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2AA4" w14:textId="6E15A51E" w:rsidR="001922CF" w:rsidRDefault="001922CF" w:rsidP="001922CF">
      <w:pPr>
        <w:rPr>
          <w:rFonts w:ascii="Arial" w:hAnsi="Arial" w:cs="Arial"/>
          <w:i/>
          <w:sz w:val="20"/>
          <w:szCs w:val="20"/>
        </w:rPr>
      </w:pPr>
      <w:r w:rsidRPr="001922CF">
        <w:rPr>
          <w:rFonts w:ascii="Arial" w:hAnsi="Arial" w:cs="Arial"/>
          <w:i/>
          <w:sz w:val="20"/>
          <w:szCs w:val="20"/>
        </w:rPr>
        <w:t>Obrazec št:</w:t>
      </w:r>
      <w:bookmarkStart w:id="0" w:name="_GoBack"/>
      <w:bookmarkEnd w:id="0"/>
      <w:r w:rsidRPr="001922CF">
        <w:rPr>
          <w:rFonts w:ascii="Arial" w:hAnsi="Arial" w:cs="Arial"/>
          <w:i/>
          <w:sz w:val="20"/>
          <w:szCs w:val="20"/>
        </w:rPr>
        <w:t xml:space="preserve"> 1</w:t>
      </w:r>
    </w:p>
    <w:p w14:paraId="4F6C6E14" w14:textId="77777777" w:rsidR="0089237E" w:rsidRPr="001922CF" w:rsidRDefault="0089237E" w:rsidP="001922CF">
      <w:pPr>
        <w:rPr>
          <w:rFonts w:ascii="Arial" w:hAnsi="Arial" w:cs="Arial"/>
          <w:i/>
          <w:sz w:val="20"/>
          <w:szCs w:val="20"/>
        </w:rPr>
      </w:pPr>
    </w:p>
    <w:p w14:paraId="2E7D9CC3" w14:textId="77777777" w:rsidR="001922CF" w:rsidRPr="004551A3" w:rsidRDefault="001922CF" w:rsidP="004551A3">
      <w:pPr>
        <w:pStyle w:val="Naslov3"/>
        <w:jc w:val="center"/>
        <w:rPr>
          <w:rFonts w:ascii="Arial" w:hAnsi="Arial" w:cs="Arial"/>
          <w:color w:val="auto"/>
          <w:sz w:val="24"/>
          <w:u w:val="single"/>
        </w:rPr>
      </w:pPr>
      <w:bookmarkStart w:id="1" w:name="_Toc515516907"/>
      <w:bookmarkStart w:id="2" w:name="_Toc8637969"/>
      <w:r w:rsidRPr="004551A3">
        <w:rPr>
          <w:rFonts w:ascii="Arial" w:hAnsi="Arial" w:cs="Arial"/>
          <w:color w:val="auto"/>
          <w:sz w:val="24"/>
          <w:u w:val="single"/>
        </w:rPr>
        <w:t>POVZETEK PREDRAČUNA</w:t>
      </w:r>
      <w:bookmarkEnd w:id="1"/>
      <w:bookmarkEnd w:id="2"/>
    </w:p>
    <w:p w14:paraId="23F3ADBF" w14:textId="38151D95" w:rsidR="001922CF" w:rsidRDefault="001922CF" w:rsidP="001922CF">
      <w:pPr>
        <w:spacing w:before="225" w:after="225" w:line="240" w:lineRule="auto"/>
        <w:jc w:val="both"/>
        <w:rPr>
          <w:rFonts w:ascii="Arial" w:hAnsi="Arial" w:cs="Arial"/>
          <w:sz w:val="20"/>
          <w:szCs w:val="20"/>
        </w:rPr>
      </w:pPr>
      <w:r w:rsidRPr="001922CF">
        <w:rPr>
          <w:rFonts w:ascii="Arial" w:hAnsi="Arial" w:cs="Arial"/>
          <w:sz w:val="20"/>
          <w:szCs w:val="20"/>
        </w:rPr>
        <w:t xml:space="preserve">Za javno naročilo </w:t>
      </w:r>
      <w:r w:rsidR="006165CF" w:rsidRPr="006165CF">
        <w:rPr>
          <w:rFonts w:ascii="Arial" w:hAnsi="Arial" w:cs="Arial"/>
          <w:b/>
          <w:sz w:val="20"/>
          <w:szCs w:val="20"/>
        </w:rPr>
        <w:t>»</w:t>
      </w:r>
      <w:r w:rsidR="005D3A0E">
        <w:rPr>
          <w:rFonts w:ascii="Arial" w:hAnsi="Arial" w:cs="Arial"/>
          <w:b/>
          <w:sz w:val="20"/>
          <w:szCs w:val="20"/>
        </w:rPr>
        <w:t>Obnova dovodnega in odvodnega cevovoda iz RZ Šoštanj do jaška Levstikova</w:t>
      </w:r>
      <w:r w:rsidR="006165CF" w:rsidRPr="006165CF">
        <w:rPr>
          <w:rFonts w:ascii="Arial" w:hAnsi="Arial" w:cs="Arial"/>
          <w:b/>
          <w:sz w:val="20"/>
          <w:szCs w:val="20"/>
        </w:rPr>
        <w:t>«</w:t>
      </w:r>
      <w:r w:rsidRPr="001922CF">
        <w:rPr>
          <w:rFonts w:ascii="Arial" w:hAnsi="Arial" w:cs="Arial"/>
          <w:sz w:val="20"/>
          <w:szCs w:val="20"/>
        </w:rPr>
        <w:t xml:space="preserve"> dajemo ponudbo, kot sledi:</w:t>
      </w:r>
    </w:p>
    <w:p w14:paraId="1D1CBDCA" w14:textId="77777777" w:rsidR="009A6B82" w:rsidRPr="001922CF" w:rsidRDefault="009A6B82" w:rsidP="001922CF">
      <w:pPr>
        <w:spacing w:before="225" w:after="225" w:line="240" w:lineRule="auto"/>
        <w:jc w:val="both"/>
        <w:rPr>
          <w:rFonts w:ascii="Arial" w:hAnsi="Arial" w:cs="Arial"/>
          <w:sz w:val="20"/>
          <w:szCs w:val="20"/>
        </w:rPr>
      </w:pPr>
    </w:p>
    <w:p w14:paraId="565D481C" w14:textId="72A9ADFF" w:rsidR="001922CF" w:rsidRDefault="001922CF" w:rsidP="00737D55">
      <w:pPr>
        <w:numPr>
          <w:ilvl w:val="0"/>
          <w:numId w:val="34"/>
        </w:numPr>
        <w:spacing w:before="225" w:after="225" w:line="240" w:lineRule="auto"/>
        <w:contextualSpacing/>
        <w:jc w:val="both"/>
        <w:rPr>
          <w:rFonts w:ascii="Arial" w:hAnsi="Arial" w:cs="Arial"/>
          <w:sz w:val="20"/>
          <w:szCs w:val="20"/>
          <w:u w:val="single"/>
        </w:rPr>
      </w:pPr>
      <w:r w:rsidRPr="001922CF">
        <w:rPr>
          <w:rFonts w:ascii="Arial" w:hAnsi="Arial" w:cs="Arial"/>
          <w:b/>
          <w:bCs/>
          <w:sz w:val="20"/>
          <w:szCs w:val="20"/>
        </w:rPr>
        <w:t>Ponudba številka:</w:t>
      </w:r>
      <w:r w:rsidRPr="001922CF">
        <w:rPr>
          <w:rFonts w:ascii="Arial" w:hAnsi="Arial" w:cs="Arial"/>
          <w:sz w:val="20"/>
          <w:szCs w:val="20"/>
        </w:rPr>
        <w:t xml:space="preserve"> </w:t>
      </w:r>
      <w:r w:rsidRPr="001922CF">
        <w:rPr>
          <w:rFonts w:ascii="Arial" w:hAnsi="Arial" w:cs="Arial"/>
          <w:sz w:val="20"/>
          <w:szCs w:val="20"/>
          <w:u w:val="single"/>
        </w:rPr>
        <w:t>_______________</w:t>
      </w:r>
    </w:p>
    <w:p w14:paraId="7284F1A4" w14:textId="77777777" w:rsidR="009A6B82" w:rsidRDefault="009A6B82" w:rsidP="009A6B82">
      <w:pPr>
        <w:spacing w:before="225" w:after="225" w:line="240" w:lineRule="auto"/>
        <w:ind w:left="1080"/>
        <w:contextualSpacing/>
        <w:jc w:val="both"/>
        <w:rPr>
          <w:rFonts w:ascii="Arial" w:hAnsi="Arial" w:cs="Arial"/>
          <w:sz w:val="20"/>
          <w:szCs w:val="20"/>
          <w:u w:val="single"/>
        </w:rPr>
      </w:pPr>
    </w:p>
    <w:p w14:paraId="5EF3172C" w14:textId="223D0148" w:rsidR="001922CF" w:rsidRDefault="001922CF" w:rsidP="00737D55">
      <w:pPr>
        <w:pStyle w:val="Odstavekseznama"/>
        <w:numPr>
          <w:ilvl w:val="0"/>
          <w:numId w:val="34"/>
        </w:numPr>
        <w:spacing w:before="225" w:after="225" w:line="240" w:lineRule="auto"/>
        <w:jc w:val="both"/>
        <w:rPr>
          <w:rFonts w:ascii="Arial" w:hAnsi="Arial" w:cs="Arial"/>
          <w:b/>
          <w:bCs/>
          <w:sz w:val="20"/>
          <w:szCs w:val="20"/>
        </w:rPr>
      </w:pPr>
      <w:r w:rsidRPr="001922CF">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1922CF" w:rsidRPr="001922CF"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1922CF"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1922CF" w:rsidRDefault="001922CF" w:rsidP="001922CF">
            <w:pPr>
              <w:ind w:right="72"/>
              <w:jc w:val="center"/>
              <w:rPr>
                <w:rFonts w:ascii="Arial" w:hAnsi="Arial" w:cs="Arial"/>
                <w:b/>
                <w:sz w:val="20"/>
                <w:szCs w:val="20"/>
              </w:rPr>
            </w:pPr>
            <w:r w:rsidRPr="001922CF">
              <w:rPr>
                <w:rFonts w:ascii="Arial" w:hAnsi="Arial" w:cs="Arial"/>
                <w:b/>
                <w:bCs/>
                <w:sz w:val="20"/>
                <w:szCs w:val="20"/>
              </w:rPr>
              <w:t>Naziv(i) ponudnika</w:t>
            </w:r>
            <w:r w:rsidRPr="001922CF">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1922CF" w:rsidRDefault="001922CF" w:rsidP="001922CF">
            <w:pPr>
              <w:ind w:right="72"/>
              <w:jc w:val="center"/>
              <w:rPr>
                <w:rFonts w:ascii="Arial" w:hAnsi="Arial" w:cs="Arial"/>
                <w:b/>
                <w:sz w:val="20"/>
                <w:szCs w:val="20"/>
              </w:rPr>
            </w:pPr>
            <w:r w:rsidRPr="001922CF">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1922CF" w:rsidRDefault="001922CF" w:rsidP="001922CF">
            <w:pPr>
              <w:ind w:right="72"/>
              <w:jc w:val="center"/>
              <w:rPr>
                <w:rFonts w:ascii="Arial" w:hAnsi="Arial" w:cs="Arial"/>
                <w:b/>
                <w:sz w:val="20"/>
                <w:szCs w:val="20"/>
                <w:highlight w:val="yellow"/>
              </w:rPr>
            </w:pPr>
            <w:r w:rsidRPr="001922CF">
              <w:rPr>
                <w:rFonts w:ascii="Arial" w:hAnsi="Arial" w:cs="Arial"/>
                <w:b/>
                <w:sz w:val="20"/>
                <w:szCs w:val="20"/>
              </w:rPr>
              <w:t>% udeležbe v ponudbi skupine ponudnikov</w:t>
            </w:r>
          </w:p>
        </w:tc>
      </w:tr>
      <w:tr w:rsidR="001922CF" w:rsidRPr="001922CF" w14:paraId="047A16C2" w14:textId="77777777" w:rsidTr="00D50CC0">
        <w:trPr>
          <w:cantSplit/>
          <w:trHeight w:val="172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1922CF" w:rsidRDefault="001922CF" w:rsidP="001922CF">
            <w:pPr>
              <w:rPr>
                <w:rFonts w:ascii="Arial" w:hAnsi="Arial" w:cs="Arial"/>
                <w:b/>
                <w:sz w:val="20"/>
                <w:szCs w:val="20"/>
              </w:rPr>
            </w:pPr>
            <w:r w:rsidRPr="001922CF">
              <w:rPr>
                <w:rFonts w:ascii="Arial" w:hAnsi="Arial" w:cs="Arial"/>
                <w:b/>
                <w:sz w:val="20"/>
                <w:szCs w:val="20"/>
              </w:rPr>
              <w:t>Samostojni ponudnik</w:t>
            </w:r>
          </w:p>
          <w:p w14:paraId="7799F6AF" w14:textId="77777777" w:rsidR="001922CF" w:rsidRPr="001922CF" w:rsidRDefault="001922CF" w:rsidP="001922CF">
            <w:pPr>
              <w:rPr>
                <w:rFonts w:ascii="Arial" w:hAnsi="Arial" w:cs="Arial"/>
                <w:b/>
                <w:sz w:val="20"/>
                <w:szCs w:val="20"/>
              </w:rPr>
            </w:pPr>
            <w:r w:rsidRPr="001922CF">
              <w:rPr>
                <w:rFonts w:ascii="Arial" w:hAnsi="Arial" w:cs="Arial"/>
                <w:b/>
                <w:sz w:val="20"/>
                <w:szCs w:val="20"/>
              </w:rPr>
              <w:t>oziroma</w:t>
            </w:r>
          </w:p>
          <w:p w14:paraId="68998CAF" w14:textId="77777777" w:rsidR="001922CF" w:rsidRPr="001922CF" w:rsidRDefault="001922CF" w:rsidP="001922CF">
            <w:pPr>
              <w:rPr>
                <w:rFonts w:ascii="Arial" w:hAnsi="Arial" w:cs="Arial"/>
                <w:sz w:val="20"/>
                <w:szCs w:val="20"/>
              </w:rPr>
            </w:pPr>
            <w:r w:rsidRPr="001922CF">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1922CF" w:rsidRDefault="001922CF" w:rsidP="001922CF">
            <w:pPr>
              <w:spacing w:after="120"/>
              <w:ind w:right="382"/>
              <w:jc w:val="center"/>
              <w:rPr>
                <w:rFonts w:ascii="Arial" w:hAnsi="Arial" w:cs="Arial"/>
                <w:sz w:val="20"/>
                <w:szCs w:val="20"/>
                <w:highlight w:val="yellow"/>
              </w:rPr>
            </w:pPr>
          </w:p>
        </w:tc>
      </w:tr>
      <w:tr w:rsidR="001922CF" w:rsidRPr="001922CF"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1922CF" w:rsidRDefault="001922CF" w:rsidP="001922CF">
            <w:pPr>
              <w:rPr>
                <w:rFonts w:ascii="Arial" w:hAnsi="Arial" w:cs="Arial"/>
                <w:b/>
                <w:sz w:val="20"/>
                <w:szCs w:val="20"/>
              </w:rPr>
            </w:pPr>
            <w:r w:rsidRPr="001922C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1922CF" w:rsidRDefault="001922CF" w:rsidP="001922CF">
            <w:pPr>
              <w:spacing w:after="120"/>
              <w:ind w:right="382"/>
              <w:jc w:val="center"/>
              <w:rPr>
                <w:rFonts w:ascii="Arial" w:hAnsi="Arial" w:cs="Arial"/>
                <w:sz w:val="20"/>
                <w:szCs w:val="20"/>
                <w:highlight w:val="yellow"/>
              </w:rPr>
            </w:pPr>
          </w:p>
        </w:tc>
      </w:tr>
      <w:tr w:rsidR="001922CF" w:rsidRPr="001922CF"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1922CF" w:rsidRDefault="001922CF" w:rsidP="001922CF">
            <w:pPr>
              <w:spacing w:after="120"/>
              <w:rPr>
                <w:rFonts w:ascii="Arial" w:hAnsi="Arial" w:cs="Arial"/>
                <w:b/>
                <w:sz w:val="20"/>
                <w:szCs w:val="20"/>
              </w:rPr>
            </w:pPr>
            <w:r w:rsidRPr="001922C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1922CF"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1922CF"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1922CF" w:rsidRDefault="001922CF" w:rsidP="001922CF">
            <w:pPr>
              <w:spacing w:after="120"/>
              <w:ind w:right="382"/>
              <w:jc w:val="center"/>
              <w:rPr>
                <w:rFonts w:ascii="Arial" w:hAnsi="Arial" w:cs="Arial"/>
                <w:sz w:val="20"/>
                <w:szCs w:val="20"/>
                <w:highlight w:val="yellow"/>
              </w:rPr>
            </w:pPr>
          </w:p>
        </w:tc>
      </w:tr>
    </w:tbl>
    <w:p w14:paraId="22B8EBDD" w14:textId="77777777" w:rsidR="00B44EF3" w:rsidRDefault="00B44EF3" w:rsidP="005A560B">
      <w:pPr>
        <w:spacing w:after="0" w:line="240" w:lineRule="auto"/>
        <w:rPr>
          <w:rFonts w:ascii="Arial" w:hAnsi="Arial" w:cs="Arial"/>
          <w:sz w:val="20"/>
          <w:szCs w:val="20"/>
        </w:rPr>
      </w:pPr>
    </w:p>
    <w:p w14:paraId="19B7E8C8" w14:textId="0DC7CA9D" w:rsidR="001922CF" w:rsidRPr="00020A53" w:rsidRDefault="001922CF" w:rsidP="005A560B">
      <w:pPr>
        <w:spacing w:after="0" w:line="240" w:lineRule="auto"/>
        <w:rPr>
          <w:rFonts w:ascii="Arial" w:hAnsi="Arial" w:cs="Arial"/>
          <w:sz w:val="20"/>
          <w:szCs w:val="20"/>
        </w:rPr>
      </w:pPr>
      <w:r w:rsidRPr="00020A53">
        <w:rPr>
          <w:rFonts w:ascii="Arial" w:hAnsi="Arial" w:cs="Arial"/>
          <w:sz w:val="20"/>
          <w:szCs w:val="20"/>
        </w:rPr>
        <w:t xml:space="preserve">Samostojni ponudnik oziroma skupina ponudnikov nastopa </w:t>
      </w:r>
      <w:r w:rsidRPr="00020A53">
        <w:rPr>
          <w:rFonts w:ascii="Arial" w:hAnsi="Arial" w:cs="Arial"/>
          <w:b/>
          <w:sz w:val="20"/>
          <w:szCs w:val="20"/>
        </w:rPr>
        <w:t>(ustrezno obkrožite)</w:t>
      </w:r>
      <w:r w:rsidRPr="00020A53">
        <w:rPr>
          <w:rFonts w:ascii="Arial" w:hAnsi="Arial" w:cs="Arial"/>
          <w:sz w:val="20"/>
          <w:szCs w:val="20"/>
        </w:rPr>
        <w:t>:</w:t>
      </w:r>
    </w:p>
    <w:p w14:paraId="3F69F8C7" w14:textId="77777777" w:rsidR="001922CF" w:rsidRPr="00020A53" w:rsidRDefault="001922CF" w:rsidP="0089237E">
      <w:pPr>
        <w:numPr>
          <w:ilvl w:val="0"/>
          <w:numId w:val="21"/>
        </w:numPr>
        <w:spacing w:after="0" w:line="360" w:lineRule="auto"/>
        <w:ind w:left="714" w:hanging="357"/>
        <w:rPr>
          <w:rFonts w:ascii="Arial" w:hAnsi="Arial" w:cs="Arial"/>
          <w:sz w:val="20"/>
          <w:szCs w:val="20"/>
        </w:rPr>
      </w:pPr>
      <w:r w:rsidRPr="00020A53">
        <w:rPr>
          <w:rFonts w:ascii="Arial" w:hAnsi="Arial" w:cs="Arial"/>
          <w:sz w:val="20"/>
          <w:szCs w:val="20"/>
        </w:rPr>
        <w:t>s podizvajalci</w:t>
      </w:r>
    </w:p>
    <w:p w14:paraId="5F79C601" w14:textId="713710E5" w:rsidR="001922CF" w:rsidRPr="00020A53" w:rsidRDefault="001922CF" w:rsidP="0089237E">
      <w:pPr>
        <w:numPr>
          <w:ilvl w:val="0"/>
          <w:numId w:val="21"/>
        </w:numPr>
        <w:spacing w:after="0" w:line="360" w:lineRule="auto"/>
        <w:ind w:left="714" w:hanging="357"/>
        <w:rPr>
          <w:rFonts w:ascii="Arial" w:hAnsi="Arial" w:cs="Arial"/>
          <w:sz w:val="20"/>
          <w:szCs w:val="20"/>
        </w:rPr>
      </w:pPr>
      <w:r w:rsidRPr="00020A53">
        <w:rPr>
          <w:rFonts w:ascii="Arial" w:hAnsi="Arial" w:cs="Arial"/>
          <w:sz w:val="20"/>
          <w:szCs w:val="20"/>
        </w:rPr>
        <w:t>brez podizvajalcev.</w:t>
      </w:r>
    </w:p>
    <w:p w14:paraId="689005D1" w14:textId="77777777" w:rsidR="009A6B82" w:rsidRPr="00020A53" w:rsidRDefault="009A6B82" w:rsidP="009A6B82">
      <w:pPr>
        <w:spacing w:after="0" w:line="360" w:lineRule="auto"/>
        <w:ind w:left="714"/>
        <w:rPr>
          <w:rFonts w:ascii="Arial" w:hAnsi="Arial" w:cs="Arial"/>
          <w:sz w:val="20"/>
          <w:szCs w:val="20"/>
        </w:rPr>
      </w:pPr>
    </w:p>
    <w:p w14:paraId="767AFCD5" w14:textId="36E91E4F" w:rsidR="001922CF" w:rsidRPr="008453F7" w:rsidRDefault="001922CF" w:rsidP="00737D55">
      <w:pPr>
        <w:pStyle w:val="Odstavekseznama"/>
        <w:numPr>
          <w:ilvl w:val="0"/>
          <w:numId w:val="34"/>
        </w:numPr>
        <w:spacing w:before="225" w:after="225" w:line="240" w:lineRule="auto"/>
        <w:jc w:val="both"/>
        <w:rPr>
          <w:rFonts w:ascii="Arial" w:hAnsi="Arial" w:cs="Arial"/>
          <w:b/>
          <w:bCs/>
          <w:sz w:val="20"/>
          <w:szCs w:val="20"/>
        </w:rPr>
      </w:pPr>
      <w:bookmarkStart w:id="3" w:name="_Hlk7097931"/>
      <w:r w:rsidRPr="008453F7">
        <w:rPr>
          <w:rFonts w:ascii="Arial" w:hAnsi="Arial" w:cs="Arial"/>
          <w:b/>
          <w:bCs/>
          <w:sz w:val="20"/>
          <w:szCs w:val="20"/>
        </w:rPr>
        <w:t>Ponudbena cena</w:t>
      </w:r>
      <w:r w:rsidR="00B25E4A" w:rsidRPr="008453F7">
        <w:rPr>
          <w:rFonts w:ascii="Arial" w:hAnsi="Arial" w:cs="Arial"/>
          <w:b/>
          <w:bCs/>
          <w:sz w:val="20"/>
          <w:szCs w:val="20"/>
        </w:rPr>
        <w:t xml:space="preserve"> </w:t>
      </w:r>
      <w:r w:rsidR="009A6B82" w:rsidRPr="008453F7">
        <w:rPr>
          <w:rFonts w:ascii="Arial" w:hAnsi="Arial" w:cs="Arial"/>
          <w:b/>
          <w:bCs/>
          <w:sz w:val="20"/>
          <w:szCs w:val="20"/>
        </w:rPr>
        <w:t>cevovoda v upravljanju KPV</w:t>
      </w:r>
    </w:p>
    <w:p w14:paraId="09E85737" w14:textId="77777777" w:rsidR="00E6229E" w:rsidRPr="008453F7" w:rsidRDefault="00E6229E" w:rsidP="00E6229E">
      <w:pPr>
        <w:spacing w:after="0" w:line="240" w:lineRule="auto"/>
        <w:jc w:val="both"/>
        <w:rPr>
          <w:rFonts w:ascii="Arial" w:eastAsia="Arial" w:hAnsi="Arial" w:cs="Arial"/>
          <w:sz w:val="20"/>
          <w:szCs w:val="20"/>
        </w:rPr>
      </w:pPr>
      <w:r w:rsidRPr="008453F7">
        <w:rPr>
          <w:rFonts w:ascii="Arial" w:eastAsia="Arial" w:hAnsi="Arial" w:cs="Arial"/>
          <w:sz w:val="20"/>
          <w:szCs w:val="20"/>
        </w:rPr>
        <w:tab/>
      </w:r>
      <w:r w:rsidRPr="008453F7">
        <w:rPr>
          <w:rFonts w:ascii="Arial" w:eastAsia="Arial" w:hAnsi="Arial" w:cs="Arial"/>
          <w:sz w:val="20"/>
          <w:szCs w:val="20"/>
        </w:rPr>
        <w:tab/>
        <w:t xml:space="preserve">Skupaj brez DDV: __________________________________EUR   </w:t>
      </w:r>
      <w:r w:rsidRPr="008453F7">
        <w:rPr>
          <w:rFonts w:ascii="Arial" w:eastAsia="Arial" w:hAnsi="Arial" w:cs="Arial"/>
          <w:sz w:val="20"/>
          <w:szCs w:val="20"/>
        </w:rPr>
        <w:tab/>
      </w:r>
    </w:p>
    <w:p w14:paraId="316692D4" w14:textId="77777777" w:rsidR="00E6229E" w:rsidRPr="008453F7" w:rsidRDefault="00E6229E" w:rsidP="00E6229E">
      <w:pPr>
        <w:spacing w:after="0" w:line="240" w:lineRule="auto"/>
        <w:jc w:val="both"/>
        <w:rPr>
          <w:rFonts w:ascii="Arial" w:eastAsia="Arial" w:hAnsi="Arial" w:cs="Arial"/>
          <w:sz w:val="20"/>
          <w:szCs w:val="20"/>
        </w:rPr>
      </w:pPr>
    </w:p>
    <w:p w14:paraId="471B8B2F" w14:textId="77777777" w:rsidR="00E6229E" w:rsidRPr="008453F7" w:rsidRDefault="00E6229E" w:rsidP="00E6229E">
      <w:pPr>
        <w:spacing w:after="0" w:line="240" w:lineRule="auto"/>
        <w:jc w:val="both"/>
        <w:rPr>
          <w:rFonts w:ascii="Arial" w:eastAsia="Arial" w:hAnsi="Arial" w:cs="Arial"/>
          <w:sz w:val="20"/>
          <w:szCs w:val="20"/>
        </w:rPr>
      </w:pPr>
      <w:r w:rsidRPr="008453F7">
        <w:rPr>
          <w:rFonts w:ascii="Arial" w:eastAsia="Arial" w:hAnsi="Arial" w:cs="Arial"/>
          <w:sz w:val="20"/>
          <w:szCs w:val="20"/>
        </w:rPr>
        <w:t>z besedo: …………………..………..……………………………………… EUR in …… /100.</w:t>
      </w:r>
    </w:p>
    <w:p w14:paraId="06B75E73" w14:textId="77777777" w:rsidR="00E6229E" w:rsidRPr="008453F7" w:rsidRDefault="00E6229E" w:rsidP="00E6229E">
      <w:pPr>
        <w:spacing w:after="0" w:line="240" w:lineRule="auto"/>
        <w:jc w:val="both"/>
        <w:rPr>
          <w:rFonts w:ascii="Arial" w:eastAsia="Arial" w:hAnsi="Arial" w:cs="Arial"/>
          <w:sz w:val="20"/>
          <w:szCs w:val="20"/>
        </w:rPr>
      </w:pPr>
    </w:p>
    <w:p w14:paraId="43AF031F" w14:textId="41325A50" w:rsidR="00E6229E" w:rsidRPr="008453F7" w:rsidRDefault="00E6229E" w:rsidP="00E6229E">
      <w:pPr>
        <w:spacing w:after="0" w:line="240" w:lineRule="auto"/>
        <w:jc w:val="both"/>
        <w:rPr>
          <w:rFonts w:ascii="Arial" w:eastAsia="Arial" w:hAnsi="Arial" w:cs="Arial"/>
          <w:sz w:val="20"/>
          <w:szCs w:val="20"/>
        </w:rPr>
      </w:pPr>
      <w:r w:rsidRPr="008453F7">
        <w:rPr>
          <w:rFonts w:ascii="Arial" w:eastAsia="Arial" w:hAnsi="Arial" w:cs="Arial"/>
          <w:sz w:val="20"/>
          <w:szCs w:val="20"/>
        </w:rPr>
        <w:t>Evidenčni izračun zneska DDV (22%): __________________________________EUR</w:t>
      </w:r>
    </w:p>
    <w:p w14:paraId="43BF7D36" w14:textId="24336BC4" w:rsidR="007D272A" w:rsidRPr="008453F7" w:rsidRDefault="007D272A" w:rsidP="00E6229E">
      <w:pPr>
        <w:spacing w:after="0" w:line="240" w:lineRule="auto"/>
        <w:jc w:val="both"/>
        <w:rPr>
          <w:rFonts w:ascii="Arial" w:eastAsia="Arial" w:hAnsi="Arial" w:cs="Arial"/>
          <w:sz w:val="20"/>
          <w:szCs w:val="20"/>
        </w:rPr>
      </w:pPr>
    </w:p>
    <w:p w14:paraId="63BA0E4D" w14:textId="2127887F" w:rsidR="007D272A" w:rsidRPr="008453F7" w:rsidRDefault="007D272A" w:rsidP="00E6229E">
      <w:pPr>
        <w:spacing w:after="0" w:line="240" w:lineRule="auto"/>
        <w:jc w:val="both"/>
        <w:rPr>
          <w:rFonts w:ascii="Arial" w:eastAsia="Arial" w:hAnsi="Arial" w:cs="Arial"/>
          <w:sz w:val="20"/>
          <w:szCs w:val="20"/>
        </w:rPr>
      </w:pPr>
      <w:r w:rsidRPr="008453F7">
        <w:rPr>
          <w:rFonts w:ascii="Arial" w:eastAsia="Arial" w:hAnsi="Arial" w:cs="Arial"/>
          <w:sz w:val="20"/>
          <w:szCs w:val="20"/>
        </w:rPr>
        <w:tab/>
      </w:r>
      <w:r w:rsidRPr="008453F7">
        <w:rPr>
          <w:rFonts w:ascii="Arial" w:eastAsia="Arial" w:hAnsi="Arial" w:cs="Arial"/>
          <w:sz w:val="20"/>
          <w:szCs w:val="20"/>
        </w:rPr>
        <w:tab/>
        <w:t xml:space="preserve">Skupaj z DDV: __________________________________EUR   </w:t>
      </w:r>
      <w:r w:rsidRPr="008453F7">
        <w:rPr>
          <w:rFonts w:ascii="Arial" w:eastAsia="Arial" w:hAnsi="Arial" w:cs="Arial"/>
          <w:sz w:val="20"/>
          <w:szCs w:val="20"/>
        </w:rPr>
        <w:tab/>
      </w:r>
    </w:p>
    <w:p w14:paraId="2C178F95" w14:textId="77777777" w:rsidR="00E6229E" w:rsidRPr="008453F7" w:rsidRDefault="00E6229E" w:rsidP="00E6229E">
      <w:pPr>
        <w:spacing w:after="0" w:line="240" w:lineRule="auto"/>
        <w:jc w:val="both"/>
        <w:rPr>
          <w:rFonts w:ascii="Arial" w:eastAsia="Arial" w:hAnsi="Arial" w:cs="Arial"/>
          <w:sz w:val="20"/>
          <w:szCs w:val="20"/>
        </w:rPr>
      </w:pPr>
    </w:p>
    <w:p w14:paraId="5ABCDD0D" w14:textId="72815D37" w:rsidR="009467E9" w:rsidRPr="008453F7" w:rsidRDefault="00E6229E" w:rsidP="00E6229E">
      <w:pPr>
        <w:spacing w:after="0" w:line="240" w:lineRule="auto"/>
        <w:jc w:val="both"/>
        <w:rPr>
          <w:rFonts w:ascii="Arial" w:eastAsia="Arial" w:hAnsi="Arial" w:cs="Arial"/>
          <w:sz w:val="20"/>
          <w:szCs w:val="20"/>
        </w:rPr>
      </w:pPr>
      <w:r w:rsidRPr="008453F7">
        <w:rPr>
          <w:rFonts w:ascii="Arial" w:eastAsia="Arial" w:hAnsi="Arial" w:cs="Arial"/>
          <w:sz w:val="20"/>
          <w:szCs w:val="20"/>
        </w:rPr>
        <w:t xml:space="preserve">Naročnik </w:t>
      </w:r>
      <w:r w:rsidR="0021275F" w:rsidRPr="008453F7">
        <w:rPr>
          <w:rFonts w:ascii="Arial" w:eastAsia="Arial" w:hAnsi="Arial" w:cs="Arial"/>
          <w:sz w:val="20"/>
          <w:szCs w:val="20"/>
        </w:rPr>
        <w:t xml:space="preserve">(občine) </w:t>
      </w:r>
      <w:r w:rsidRPr="008453F7">
        <w:rPr>
          <w:rFonts w:ascii="Arial" w:eastAsia="Arial" w:hAnsi="Arial" w:cs="Arial"/>
          <w:sz w:val="20"/>
          <w:szCs w:val="20"/>
        </w:rPr>
        <w:t>izjavlja, da naroča gradbeno storitev v celoti kot davčni zavezanec, identificiran za namene DDV in je naročnik plačnik DDV po 76. a členu ZDDV-1.</w:t>
      </w:r>
    </w:p>
    <w:p w14:paraId="0E06BCD7" w14:textId="16235368" w:rsidR="009A6B82" w:rsidRPr="008453F7" w:rsidRDefault="009A6B82" w:rsidP="00E6229E">
      <w:pPr>
        <w:spacing w:after="0" w:line="240" w:lineRule="auto"/>
        <w:jc w:val="both"/>
        <w:rPr>
          <w:rFonts w:ascii="Arial" w:hAnsi="Arial" w:cs="Arial"/>
          <w:bCs/>
          <w:sz w:val="20"/>
          <w:szCs w:val="20"/>
        </w:rPr>
      </w:pPr>
    </w:p>
    <w:p w14:paraId="64438D2D" w14:textId="0E8BF3BB" w:rsidR="007D272A" w:rsidRPr="008453F7" w:rsidRDefault="007D272A" w:rsidP="00E6229E">
      <w:pPr>
        <w:spacing w:after="0" w:line="240" w:lineRule="auto"/>
        <w:jc w:val="both"/>
        <w:rPr>
          <w:rFonts w:ascii="Arial" w:hAnsi="Arial" w:cs="Arial"/>
          <w:bCs/>
          <w:sz w:val="20"/>
          <w:szCs w:val="20"/>
        </w:rPr>
      </w:pPr>
    </w:p>
    <w:p w14:paraId="2A12147E" w14:textId="12A8EB29" w:rsidR="007D272A" w:rsidRPr="006B106F" w:rsidRDefault="007D272A" w:rsidP="00E6229E">
      <w:pPr>
        <w:spacing w:after="0" w:line="240" w:lineRule="auto"/>
        <w:jc w:val="both"/>
        <w:rPr>
          <w:rFonts w:ascii="Arial" w:hAnsi="Arial" w:cs="Arial"/>
          <w:bCs/>
          <w:color w:val="FF0000"/>
          <w:sz w:val="20"/>
          <w:szCs w:val="20"/>
        </w:rPr>
      </w:pPr>
    </w:p>
    <w:p w14:paraId="064A0979" w14:textId="391C84E7" w:rsidR="009A6B82" w:rsidRPr="008453F7" w:rsidRDefault="009A6B82" w:rsidP="009A6B82">
      <w:pPr>
        <w:pStyle w:val="Odstavekseznama"/>
        <w:numPr>
          <w:ilvl w:val="0"/>
          <w:numId w:val="34"/>
        </w:numPr>
        <w:spacing w:before="225" w:after="225" w:line="240" w:lineRule="auto"/>
        <w:jc w:val="both"/>
        <w:rPr>
          <w:rFonts w:ascii="Arial" w:hAnsi="Arial" w:cs="Arial"/>
          <w:b/>
          <w:bCs/>
          <w:sz w:val="20"/>
          <w:szCs w:val="20"/>
        </w:rPr>
      </w:pPr>
      <w:r w:rsidRPr="008453F7">
        <w:rPr>
          <w:rFonts w:ascii="Arial" w:hAnsi="Arial" w:cs="Arial"/>
          <w:b/>
          <w:bCs/>
          <w:sz w:val="20"/>
          <w:szCs w:val="20"/>
        </w:rPr>
        <w:lastRenderedPageBreak/>
        <w:t>Ponudbena cena cevovoda v upravljanju TEŠ</w:t>
      </w:r>
    </w:p>
    <w:p w14:paraId="615A25D2" w14:textId="77777777" w:rsidR="009A6B82" w:rsidRPr="008453F7" w:rsidRDefault="009A6B82" w:rsidP="009A6B82">
      <w:pPr>
        <w:spacing w:after="0" w:line="240" w:lineRule="auto"/>
        <w:jc w:val="both"/>
        <w:rPr>
          <w:rFonts w:ascii="Arial" w:eastAsia="Arial" w:hAnsi="Arial" w:cs="Arial"/>
          <w:sz w:val="20"/>
          <w:szCs w:val="20"/>
        </w:rPr>
      </w:pPr>
      <w:r w:rsidRPr="008453F7">
        <w:rPr>
          <w:rFonts w:ascii="Arial" w:eastAsia="Arial" w:hAnsi="Arial" w:cs="Arial"/>
          <w:sz w:val="20"/>
          <w:szCs w:val="20"/>
        </w:rPr>
        <w:tab/>
      </w:r>
      <w:r w:rsidRPr="008453F7">
        <w:rPr>
          <w:rFonts w:ascii="Arial" w:eastAsia="Arial" w:hAnsi="Arial" w:cs="Arial"/>
          <w:sz w:val="20"/>
          <w:szCs w:val="20"/>
        </w:rPr>
        <w:tab/>
        <w:t xml:space="preserve">Skupaj brez DDV: __________________________________EUR   </w:t>
      </w:r>
      <w:r w:rsidRPr="008453F7">
        <w:rPr>
          <w:rFonts w:ascii="Arial" w:eastAsia="Arial" w:hAnsi="Arial" w:cs="Arial"/>
          <w:sz w:val="20"/>
          <w:szCs w:val="20"/>
        </w:rPr>
        <w:tab/>
      </w:r>
    </w:p>
    <w:p w14:paraId="5A69D256" w14:textId="77777777" w:rsidR="009A6B82" w:rsidRPr="008453F7" w:rsidRDefault="009A6B82" w:rsidP="009A6B82">
      <w:pPr>
        <w:spacing w:after="0" w:line="240" w:lineRule="auto"/>
        <w:jc w:val="both"/>
        <w:rPr>
          <w:rFonts w:ascii="Arial" w:eastAsia="Arial" w:hAnsi="Arial" w:cs="Arial"/>
          <w:sz w:val="20"/>
          <w:szCs w:val="20"/>
        </w:rPr>
      </w:pPr>
    </w:p>
    <w:p w14:paraId="28B72069" w14:textId="77777777" w:rsidR="009A6B82" w:rsidRPr="008453F7" w:rsidRDefault="009A6B82" w:rsidP="009A6B82">
      <w:pPr>
        <w:spacing w:after="0" w:line="240" w:lineRule="auto"/>
        <w:jc w:val="both"/>
        <w:rPr>
          <w:rFonts w:ascii="Arial" w:eastAsia="Arial" w:hAnsi="Arial" w:cs="Arial"/>
          <w:sz w:val="20"/>
          <w:szCs w:val="20"/>
        </w:rPr>
      </w:pPr>
      <w:r w:rsidRPr="008453F7">
        <w:rPr>
          <w:rFonts w:ascii="Arial" w:eastAsia="Arial" w:hAnsi="Arial" w:cs="Arial"/>
          <w:sz w:val="20"/>
          <w:szCs w:val="20"/>
        </w:rPr>
        <w:t>z besedo: …………………..………..……………………………………… EUR in …… /100.</w:t>
      </w:r>
    </w:p>
    <w:p w14:paraId="14631697" w14:textId="77777777" w:rsidR="009A6B82" w:rsidRPr="008453F7" w:rsidRDefault="009A6B82" w:rsidP="009A6B82">
      <w:pPr>
        <w:spacing w:after="0" w:line="240" w:lineRule="auto"/>
        <w:jc w:val="both"/>
        <w:rPr>
          <w:rFonts w:ascii="Arial" w:eastAsia="Arial" w:hAnsi="Arial" w:cs="Arial"/>
          <w:sz w:val="20"/>
          <w:szCs w:val="20"/>
        </w:rPr>
      </w:pPr>
    </w:p>
    <w:p w14:paraId="38666C68" w14:textId="189FE9C7" w:rsidR="009A6B82" w:rsidRPr="008453F7" w:rsidRDefault="009A6B82" w:rsidP="009A6B82">
      <w:pPr>
        <w:spacing w:after="0" w:line="240" w:lineRule="auto"/>
        <w:jc w:val="both"/>
        <w:rPr>
          <w:rFonts w:ascii="Arial" w:eastAsia="Arial" w:hAnsi="Arial" w:cs="Arial"/>
          <w:sz w:val="20"/>
          <w:szCs w:val="20"/>
        </w:rPr>
      </w:pPr>
      <w:r w:rsidRPr="008453F7">
        <w:rPr>
          <w:rFonts w:ascii="Arial" w:eastAsia="Arial" w:hAnsi="Arial" w:cs="Arial"/>
          <w:sz w:val="20"/>
          <w:szCs w:val="20"/>
        </w:rPr>
        <w:t>Evidenčni izračun zneska DDV (22%): __________________________________EUR</w:t>
      </w:r>
    </w:p>
    <w:p w14:paraId="49D837BB" w14:textId="06DEE2DE" w:rsidR="007D272A" w:rsidRPr="008453F7" w:rsidRDefault="007D272A" w:rsidP="009A6B82">
      <w:pPr>
        <w:spacing w:after="0" w:line="240" w:lineRule="auto"/>
        <w:jc w:val="both"/>
        <w:rPr>
          <w:rFonts w:ascii="Arial" w:eastAsia="Arial" w:hAnsi="Arial" w:cs="Arial"/>
          <w:sz w:val="20"/>
          <w:szCs w:val="20"/>
        </w:rPr>
      </w:pPr>
    </w:p>
    <w:p w14:paraId="5FC12C86" w14:textId="68A9E4FB" w:rsidR="007D272A" w:rsidRPr="008453F7" w:rsidRDefault="007D272A" w:rsidP="007D272A">
      <w:pPr>
        <w:spacing w:after="0" w:line="240" w:lineRule="auto"/>
        <w:jc w:val="both"/>
        <w:rPr>
          <w:rFonts w:ascii="Arial" w:eastAsia="Arial" w:hAnsi="Arial" w:cs="Arial"/>
          <w:sz w:val="20"/>
          <w:szCs w:val="20"/>
        </w:rPr>
      </w:pPr>
      <w:r w:rsidRPr="008453F7">
        <w:rPr>
          <w:rFonts w:ascii="Arial" w:eastAsia="Arial" w:hAnsi="Arial" w:cs="Arial"/>
          <w:sz w:val="20"/>
          <w:szCs w:val="20"/>
        </w:rPr>
        <w:tab/>
      </w:r>
      <w:r w:rsidRPr="008453F7">
        <w:rPr>
          <w:rFonts w:ascii="Arial" w:eastAsia="Arial" w:hAnsi="Arial" w:cs="Arial"/>
          <w:sz w:val="20"/>
          <w:szCs w:val="20"/>
        </w:rPr>
        <w:tab/>
        <w:t xml:space="preserve">Skupaj z DDV: __________________________________EUR   </w:t>
      </w:r>
      <w:r w:rsidRPr="008453F7">
        <w:rPr>
          <w:rFonts w:ascii="Arial" w:eastAsia="Arial" w:hAnsi="Arial" w:cs="Arial"/>
          <w:sz w:val="20"/>
          <w:szCs w:val="20"/>
        </w:rPr>
        <w:tab/>
      </w:r>
    </w:p>
    <w:p w14:paraId="4C59AB8B" w14:textId="643E61BD" w:rsidR="009A6B82" w:rsidRPr="008453F7" w:rsidRDefault="009A6B82" w:rsidP="009A6B82">
      <w:pPr>
        <w:spacing w:after="0" w:line="240" w:lineRule="auto"/>
        <w:jc w:val="both"/>
        <w:rPr>
          <w:rFonts w:ascii="Arial" w:eastAsia="Arial" w:hAnsi="Arial" w:cs="Arial"/>
          <w:sz w:val="20"/>
          <w:szCs w:val="20"/>
        </w:rPr>
      </w:pPr>
    </w:p>
    <w:p w14:paraId="7C5A3BCF" w14:textId="2C134565" w:rsidR="008C273F" w:rsidRPr="008453F7" w:rsidRDefault="008C273F" w:rsidP="008C273F">
      <w:pPr>
        <w:spacing w:after="0" w:line="240" w:lineRule="auto"/>
        <w:jc w:val="both"/>
        <w:rPr>
          <w:rFonts w:ascii="Arial" w:eastAsia="Calibri" w:hAnsi="Arial" w:cs="Arial"/>
          <w:sz w:val="20"/>
          <w:szCs w:val="20"/>
        </w:rPr>
      </w:pPr>
      <w:r w:rsidRPr="008453F7">
        <w:rPr>
          <w:rFonts w:ascii="Arial" w:eastAsia="Calibri" w:hAnsi="Arial" w:cs="Arial"/>
          <w:sz w:val="20"/>
          <w:szCs w:val="20"/>
        </w:rPr>
        <w:t xml:space="preserve">Naročena gradbena storitev izvedbe </w:t>
      </w:r>
      <w:r w:rsidR="00CD4E0A" w:rsidRPr="008453F7">
        <w:rPr>
          <w:rFonts w:ascii="Arial" w:eastAsia="Calibri" w:hAnsi="Arial" w:cs="Arial"/>
          <w:sz w:val="20"/>
          <w:szCs w:val="20"/>
        </w:rPr>
        <w:t xml:space="preserve">je </w:t>
      </w:r>
      <w:r w:rsidRPr="008453F7">
        <w:rPr>
          <w:rFonts w:ascii="Arial" w:eastAsia="Calibri" w:hAnsi="Arial" w:cs="Arial"/>
          <w:sz w:val="20"/>
          <w:szCs w:val="20"/>
        </w:rPr>
        <w:t>namenjen</w:t>
      </w:r>
      <w:r w:rsidR="00CD4E0A" w:rsidRPr="008453F7">
        <w:rPr>
          <w:rFonts w:ascii="Arial" w:eastAsia="Calibri" w:hAnsi="Arial" w:cs="Arial"/>
          <w:sz w:val="20"/>
          <w:szCs w:val="20"/>
        </w:rPr>
        <w:t>a</w:t>
      </w:r>
      <w:r w:rsidRPr="008453F7">
        <w:rPr>
          <w:rFonts w:ascii="Arial" w:eastAsia="Calibri" w:hAnsi="Arial" w:cs="Arial"/>
          <w:sz w:val="20"/>
          <w:szCs w:val="20"/>
        </w:rPr>
        <w:t xml:space="preserve"> neobdavčljivi dejavnosti iz 5. odstavka 5. člena ZDDV-</w:t>
      </w:r>
      <w:smartTag w:uri="urn:schemas-microsoft-com:office:smarttags" w:element="metricconverter">
        <w:smartTagPr>
          <w:attr w:name="ProductID" w:val="1 in"/>
        </w:smartTagPr>
        <w:r w:rsidRPr="008453F7">
          <w:rPr>
            <w:rFonts w:ascii="Arial" w:eastAsia="Calibri" w:hAnsi="Arial" w:cs="Arial"/>
            <w:sz w:val="20"/>
            <w:szCs w:val="20"/>
          </w:rPr>
          <w:t>1 in</w:t>
        </w:r>
      </w:smartTag>
      <w:r w:rsidRPr="008453F7">
        <w:rPr>
          <w:rFonts w:ascii="Arial" w:eastAsia="Calibri" w:hAnsi="Arial" w:cs="Arial"/>
          <w:sz w:val="20"/>
          <w:szCs w:val="20"/>
        </w:rPr>
        <w:t xml:space="preserve"> naročnik </w:t>
      </w:r>
      <w:r w:rsidR="0021275F" w:rsidRPr="008453F7">
        <w:rPr>
          <w:rFonts w:ascii="Arial" w:eastAsia="Calibri" w:hAnsi="Arial" w:cs="Arial"/>
          <w:sz w:val="20"/>
          <w:szCs w:val="20"/>
        </w:rPr>
        <w:t xml:space="preserve">(TEŠ) </w:t>
      </w:r>
      <w:r w:rsidRPr="008453F7">
        <w:rPr>
          <w:rFonts w:ascii="Arial" w:eastAsia="Calibri" w:hAnsi="Arial" w:cs="Arial"/>
          <w:sz w:val="20"/>
          <w:szCs w:val="20"/>
        </w:rPr>
        <w:t>ni plačnik DDV po 76. a členu ZDDV-1.</w:t>
      </w:r>
    </w:p>
    <w:p w14:paraId="48D1CBB0" w14:textId="77777777" w:rsidR="008C273F" w:rsidRPr="006B106F" w:rsidRDefault="008C273F" w:rsidP="00D84154">
      <w:pPr>
        <w:spacing w:after="0" w:line="240" w:lineRule="auto"/>
        <w:jc w:val="both"/>
        <w:rPr>
          <w:rFonts w:ascii="Arial" w:hAnsi="Arial" w:cs="Arial"/>
          <w:color w:val="FF0000"/>
          <w:sz w:val="20"/>
          <w:szCs w:val="20"/>
        </w:rPr>
      </w:pPr>
    </w:p>
    <w:p w14:paraId="50523223" w14:textId="77777777" w:rsidR="008C273F" w:rsidRPr="006B106F" w:rsidRDefault="008C273F" w:rsidP="00D84154">
      <w:pPr>
        <w:spacing w:after="0" w:line="240" w:lineRule="auto"/>
        <w:jc w:val="both"/>
        <w:rPr>
          <w:rFonts w:ascii="Arial" w:hAnsi="Arial" w:cs="Arial"/>
          <w:color w:val="FF0000"/>
          <w:sz w:val="20"/>
          <w:szCs w:val="20"/>
        </w:rPr>
      </w:pPr>
    </w:p>
    <w:p w14:paraId="1B55F8C5" w14:textId="7661EC23" w:rsidR="00874743" w:rsidRPr="008453F7" w:rsidRDefault="00874743" w:rsidP="00874743">
      <w:pPr>
        <w:pStyle w:val="Odstavekseznama"/>
        <w:numPr>
          <w:ilvl w:val="0"/>
          <w:numId w:val="34"/>
        </w:numPr>
        <w:spacing w:before="225" w:after="225" w:line="240" w:lineRule="auto"/>
        <w:jc w:val="both"/>
        <w:rPr>
          <w:rFonts w:ascii="Arial" w:hAnsi="Arial" w:cs="Arial"/>
          <w:b/>
          <w:bCs/>
          <w:sz w:val="20"/>
          <w:szCs w:val="20"/>
        </w:rPr>
      </w:pPr>
      <w:r w:rsidRPr="008453F7">
        <w:rPr>
          <w:rFonts w:ascii="Arial" w:hAnsi="Arial" w:cs="Arial"/>
          <w:b/>
          <w:bCs/>
          <w:sz w:val="20"/>
          <w:szCs w:val="20"/>
        </w:rPr>
        <w:t xml:space="preserve">Skupna ponudbena cena </w:t>
      </w:r>
    </w:p>
    <w:p w14:paraId="4C35584F" w14:textId="77777777" w:rsidR="00874743" w:rsidRPr="008453F7" w:rsidRDefault="00874743" w:rsidP="00874743">
      <w:pPr>
        <w:spacing w:after="0" w:line="240" w:lineRule="auto"/>
        <w:jc w:val="both"/>
        <w:rPr>
          <w:rFonts w:ascii="Arial" w:eastAsia="Arial" w:hAnsi="Arial" w:cs="Arial"/>
          <w:sz w:val="20"/>
          <w:szCs w:val="20"/>
        </w:rPr>
      </w:pPr>
      <w:r w:rsidRPr="008453F7">
        <w:rPr>
          <w:rFonts w:ascii="Arial" w:eastAsia="Arial" w:hAnsi="Arial" w:cs="Arial"/>
          <w:sz w:val="20"/>
          <w:szCs w:val="20"/>
        </w:rPr>
        <w:tab/>
      </w:r>
      <w:r w:rsidRPr="008453F7">
        <w:rPr>
          <w:rFonts w:ascii="Arial" w:eastAsia="Arial" w:hAnsi="Arial" w:cs="Arial"/>
          <w:sz w:val="20"/>
          <w:szCs w:val="20"/>
        </w:rPr>
        <w:tab/>
        <w:t xml:space="preserve">Skupaj brez DDV: __________________________________EUR   </w:t>
      </w:r>
      <w:r w:rsidRPr="008453F7">
        <w:rPr>
          <w:rFonts w:ascii="Arial" w:eastAsia="Arial" w:hAnsi="Arial" w:cs="Arial"/>
          <w:sz w:val="20"/>
          <w:szCs w:val="20"/>
        </w:rPr>
        <w:tab/>
      </w:r>
    </w:p>
    <w:p w14:paraId="3589B820" w14:textId="77777777" w:rsidR="00874743" w:rsidRPr="008453F7" w:rsidRDefault="00874743" w:rsidP="00874743">
      <w:pPr>
        <w:spacing w:after="0" w:line="240" w:lineRule="auto"/>
        <w:jc w:val="both"/>
        <w:rPr>
          <w:rFonts w:ascii="Arial" w:eastAsia="Arial" w:hAnsi="Arial" w:cs="Arial"/>
          <w:sz w:val="20"/>
          <w:szCs w:val="20"/>
        </w:rPr>
      </w:pPr>
    </w:p>
    <w:p w14:paraId="7F696CE7" w14:textId="77777777" w:rsidR="00874743" w:rsidRPr="008453F7" w:rsidRDefault="00874743" w:rsidP="00874743">
      <w:pPr>
        <w:spacing w:after="0" w:line="240" w:lineRule="auto"/>
        <w:jc w:val="both"/>
        <w:rPr>
          <w:rFonts w:ascii="Arial" w:eastAsia="Arial" w:hAnsi="Arial" w:cs="Arial"/>
          <w:sz w:val="20"/>
          <w:szCs w:val="20"/>
        </w:rPr>
      </w:pPr>
      <w:r w:rsidRPr="008453F7">
        <w:rPr>
          <w:rFonts w:ascii="Arial" w:eastAsia="Arial" w:hAnsi="Arial" w:cs="Arial"/>
          <w:sz w:val="20"/>
          <w:szCs w:val="20"/>
        </w:rPr>
        <w:t>z besedo: …………………..………..……………………………………… EUR in …… /100.</w:t>
      </w:r>
    </w:p>
    <w:p w14:paraId="0A83CC7D" w14:textId="77777777" w:rsidR="00874743" w:rsidRPr="008453F7" w:rsidRDefault="00874743" w:rsidP="00874743">
      <w:pPr>
        <w:spacing w:after="0" w:line="240" w:lineRule="auto"/>
        <w:jc w:val="both"/>
        <w:rPr>
          <w:rFonts w:ascii="Arial" w:eastAsia="Arial" w:hAnsi="Arial" w:cs="Arial"/>
          <w:sz w:val="20"/>
          <w:szCs w:val="20"/>
        </w:rPr>
      </w:pPr>
    </w:p>
    <w:p w14:paraId="7D48808B" w14:textId="77777777" w:rsidR="00874743" w:rsidRPr="008453F7" w:rsidRDefault="00874743" w:rsidP="00874743">
      <w:pPr>
        <w:spacing w:after="0" w:line="240" w:lineRule="auto"/>
        <w:jc w:val="both"/>
        <w:rPr>
          <w:rFonts w:ascii="Arial" w:eastAsia="Arial" w:hAnsi="Arial" w:cs="Arial"/>
          <w:sz w:val="20"/>
          <w:szCs w:val="20"/>
        </w:rPr>
      </w:pPr>
      <w:r w:rsidRPr="008453F7">
        <w:rPr>
          <w:rFonts w:ascii="Arial" w:eastAsia="Arial" w:hAnsi="Arial" w:cs="Arial"/>
          <w:sz w:val="20"/>
          <w:szCs w:val="20"/>
        </w:rPr>
        <w:t>Evidenčni izračun zneska DDV (22%): __________________________________EUR</w:t>
      </w:r>
    </w:p>
    <w:p w14:paraId="617849FB" w14:textId="77777777" w:rsidR="00874743" w:rsidRPr="008453F7" w:rsidRDefault="00874743" w:rsidP="00874743">
      <w:pPr>
        <w:spacing w:after="0" w:line="240" w:lineRule="auto"/>
        <w:jc w:val="both"/>
        <w:rPr>
          <w:rFonts w:ascii="Arial" w:eastAsia="Arial" w:hAnsi="Arial" w:cs="Arial"/>
          <w:sz w:val="20"/>
          <w:szCs w:val="20"/>
        </w:rPr>
      </w:pPr>
    </w:p>
    <w:p w14:paraId="5EBB1B31" w14:textId="1512ABE3" w:rsidR="00874743" w:rsidRPr="008453F7" w:rsidRDefault="00874743" w:rsidP="00874743">
      <w:pPr>
        <w:spacing w:after="0" w:line="240" w:lineRule="auto"/>
        <w:jc w:val="both"/>
        <w:rPr>
          <w:rFonts w:ascii="Arial" w:eastAsia="Arial" w:hAnsi="Arial" w:cs="Arial"/>
          <w:sz w:val="20"/>
          <w:szCs w:val="20"/>
        </w:rPr>
      </w:pPr>
      <w:r w:rsidRPr="008453F7">
        <w:rPr>
          <w:rFonts w:ascii="Arial" w:eastAsia="Arial" w:hAnsi="Arial" w:cs="Arial"/>
          <w:sz w:val="20"/>
          <w:szCs w:val="20"/>
        </w:rPr>
        <w:tab/>
      </w:r>
      <w:r w:rsidRPr="008453F7">
        <w:rPr>
          <w:rFonts w:ascii="Arial" w:eastAsia="Arial" w:hAnsi="Arial" w:cs="Arial"/>
          <w:sz w:val="20"/>
          <w:szCs w:val="20"/>
        </w:rPr>
        <w:tab/>
        <w:t xml:space="preserve">Skupaj z DDV: __________________________________EUR   </w:t>
      </w:r>
      <w:r w:rsidRPr="008453F7">
        <w:rPr>
          <w:rFonts w:ascii="Arial" w:eastAsia="Arial" w:hAnsi="Arial" w:cs="Arial"/>
          <w:sz w:val="20"/>
          <w:szCs w:val="20"/>
        </w:rPr>
        <w:tab/>
      </w:r>
    </w:p>
    <w:p w14:paraId="4B0F0E0D" w14:textId="77777777" w:rsidR="00874743" w:rsidRPr="008453F7" w:rsidRDefault="00874743" w:rsidP="00874743">
      <w:pPr>
        <w:spacing w:after="0" w:line="240" w:lineRule="auto"/>
        <w:jc w:val="both"/>
        <w:rPr>
          <w:rFonts w:ascii="Arial" w:eastAsia="Arial" w:hAnsi="Arial" w:cs="Arial"/>
          <w:sz w:val="20"/>
          <w:szCs w:val="20"/>
        </w:rPr>
      </w:pPr>
    </w:p>
    <w:p w14:paraId="36374B84" w14:textId="7A8F0CF0" w:rsidR="009A6B82" w:rsidRPr="008453F7" w:rsidRDefault="009A6B82" w:rsidP="009467E9">
      <w:pPr>
        <w:spacing w:after="0" w:line="240" w:lineRule="auto"/>
        <w:jc w:val="both"/>
        <w:rPr>
          <w:rFonts w:ascii="Arial" w:hAnsi="Arial" w:cs="Arial"/>
          <w:bCs/>
          <w:sz w:val="20"/>
          <w:szCs w:val="20"/>
        </w:rPr>
      </w:pPr>
    </w:p>
    <w:p w14:paraId="5C19E811" w14:textId="77777777" w:rsidR="00020A53" w:rsidRPr="008453F7" w:rsidRDefault="00020A53" w:rsidP="00020A53">
      <w:pPr>
        <w:spacing w:after="0" w:line="240" w:lineRule="auto"/>
        <w:jc w:val="both"/>
        <w:rPr>
          <w:rFonts w:ascii="Arial" w:eastAsia="Calibri" w:hAnsi="Arial" w:cs="Arial"/>
          <w:bCs/>
          <w:sz w:val="20"/>
          <w:szCs w:val="20"/>
        </w:rPr>
      </w:pPr>
      <w:r w:rsidRPr="008453F7">
        <w:rPr>
          <w:rFonts w:ascii="Arial" w:eastAsia="Calibri" w:hAnsi="Arial" w:cs="Arial"/>
          <w:sz w:val="20"/>
          <w:szCs w:val="20"/>
        </w:rPr>
        <w:t>DDV se obračuna po trenutno veljavni zakonodaji.</w:t>
      </w:r>
    </w:p>
    <w:bookmarkEnd w:id="3"/>
    <w:p w14:paraId="5CF053FD" w14:textId="0AD2F40B" w:rsidR="00020A53" w:rsidRPr="00020A53" w:rsidRDefault="00020A53" w:rsidP="009467E9">
      <w:pPr>
        <w:spacing w:after="0" w:line="240" w:lineRule="auto"/>
        <w:jc w:val="both"/>
        <w:rPr>
          <w:rFonts w:ascii="Arial" w:hAnsi="Arial" w:cs="Arial"/>
          <w:bCs/>
          <w:sz w:val="20"/>
          <w:szCs w:val="20"/>
        </w:rPr>
      </w:pPr>
    </w:p>
    <w:p w14:paraId="59E90962" w14:textId="77777777" w:rsidR="00020A53" w:rsidRPr="00020A53" w:rsidRDefault="00020A53" w:rsidP="009467E9">
      <w:pPr>
        <w:spacing w:after="0" w:line="240" w:lineRule="auto"/>
        <w:jc w:val="both"/>
        <w:rPr>
          <w:rFonts w:ascii="Arial" w:hAnsi="Arial" w:cs="Arial"/>
          <w:bCs/>
          <w:sz w:val="20"/>
          <w:szCs w:val="20"/>
        </w:rPr>
      </w:pPr>
    </w:p>
    <w:p w14:paraId="03E3A25C" w14:textId="1E8A8654" w:rsidR="009467E9" w:rsidRPr="00020A53" w:rsidRDefault="009467E9" w:rsidP="009467E9">
      <w:pPr>
        <w:spacing w:after="0" w:line="240" w:lineRule="auto"/>
        <w:jc w:val="both"/>
        <w:rPr>
          <w:rFonts w:ascii="Arial" w:hAnsi="Arial" w:cs="Arial"/>
          <w:bCs/>
          <w:sz w:val="20"/>
          <w:szCs w:val="20"/>
        </w:rPr>
      </w:pPr>
      <w:r w:rsidRPr="00020A53">
        <w:rPr>
          <w:rFonts w:ascii="Arial" w:hAnsi="Arial" w:cs="Arial"/>
          <w:bCs/>
          <w:sz w:val="20"/>
          <w:szCs w:val="20"/>
        </w:rPr>
        <w:t>Cena je fiksna in nespremenljiva ves čas trajanja pogodbenih del. Izjavljamo, da je naša ponudba izdelana v skladu z razpisnimi pogoji in navodili naročnika.</w:t>
      </w:r>
    </w:p>
    <w:p w14:paraId="435014B0" w14:textId="72368B69" w:rsidR="005A560B" w:rsidRPr="00020A53" w:rsidRDefault="005A560B" w:rsidP="009467E9">
      <w:pPr>
        <w:spacing w:after="0" w:line="240" w:lineRule="auto"/>
        <w:jc w:val="both"/>
        <w:rPr>
          <w:rFonts w:ascii="Arial" w:hAnsi="Arial" w:cs="Arial"/>
          <w:bCs/>
          <w:sz w:val="20"/>
          <w:szCs w:val="20"/>
        </w:rPr>
      </w:pPr>
    </w:p>
    <w:p w14:paraId="5E018138" w14:textId="77777777" w:rsidR="005A560B" w:rsidRPr="00020A53" w:rsidRDefault="005A560B" w:rsidP="005A560B">
      <w:pPr>
        <w:spacing w:after="0" w:line="240" w:lineRule="auto"/>
        <w:jc w:val="both"/>
        <w:rPr>
          <w:rFonts w:ascii="Arial" w:hAnsi="Arial" w:cs="Arial"/>
          <w:bCs/>
          <w:sz w:val="20"/>
          <w:szCs w:val="20"/>
        </w:rPr>
      </w:pPr>
      <w:r w:rsidRPr="00020A53">
        <w:rPr>
          <w:rFonts w:ascii="Arial" w:hAnsi="Arial" w:cs="Arial"/>
          <w:bCs/>
          <w:sz w:val="20"/>
          <w:szCs w:val="20"/>
        </w:rPr>
        <w:t>Veljavnost ponudbe je 100 dni od roka za predložitev ponudb.</w:t>
      </w:r>
    </w:p>
    <w:p w14:paraId="7AC72D63" w14:textId="77777777" w:rsidR="005A560B" w:rsidRPr="00020A53" w:rsidRDefault="005A560B" w:rsidP="005A560B">
      <w:pPr>
        <w:spacing w:after="0" w:line="240" w:lineRule="auto"/>
        <w:jc w:val="both"/>
        <w:rPr>
          <w:rFonts w:ascii="Arial" w:hAnsi="Arial" w:cs="Arial"/>
          <w:bCs/>
          <w:sz w:val="20"/>
          <w:szCs w:val="20"/>
        </w:rPr>
      </w:pPr>
    </w:p>
    <w:p w14:paraId="50D100B0" w14:textId="386DEE26" w:rsidR="004B0F0D" w:rsidRDefault="004B0F0D" w:rsidP="004B0F0D">
      <w:pPr>
        <w:spacing w:after="0" w:line="240" w:lineRule="auto"/>
        <w:jc w:val="both"/>
        <w:rPr>
          <w:rFonts w:ascii="Arial" w:hAnsi="Arial" w:cs="Arial"/>
          <w:b/>
          <w:bCs/>
          <w:i/>
          <w:sz w:val="20"/>
          <w:szCs w:val="20"/>
        </w:rPr>
      </w:pPr>
      <w:r w:rsidRPr="00020A53">
        <w:rPr>
          <w:rFonts w:ascii="Arial" w:hAnsi="Arial" w:cs="Arial"/>
          <w:b/>
          <w:bCs/>
          <w:i/>
          <w:sz w:val="20"/>
          <w:szCs w:val="20"/>
        </w:rPr>
        <w:t>Izpolnjeni obrazec predračuna je obvezni sestavni del Ponudbe.</w:t>
      </w:r>
      <w:r w:rsidRPr="00020A53">
        <w:rPr>
          <w:rFonts w:ascii="Arial" w:hAnsi="Arial" w:cs="Arial"/>
          <w:b/>
          <w:i/>
        </w:rPr>
        <w:t xml:space="preserve"> </w:t>
      </w:r>
      <w:r w:rsidRPr="00020A53">
        <w:rPr>
          <w:rFonts w:ascii="Arial" w:hAnsi="Arial" w:cs="Arial"/>
          <w:b/>
          <w:i/>
          <w:sz w:val="20"/>
          <w:szCs w:val="20"/>
        </w:rPr>
        <w:t>Obvezno p</w:t>
      </w:r>
      <w:r w:rsidRPr="00020A53">
        <w:rPr>
          <w:rFonts w:ascii="Arial" w:hAnsi="Arial" w:cs="Arial"/>
          <w:b/>
          <w:bCs/>
          <w:i/>
          <w:sz w:val="20"/>
          <w:szCs w:val="20"/>
        </w:rPr>
        <w:t xml:space="preserve">redložiti </w:t>
      </w:r>
      <w:proofErr w:type="spellStart"/>
      <w:r w:rsidRPr="00020A53">
        <w:rPr>
          <w:rFonts w:ascii="Arial" w:hAnsi="Arial" w:cs="Arial"/>
          <w:b/>
          <w:bCs/>
          <w:i/>
          <w:sz w:val="20"/>
          <w:szCs w:val="20"/>
        </w:rPr>
        <w:t>sken</w:t>
      </w:r>
      <w:proofErr w:type="spellEnd"/>
      <w:r w:rsidRPr="00020A53">
        <w:rPr>
          <w:rFonts w:ascii="Arial" w:hAnsi="Arial" w:cs="Arial"/>
          <w:b/>
          <w:bCs/>
          <w:i/>
          <w:sz w:val="20"/>
          <w:szCs w:val="20"/>
        </w:rPr>
        <w:t xml:space="preserve"> podpisanega in žigosanega obrazca v datoteki </w:t>
      </w:r>
      <w:proofErr w:type="spellStart"/>
      <w:r w:rsidRPr="00020A53">
        <w:rPr>
          <w:rFonts w:ascii="Arial" w:hAnsi="Arial" w:cs="Arial"/>
          <w:b/>
          <w:bCs/>
          <w:i/>
          <w:sz w:val="20"/>
          <w:szCs w:val="20"/>
        </w:rPr>
        <w:t>pdf</w:t>
      </w:r>
      <w:proofErr w:type="spellEnd"/>
      <w:r w:rsidRPr="00020A53">
        <w:rPr>
          <w:rFonts w:ascii="Arial" w:hAnsi="Arial" w:cs="Arial"/>
          <w:b/>
          <w:bCs/>
          <w:i/>
          <w:sz w:val="20"/>
          <w:szCs w:val="20"/>
        </w:rPr>
        <w:t xml:space="preserve"> oblike, v primeru predložitve skupne ponudbe.</w:t>
      </w:r>
    </w:p>
    <w:p w14:paraId="6C55EA44" w14:textId="37091C6E" w:rsidR="00020A53" w:rsidRDefault="00020A53" w:rsidP="004B0F0D">
      <w:pPr>
        <w:spacing w:after="0" w:line="240" w:lineRule="auto"/>
        <w:jc w:val="both"/>
        <w:rPr>
          <w:rFonts w:ascii="Arial" w:hAnsi="Arial" w:cs="Arial"/>
          <w:b/>
          <w:bCs/>
          <w:i/>
          <w:sz w:val="20"/>
          <w:szCs w:val="20"/>
        </w:rPr>
      </w:pPr>
    </w:p>
    <w:p w14:paraId="739466D3" w14:textId="1F3995B4" w:rsidR="00020A53" w:rsidRDefault="00020A53" w:rsidP="004B0F0D">
      <w:pPr>
        <w:spacing w:after="0" w:line="240" w:lineRule="auto"/>
        <w:jc w:val="both"/>
        <w:rPr>
          <w:rFonts w:ascii="Arial" w:hAnsi="Arial" w:cs="Arial"/>
          <w:b/>
          <w:bCs/>
          <w:i/>
          <w:sz w:val="20"/>
          <w:szCs w:val="20"/>
        </w:rPr>
      </w:pPr>
    </w:p>
    <w:p w14:paraId="7F30E757" w14:textId="77777777" w:rsidR="00020A53" w:rsidRPr="00020A53" w:rsidRDefault="00020A53" w:rsidP="004B0F0D">
      <w:pPr>
        <w:spacing w:after="0" w:line="240" w:lineRule="auto"/>
        <w:jc w:val="both"/>
        <w:rPr>
          <w:rFonts w:ascii="Arial" w:hAnsi="Arial" w:cs="Arial"/>
          <w:b/>
          <w:bCs/>
          <w:i/>
          <w:sz w:val="20"/>
          <w:szCs w:val="20"/>
        </w:rPr>
      </w:pPr>
    </w:p>
    <w:tbl>
      <w:tblPr>
        <w:tblStyle w:val="NormalTablePHPDOCX8"/>
        <w:tblW w:w="5000" w:type="pct"/>
        <w:tblLook w:val="04A0" w:firstRow="1" w:lastRow="0" w:firstColumn="1" w:lastColumn="0" w:noHBand="0" w:noVBand="1"/>
      </w:tblPr>
      <w:tblGrid>
        <w:gridCol w:w="4294"/>
        <w:gridCol w:w="4776"/>
      </w:tblGrid>
      <w:tr w:rsidR="001922CF" w:rsidRPr="00020A53" w14:paraId="31AF60A1" w14:textId="77777777" w:rsidTr="006D6DD1">
        <w:tc>
          <w:tcPr>
            <w:tcW w:w="2367" w:type="pct"/>
            <w:hideMark/>
          </w:tcPr>
          <w:p w14:paraId="5D0087E0" w14:textId="77777777" w:rsidR="001922CF" w:rsidRPr="00020A53" w:rsidRDefault="001922CF" w:rsidP="001922CF">
            <w:pPr>
              <w:jc w:val="both"/>
              <w:rPr>
                <w:rFonts w:ascii="Arial" w:hAnsi="Arial" w:cs="Arial"/>
                <w:position w:val="-2"/>
                <w:sz w:val="20"/>
                <w:szCs w:val="20"/>
              </w:rPr>
            </w:pPr>
          </w:p>
          <w:p w14:paraId="78698B1E" w14:textId="77777777" w:rsidR="001922CF" w:rsidRPr="00020A53" w:rsidRDefault="001922CF" w:rsidP="001922CF">
            <w:pPr>
              <w:jc w:val="both"/>
              <w:rPr>
                <w:rFonts w:ascii="Arial" w:hAnsi="Arial" w:cs="Arial"/>
                <w:sz w:val="20"/>
                <w:szCs w:val="20"/>
              </w:rPr>
            </w:pPr>
            <w:r w:rsidRPr="00020A53">
              <w:rPr>
                <w:rFonts w:ascii="Arial" w:hAnsi="Arial" w:cs="Arial"/>
                <w:position w:val="-2"/>
                <w:sz w:val="20"/>
                <w:szCs w:val="20"/>
              </w:rPr>
              <w:t>Kraj in datum:</w:t>
            </w:r>
          </w:p>
        </w:tc>
        <w:tc>
          <w:tcPr>
            <w:tcW w:w="0" w:type="auto"/>
            <w:hideMark/>
          </w:tcPr>
          <w:p w14:paraId="040AE993" w14:textId="77777777" w:rsidR="001922CF" w:rsidRPr="00020A53" w:rsidRDefault="001922CF" w:rsidP="001922CF">
            <w:pPr>
              <w:jc w:val="both"/>
              <w:rPr>
                <w:rFonts w:ascii="Arial" w:hAnsi="Arial" w:cs="Arial"/>
                <w:sz w:val="20"/>
                <w:szCs w:val="20"/>
              </w:rPr>
            </w:pPr>
            <w:r w:rsidRPr="00020A53">
              <w:rPr>
                <w:rFonts w:ascii="Arial" w:hAnsi="Arial" w:cs="Arial"/>
                <w:position w:val="-2"/>
                <w:sz w:val="20"/>
                <w:szCs w:val="20"/>
              </w:rPr>
              <w:t>Naziv:____________________________________</w:t>
            </w:r>
          </w:p>
        </w:tc>
      </w:tr>
      <w:tr w:rsidR="001922CF" w:rsidRPr="00020A53" w14:paraId="06FD8615" w14:textId="77777777" w:rsidTr="006D6DD1">
        <w:tc>
          <w:tcPr>
            <w:tcW w:w="2367" w:type="pct"/>
            <w:hideMark/>
          </w:tcPr>
          <w:p w14:paraId="301ACB1E" w14:textId="77777777" w:rsidR="001922CF" w:rsidRPr="00020A53" w:rsidRDefault="001922CF" w:rsidP="001922CF">
            <w:pPr>
              <w:jc w:val="both"/>
              <w:rPr>
                <w:rFonts w:ascii="Arial" w:hAnsi="Arial" w:cs="Arial"/>
                <w:sz w:val="20"/>
                <w:szCs w:val="20"/>
              </w:rPr>
            </w:pPr>
            <w:r w:rsidRPr="00020A53">
              <w:rPr>
                <w:rFonts w:ascii="Arial" w:hAnsi="Arial" w:cs="Arial"/>
                <w:position w:val="-2"/>
                <w:sz w:val="20"/>
                <w:szCs w:val="20"/>
              </w:rPr>
              <w:t>(žig)</w:t>
            </w:r>
          </w:p>
        </w:tc>
        <w:tc>
          <w:tcPr>
            <w:tcW w:w="0" w:type="auto"/>
            <w:hideMark/>
          </w:tcPr>
          <w:p w14:paraId="0EEF1472" w14:textId="018E6C44" w:rsidR="001922CF" w:rsidRPr="00020A53" w:rsidRDefault="00DE64D2" w:rsidP="001922CF">
            <w:pPr>
              <w:jc w:val="both"/>
              <w:rPr>
                <w:rFonts w:ascii="Arial" w:hAnsi="Arial" w:cs="Arial"/>
                <w:sz w:val="20"/>
                <w:szCs w:val="20"/>
              </w:rPr>
            </w:pPr>
            <w:r w:rsidRPr="00020A53">
              <w:rPr>
                <w:rFonts w:ascii="Arial" w:hAnsi="Arial" w:cs="Arial"/>
                <w:position w:val="-2"/>
                <w:sz w:val="20"/>
                <w:szCs w:val="20"/>
              </w:rPr>
              <w:t xml:space="preserve">          </w:t>
            </w:r>
            <w:r w:rsidR="001922CF" w:rsidRPr="00020A53">
              <w:rPr>
                <w:rFonts w:ascii="Arial" w:hAnsi="Arial" w:cs="Arial"/>
                <w:position w:val="-2"/>
                <w:sz w:val="20"/>
                <w:szCs w:val="20"/>
              </w:rPr>
              <w:t>___________________________________</w:t>
            </w:r>
            <w:r w:rsidRPr="00020A53">
              <w:rPr>
                <w:rFonts w:ascii="Arial" w:hAnsi="Arial" w:cs="Arial"/>
                <w:position w:val="-2"/>
                <w:sz w:val="20"/>
                <w:szCs w:val="20"/>
              </w:rPr>
              <w:t>_</w:t>
            </w:r>
          </w:p>
          <w:p w14:paraId="04F00507" w14:textId="15F19CB6" w:rsidR="001922CF" w:rsidRPr="00020A53" w:rsidRDefault="00DE64D2" w:rsidP="001922CF">
            <w:pPr>
              <w:jc w:val="both"/>
              <w:rPr>
                <w:rFonts w:ascii="Arial" w:hAnsi="Arial" w:cs="Arial"/>
                <w:sz w:val="20"/>
                <w:szCs w:val="20"/>
              </w:rPr>
            </w:pPr>
            <w:r w:rsidRPr="00020A53">
              <w:rPr>
                <w:rFonts w:ascii="Arial" w:hAnsi="Arial" w:cs="Arial"/>
                <w:position w:val="-2"/>
                <w:sz w:val="20"/>
                <w:szCs w:val="20"/>
              </w:rPr>
              <w:t xml:space="preserve">          </w:t>
            </w:r>
            <w:r w:rsidR="001922CF" w:rsidRPr="00020A53">
              <w:rPr>
                <w:rFonts w:ascii="Arial" w:hAnsi="Arial" w:cs="Arial"/>
                <w:position w:val="-2"/>
                <w:sz w:val="20"/>
                <w:szCs w:val="20"/>
              </w:rPr>
              <w:t>(Ime in priimek ter podpis)</w:t>
            </w:r>
          </w:p>
        </w:tc>
      </w:tr>
    </w:tbl>
    <w:p w14:paraId="708CA838" w14:textId="77777777" w:rsidR="00020A53" w:rsidRDefault="00020A53" w:rsidP="00DE64D2">
      <w:pPr>
        <w:spacing w:before="225" w:after="225" w:line="240" w:lineRule="auto"/>
        <w:jc w:val="both"/>
        <w:rPr>
          <w:rFonts w:ascii="Arial" w:hAnsi="Arial" w:cs="Arial"/>
          <w:i/>
          <w:sz w:val="20"/>
          <w:szCs w:val="20"/>
        </w:rPr>
      </w:pPr>
    </w:p>
    <w:p w14:paraId="293D7664" w14:textId="77777777" w:rsidR="00020A53" w:rsidRDefault="00020A53">
      <w:pPr>
        <w:rPr>
          <w:rFonts w:ascii="Arial" w:hAnsi="Arial" w:cs="Arial"/>
          <w:i/>
          <w:sz w:val="20"/>
          <w:szCs w:val="20"/>
        </w:rPr>
      </w:pPr>
      <w:r>
        <w:rPr>
          <w:rFonts w:ascii="Arial" w:hAnsi="Arial" w:cs="Arial"/>
          <w:i/>
          <w:sz w:val="20"/>
          <w:szCs w:val="20"/>
        </w:rPr>
        <w:br w:type="page"/>
      </w:r>
    </w:p>
    <w:p w14:paraId="23348312" w14:textId="5F1E5205" w:rsidR="00DE64D2" w:rsidRPr="00DE64D2" w:rsidRDefault="00DE64D2" w:rsidP="00DE64D2">
      <w:pPr>
        <w:spacing w:before="225" w:after="225" w:line="240" w:lineRule="auto"/>
        <w:jc w:val="both"/>
        <w:rPr>
          <w:rFonts w:ascii="Arial" w:hAnsi="Arial" w:cs="Arial"/>
          <w:i/>
          <w:sz w:val="20"/>
          <w:szCs w:val="20"/>
        </w:rPr>
      </w:pPr>
      <w:r w:rsidRPr="00DE64D2">
        <w:rPr>
          <w:rFonts w:ascii="Arial" w:hAnsi="Arial" w:cs="Arial"/>
          <w:i/>
          <w:sz w:val="20"/>
          <w:szCs w:val="20"/>
        </w:rPr>
        <w:lastRenderedPageBreak/>
        <w:t>Obrazec št: 2</w:t>
      </w:r>
    </w:p>
    <w:p w14:paraId="3095113F" w14:textId="77777777" w:rsidR="00DE64D2" w:rsidRPr="004551A3" w:rsidRDefault="00DE64D2" w:rsidP="004551A3">
      <w:pPr>
        <w:pStyle w:val="Naslov3"/>
        <w:rPr>
          <w:rFonts w:ascii="Arial" w:hAnsi="Arial" w:cs="Arial"/>
          <w:color w:val="auto"/>
          <w:sz w:val="24"/>
          <w:u w:val="single"/>
        </w:rPr>
      </w:pPr>
      <w:bookmarkStart w:id="4" w:name="_Toc515516908"/>
      <w:bookmarkStart w:id="5" w:name="_Toc8637970"/>
      <w:r w:rsidRPr="004551A3">
        <w:rPr>
          <w:rFonts w:ascii="Arial" w:hAnsi="Arial" w:cs="Arial"/>
          <w:color w:val="auto"/>
          <w:sz w:val="24"/>
          <w:u w:val="single"/>
        </w:rPr>
        <w:t>KROVNA IZJAVA</w:t>
      </w:r>
      <w:bookmarkEnd w:id="4"/>
      <w:bookmarkEnd w:id="5"/>
    </w:p>
    <w:p w14:paraId="61C37135" w14:textId="77777777" w:rsidR="00DE64D2" w:rsidRPr="00DE64D2" w:rsidRDefault="00DE64D2" w:rsidP="00DE64D2"/>
    <w:p w14:paraId="21DAD77F" w14:textId="77777777" w:rsidR="00DE64D2" w:rsidRPr="00DE64D2" w:rsidRDefault="00DE64D2" w:rsidP="00737D55">
      <w:pPr>
        <w:pStyle w:val="Odstavekseznama"/>
        <w:numPr>
          <w:ilvl w:val="0"/>
          <w:numId w:val="35"/>
        </w:numPr>
        <w:rPr>
          <w:rFonts w:ascii="Arial" w:hAnsi="Arial" w:cs="Arial"/>
          <w:b/>
          <w:bCs/>
          <w:color w:val="000000"/>
          <w:sz w:val="20"/>
          <w:szCs w:val="20"/>
        </w:rPr>
      </w:pPr>
      <w:r w:rsidRPr="00DE64D2">
        <w:rPr>
          <w:rFonts w:ascii="Arial" w:hAnsi="Arial" w:cs="Arial"/>
          <w:b/>
          <w:bCs/>
          <w:color w:val="000000"/>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DE64D2" w:rsidRPr="00DE64D2"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DE64D2" w:rsidRDefault="00DE64D2" w:rsidP="00DE64D2">
            <w:pPr>
              <w:jc w:val="both"/>
              <w:rPr>
                <w:rFonts w:ascii="Arial" w:hAnsi="Arial" w:cs="Arial"/>
                <w:b/>
                <w:bCs/>
                <w:sz w:val="18"/>
                <w:szCs w:val="18"/>
              </w:rPr>
            </w:pPr>
            <w:r w:rsidRPr="00DE64D2">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DE64D2" w:rsidRDefault="00DE64D2" w:rsidP="00DE64D2">
            <w:pPr>
              <w:jc w:val="both"/>
              <w:rPr>
                <w:rFonts w:ascii="Arial" w:hAnsi="Arial" w:cs="Arial"/>
                <w:sz w:val="18"/>
                <w:szCs w:val="18"/>
              </w:rPr>
            </w:pPr>
            <w:r w:rsidRPr="00DE64D2">
              <w:rPr>
                <w:rFonts w:ascii="Arial" w:hAnsi="Arial" w:cs="Arial"/>
                <w:sz w:val="18"/>
                <w:szCs w:val="18"/>
              </w:rPr>
              <w:t>DA / NE (obkrožite ustrezno)</w:t>
            </w:r>
          </w:p>
        </w:tc>
      </w:tr>
      <w:tr w:rsidR="00DE64D2" w:rsidRPr="00DE64D2"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DE64D2" w:rsidRDefault="00DE64D2" w:rsidP="00DE64D2">
            <w:pPr>
              <w:jc w:val="both"/>
              <w:rPr>
                <w:rFonts w:ascii="Arial" w:hAnsi="Arial" w:cs="Arial"/>
                <w:b/>
                <w:bCs/>
                <w:sz w:val="18"/>
                <w:szCs w:val="18"/>
              </w:rPr>
            </w:pPr>
            <w:r w:rsidRPr="00DE64D2">
              <w:rPr>
                <w:rFonts w:ascii="Arial" w:hAnsi="Arial" w:cs="Arial"/>
                <w:b/>
                <w:bCs/>
                <w:sz w:val="18"/>
                <w:szCs w:val="18"/>
              </w:rPr>
              <w:t>ZAKONITI ZASTOPNIKI</w:t>
            </w:r>
          </w:p>
          <w:p w14:paraId="20C58BF9"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DE64D2" w:rsidRDefault="00DE64D2" w:rsidP="00DE64D2">
            <w:pPr>
              <w:jc w:val="both"/>
              <w:rPr>
                <w:rFonts w:ascii="Arial" w:hAnsi="Arial" w:cs="Arial"/>
              </w:rPr>
            </w:pPr>
          </w:p>
        </w:tc>
      </w:tr>
      <w:tr w:rsidR="00DE64D2" w:rsidRPr="00DE64D2"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DE64D2" w:rsidRDefault="00DE64D2" w:rsidP="00DE64D2">
            <w:pPr>
              <w:jc w:val="both"/>
              <w:rPr>
                <w:rFonts w:ascii="Arial" w:hAnsi="Arial" w:cs="Arial"/>
              </w:rPr>
            </w:pPr>
          </w:p>
        </w:tc>
      </w:tr>
      <w:tr w:rsidR="00DE64D2" w:rsidRPr="00DE64D2"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E-POŠTA KONTAKTNE</w:t>
            </w:r>
          </w:p>
          <w:p w14:paraId="46F60CD1"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DE64D2" w:rsidRDefault="00DE64D2" w:rsidP="00DE64D2">
            <w:pPr>
              <w:jc w:val="both"/>
              <w:rPr>
                <w:rFonts w:ascii="Arial" w:hAnsi="Arial" w:cs="Arial"/>
              </w:rPr>
            </w:pPr>
          </w:p>
        </w:tc>
      </w:tr>
      <w:tr w:rsidR="00DE64D2" w:rsidRPr="00DE64D2"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DE64D2" w:rsidRDefault="00DE64D2" w:rsidP="00DE64D2">
            <w:pPr>
              <w:jc w:val="both"/>
              <w:rPr>
                <w:rFonts w:ascii="Arial" w:hAnsi="Arial" w:cs="Arial"/>
              </w:rPr>
            </w:pPr>
          </w:p>
        </w:tc>
      </w:tr>
      <w:tr w:rsidR="00DE64D2" w:rsidRPr="00DE64D2"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DE64D2" w:rsidRDefault="00DE64D2" w:rsidP="00DE64D2">
            <w:pPr>
              <w:jc w:val="both"/>
              <w:rPr>
                <w:rFonts w:ascii="Arial" w:hAnsi="Arial" w:cs="Arial"/>
              </w:rPr>
            </w:pPr>
          </w:p>
        </w:tc>
      </w:tr>
      <w:tr w:rsidR="00DE64D2" w:rsidRPr="00DE64D2"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DE64D2" w:rsidRDefault="00DE64D2" w:rsidP="00DE64D2">
            <w:pPr>
              <w:jc w:val="both"/>
              <w:rPr>
                <w:rFonts w:ascii="Arial" w:hAnsi="Arial" w:cs="Arial"/>
              </w:rPr>
            </w:pPr>
          </w:p>
        </w:tc>
      </w:tr>
      <w:tr w:rsidR="00DE64D2" w:rsidRPr="00DE64D2"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MATIČNA ŠTEVILKA</w:t>
            </w:r>
          </w:p>
          <w:p w14:paraId="74E628A1"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DE64D2" w:rsidRDefault="00DE64D2" w:rsidP="00DE64D2">
            <w:pPr>
              <w:jc w:val="both"/>
              <w:rPr>
                <w:rFonts w:ascii="Arial" w:hAnsi="Arial" w:cs="Arial"/>
              </w:rPr>
            </w:pPr>
          </w:p>
        </w:tc>
      </w:tr>
      <w:tr w:rsidR="00DE64D2" w:rsidRPr="00DE64D2"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DE64D2" w:rsidRDefault="00DE64D2" w:rsidP="00DE64D2">
            <w:pPr>
              <w:jc w:val="both"/>
              <w:rPr>
                <w:rFonts w:ascii="Arial" w:hAnsi="Arial" w:cs="Arial"/>
              </w:rPr>
            </w:pPr>
          </w:p>
        </w:tc>
      </w:tr>
      <w:tr w:rsidR="00DE64D2" w:rsidRPr="00DE64D2"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DE64D2" w:rsidRDefault="00DE64D2" w:rsidP="00DE64D2">
            <w:pPr>
              <w:jc w:val="both"/>
              <w:rPr>
                <w:rFonts w:ascii="Arial" w:hAnsi="Arial" w:cs="Arial"/>
              </w:rPr>
            </w:pPr>
            <w:r w:rsidRPr="00DE64D2">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DE64D2" w:rsidRDefault="00DE64D2" w:rsidP="00DE64D2">
            <w:pPr>
              <w:jc w:val="both"/>
              <w:rPr>
                <w:rFonts w:ascii="Arial" w:hAnsi="Arial" w:cs="Arial"/>
              </w:rPr>
            </w:pPr>
          </w:p>
        </w:tc>
      </w:tr>
      <w:tr w:rsidR="00DE64D2" w:rsidRPr="00DE64D2"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POOBLAŠČENA OSEBA ZA VROČANJE</w:t>
            </w:r>
          </w:p>
          <w:p w14:paraId="70088643"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DE64D2" w:rsidRDefault="00DE64D2" w:rsidP="00DE64D2">
            <w:pPr>
              <w:jc w:val="both"/>
              <w:rPr>
                <w:rFonts w:ascii="Arial" w:hAnsi="Arial" w:cs="Arial"/>
                <w:b/>
                <w:bCs/>
                <w:position w:val="-2"/>
                <w:sz w:val="18"/>
                <w:szCs w:val="18"/>
                <w:shd w:val="clear" w:color="auto" w:fill="CCCCCC"/>
              </w:rPr>
            </w:pPr>
            <w:r w:rsidRPr="00DE64D2">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DE64D2" w:rsidRDefault="00DE64D2" w:rsidP="00DE64D2">
            <w:pPr>
              <w:jc w:val="both"/>
              <w:rPr>
                <w:rFonts w:ascii="Arial" w:hAnsi="Arial" w:cs="Arial"/>
              </w:rPr>
            </w:pPr>
          </w:p>
        </w:tc>
      </w:tr>
    </w:tbl>
    <w:p w14:paraId="68F5C4BD" w14:textId="77777777" w:rsidR="00DE64D2" w:rsidRPr="00DE64D2" w:rsidRDefault="00DE64D2" w:rsidP="00DE64D2">
      <w:pPr>
        <w:spacing w:before="225" w:after="225" w:line="240" w:lineRule="auto"/>
        <w:jc w:val="both"/>
        <w:rPr>
          <w:rFonts w:ascii="Arial" w:hAnsi="Arial" w:cs="Arial"/>
          <w:b/>
          <w:bCs/>
          <w:sz w:val="18"/>
          <w:szCs w:val="18"/>
        </w:rPr>
      </w:pPr>
      <w:r w:rsidRPr="00DE64D2">
        <w:rPr>
          <w:rFonts w:ascii="Arial" w:hAnsi="Arial" w:cs="Arial"/>
        </w:rPr>
        <w:t xml:space="preserve">* </w:t>
      </w:r>
      <w:r w:rsidRPr="00DE64D2">
        <w:rPr>
          <w:rFonts w:ascii="Arial" w:hAnsi="Arial" w:cs="Arial"/>
          <w:i/>
          <w:sz w:val="18"/>
          <w:szCs w:val="18"/>
        </w:rPr>
        <w:t xml:space="preserve">MSP – </w:t>
      </w:r>
      <w:proofErr w:type="spellStart"/>
      <w:r w:rsidRPr="00DE64D2">
        <w:rPr>
          <w:rFonts w:ascii="Arial" w:hAnsi="Arial" w:cs="Arial"/>
          <w:i/>
          <w:sz w:val="18"/>
          <w:szCs w:val="18"/>
        </w:rPr>
        <w:t>Mikro</w:t>
      </w:r>
      <w:proofErr w:type="spellEnd"/>
      <w:r w:rsidRPr="00DE64D2">
        <w:rPr>
          <w:rFonts w:ascii="Arial" w:hAnsi="Arial" w:cs="Arial"/>
          <w:i/>
          <w:sz w:val="18"/>
          <w:szCs w:val="18"/>
        </w:rPr>
        <w:t>, mala in srednje velika podjetja, kot so opredeljena v Priporočilu Komisije 2003/361/ES</w:t>
      </w:r>
    </w:p>
    <w:p w14:paraId="4BC69AF8" w14:textId="77777777" w:rsidR="008304AC" w:rsidRDefault="008304AC" w:rsidP="00DE64D2">
      <w:pPr>
        <w:spacing w:before="225" w:after="225" w:line="240" w:lineRule="auto"/>
        <w:jc w:val="both"/>
        <w:rPr>
          <w:iCs/>
          <w:sz w:val="18"/>
          <w:szCs w:val="18"/>
        </w:rPr>
      </w:pPr>
    </w:p>
    <w:p w14:paraId="6F4EADE5" w14:textId="3CCEB124" w:rsidR="008304AC" w:rsidRPr="00394DA5" w:rsidRDefault="00394DA5" w:rsidP="00DE64D2">
      <w:pPr>
        <w:spacing w:before="225" w:after="225" w:line="240" w:lineRule="auto"/>
        <w:jc w:val="both"/>
        <w:rPr>
          <w:rFonts w:ascii="Arial" w:hAnsi="Arial" w:cs="Arial"/>
          <w:iCs/>
          <w:sz w:val="21"/>
          <w:szCs w:val="21"/>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Default="008304AC" w:rsidP="00DE64D2">
      <w:pPr>
        <w:spacing w:before="225" w:after="225" w:line="240" w:lineRule="auto"/>
        <w:jc w:val="both"/>
        <w:rPr>
          <w:iCs/>
          <w:sz w:val="21"/>
          <w:szCs w:val="21"/>
        </w:rPr>
      </w:pPr>
    </w:p>
    <w:p w14:paraId="1B86BCE7" w14:textId="65D17C62" w:rsidR="00394DA5" w:rsidRDefault="00394DA5" w:rsidP="00DE64D2">
      <w:pPr>
        <w:spacing w:before="225" w:after="225" w:line="240" w:lineRule="auto"/>
        <w:jc w:val="both"/>
        <w:rPr>
          <w:iCs/>
          <w:sz w:val="21"/>
          <w:szCs w:val="21"/>
        </w:rPr>
      </w:pPr>
    </w:p>
    <w:p w14:paraId="309DA135" w14:textId="77777777" w:rsidR="00C475F0" w:rsidRDefault="00C475F0" w:rsidP="00DE64D2">
      <w:pPr>
        <w:spacing w:before="225" w:after="225" w:line="240" w:lineRule="auto"/>
        <w:jc w:val="both"/>
        <w:rPr>
          <w:iCs/>
          <w:sz w:val="21"/>
          <w:szCs w:val="21"/>
        </w:rPr>
      </w:pPr>
    </w:p>
    <w:p w14:paraId="2139CCA5" w14:textId="77777777" w:rsidR="008304AC" w:rsidRPr="00DE64D2" w:rsidRDefault="008304AC" w:rsidP="00DE64D2">
      <w:pPr>
        <w:spacing w:before="225" w:after="225" w:line="240" w:lineRule="auto"/>
        <w:jc w:val="both"/>
        <w:rPr>
          <w:rFonts w:ascii="Arial" w:hAnsi="Arial" w:cs="Arial"/>
          <w:b/>
          <w:bCs/>
          <w:sz w:val="18"/>
          <w:szCs w:val="18"/>
        </w:rPr>
      </w:pPr>
    </w:p>
    <w:p w14:paraId="267B30B5" w14:textId="0208997F" w:rsidR="00DE64D2" w:rsidRPr="00DE64D2" w:rsidRDefault="00DE64D2" w:rsidP="00737D55">
      <w:pPr>
        <w:pStyle w:val="Odstavekseznama"/>
        <w:numPr>
          <w:ilvl w:val="0"/>
          <w:numId w:val="35"/>
        </w:numPr>
        <w:jc w:val="both"/>
        <w:rPr>
          <w:rFonts w:ascii="Arial" w:hAnsi="Arial" w:cs="Arial"/>
          <w:b/>
          <w:bCs/>
          <w:color w:val="000000"/>
          <w:sz w:val="20"/>
          <w:szCs w:val="20"/>
        </w:rPr>
      </w:pPr>
      <w:r w:rsidRPr="00DE64D2">
        <w:rPr>
          <w:rFonts w:ascii="Arial" w:hAnsi="Arial" w:cs="Arial"/>
          <w:b/>
          <w:bCs/>
          <w:color w:val="000000"/>
          <w:sz w:val="20"/>
          <w:szCs w:val="20"/>
        </w:rPr>
        <w:lastRenderedPageBreak/>
        <w:t xml:space="preserve">V zvezi z javnim naročilom </w:t>
      </w:r>
      <w:r w:rsidR="006165CF" w:rsidRPr="006165CF">
        <w:rPr>
          <w:rFonts w:ascii="Arial" w:hAnsi="Arial" w:cs="Arial"/>
          <w:b/>
          <w:bCs/>
          <w:color w:val="000000"/>
          <w:sz w:val="20"/>
          <w:szCs w:val="20"/>
        </w:rPr>
        <w:t>»</w:t>
      </w:r>
      <w:r w:rsidR="005D3A0E">
        <w:rPr>
          <w:rFonts w:ascii="Arial" w:hAnsi="Arial" w:cs="Arial"/>
          <w:b/>
          <w:bCs/>
          <w:color w:val="000000"/>
          <w:sz w:val="20"/>
          <w:szCs w:val="20"/>
        </w:rPr>
        <w:t>Obnova dovodnega in odvodnega cevovoda iz RZ Šoštanj do jaška Levstikova</w:t>
      </w:r>
      <w:r w:rsidR="006165CF" w:rsidRPr="006165CF">
        <w:rPr>
          <w:rFonts w:ascii="Arial" w:hAnsi="Arial" w:cs="Arial"/>
          <w:b/>
          <w:bCs/>
          <w:color w:val="000000"/>
          <w:sz w:val="20"/>
          <w:szCs w:val="20"/>
        </w:rPr>
        <w:t>«</w:t>
      </w:r>
      <w:r w:rsidRPr="00DE64D2">
        <w:rPr>
          <w:rFonts w:ascii="Arial" w:hAnsi="Arial" w:cs="Arial"/>
          <w:b/>
          <w:bCs/>
          <w:color w:val="000000"/>
          <w:sz w:val="20"/>
          <w:szCs w:val="20"/>
        </w:rPr>
        <w:t>, pod kazensko in materialno odgovornostjo izjavljamo, da:</w:t>
      </w:r>
    </w:p>
    <w:p w14:paraId="459212C4" w14:textId="2A3E2D6C" w:rsidR="00261EEA"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2E61406F" w14:textId="02C6791F" w:rsidR="00C475F0" w:rsidRDefault="00303CC5" w:rsidP="009F684F">
      <w:pPr>
        <w:numPr>
          <w:ilvl w:val="0"/>
          <w:numId w:val="40"/>
        </w:numPr>
        <w:spacing w:after="0" w:line="240" w:lineRule="auto"/>
        <w:jc w:val="both"/>
        <w:rPr>
          <w:rFonts w:ascii="Arial" w:hAnsi="Arial" w:cs="Arial"/>
          <w:sz w:val="20"/>
          <w:szCs w:val="20"/>
        </w:rPr>
      </w:pPr>
      <w:r w:rsidRPr="00303CC5">
        <w:rPr>
          <w:rFonts w:ascii="Arial" w:hAnsi="Arial" w:cs="Arial"/>
          <w:sz w:val="20"/>
          <w:szCs w:val="20"/>
        </w:rPr>
        <w:t xml:space="preserve">se strinjamo s plačilnimi pogoji, kot jih opredeljuje 14. točka </w:t>
      </w:r>
      <w:r>
        <w:rPr>
          <w:rFonts w:ascii="Arial" w:hAnsi="Arial" w:cs="Arial"/>
          <w:sz w:val="20"/>
          <w:szCs w:val="20"/>
        </w:rPr>
        <w:t>N</w:t>
      </w:r>
      <w:r w:rsidRPr="00303CC5">
        <w:rPr>
          <w:rFonts w:ascii="Arial" w:hAnsi="Arial" w:cs="Arial"/>
          <w:sz w:val="20"/>
          <w:szCs w:val="20"/>
        </w:rPr>
        <w:t>avodil ponudnikom za pripravo ponudbe</w:t>
      </w:r>
      <w:r>
        <w:rPr>
          <w:rFonts w:ascii="Arial" w:hAnsi="Arial" w:cs="Arial"/>
          <w:sz w:val="20"/>
          <w:szCs w:val="20"/>
        </w:rPr>
        <w:t>,</w:t>
      </w:r>
    </w:p>
    <w:p w14:paraId="0FE6C332" w14:textId="24A58A6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 xml:space="preserve">da so vsi podatki, ki so podani v naši ponudbi, resnični ter da </w:t>
      </w:r>
      <w:r w:rsidR="00303CC5">
        <w:rPr>
          <w:rFonts w:ascii="Arial" w:hAnsi="Arial" w:cs="Arial"/>
          <w:sz w:val="20"/>
          <w:szCs w:val="20"/>
        </w:rPr>
        <w:t>skenirane listine</w:t>
      </w:r>
      <w:r w:rsidRPr="00DE64D2">
        <w:rPr>
          <w:rFonts w:ascii="Arial" w:hAnsi="Arial" w:cs="Arial"/>
          <w:sz w:val="20"/>
          <w:szCs w:val="20"/>
        </w:rPr>
        <w:t xml:space="preserve"> ustrezajo originalu. Za podane podatke, njihovo resničnost in ustreznost </w:t>
      </w:r>
      <w:r w:rsidR="00F71847">
        <w:rPr>
          <w:rFonts w:ascii="Arial" w:hAnsi="Arial" w:cs="Arial"/>
          <w:sz w:val="20"/>
          <w:szCs w:val="20"/>
        </w:rPr>
        <w:t>skeniranih dokumentov</w:t>
      </w:r>
      <w:r w:rsidRPr="00DE64D2">
        <w:rPr>
          <w:rFonts w:ascii="Arial" w:hAnsi="Arial" w:cs="Arial"/>
          <w:sz w:val="20"/>
          <w:szCs w:val="20"/>
        </w:rPr>
        <w:t xml:space="preserve"> prevzamemo popolno odgovornost, ponudnik naročniku daje pooblastilo, da jih preveri pri pristojnih organih, za kar bomo na naročnikovo zahtevo predložili ustrezna pooblastila, če jih bo ta zahteval;</w:t>
      </w:r>
    </w:p>
    <w:p w14:paraId="22DB0E69"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B94339"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7054A66A"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javno naročilo izvajali s strokovno usposobljenimi delavci oziroma kadrom;</w:t>
      </w:r>
    </w:p>
    <w:p w14:paraId="7A811FFF"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bodo vsi novi podizvajalci, izpolnjevali vse naročnikove pogoje, ki jih morajo izpolnjevati podizvajalci;</w:t>
      </w:r>
    </w:p>
    <w:p w14:paraId="774C61CE"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bodo vsi zamenjani kadri ob morebitni menjavi izpolnjevali kadrovske pogoje, ki jih je določil naročnik v razpisni dokumentaciji;</w:t>
      </w:r>
    </w:p>
    <w:p w14:paraId="6AA7BDA3"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predložili vsa zahtevana zavarovanja posla;</w:t>
      </w:r>
    </w:p>
    <w:p w14:paraId="4022FED1" w14:textId="05994FC1" w:rsidR="00261EEA" w:rsidRPr="008453F7" w:rsidRDefault="00261EEA" w:rsidP="009F684F">
      <w:pPr>
        <w:numPr>
          <w:ilvl w:val="0"/>
          <w:numId w:val="40"/>
        </w:numPr>
        <w:spacing w:after="0" w:line="240" w:lineRule="auto"/>
        <w:jc w:val="both"/>
        <w:rPr>
          <w:rFonts w:ascii="Arial" w:hAnsi="Arial" w:cs="Arial"/>
          <w:sz w:val="20"/>
          <w:szCs w:val="20"/>
        </w:rPr>
      </w:pPr>
      <w:r w:rsidRPr="008453F7">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65955CED" w14:textId="55971C42" w:rsidR="00EF46E1" w:rsidRPr="008453F7" w:rsidRDefault="001472A1" w:rsidP="009F684F">
      <w:pPr>
        <w:numPr>
          <w:ilvl w:val="0"/>
          <w:numId w:val="40"/>
        </w:numPr>
        <w:spacing w:after="0" w:line="240" w:lineRule="auto"/>
        <w:jc w:val="both"/>
        <w:rPr>
          <w:rFonts w:ascii="Arial" w:hAnsi="Arial" w:cs="Arial"/>
          <w:sz w:val="20"/>
          <w:szCs w:val="20"/>
        </w:rPr>
      </w:pPr>
      <w:r w:rsidRPr="008453F7">
        <w:rPr>
          <w:rFonts w:ascii="Arial" w:hAnsi="Arial" w:cs="Arial"/>
          <w:sz w:val="20"/>
          <w:szCs w:val="20"/>
        </w:rPr>
        <w:t xml:space="preserve">bomo priložili </w:t>
      </w:r>
      <w:r w:rsidR="00EF46E1" w:rsidRPr="008453F7">
        <w:rPr>
          <w:rFonts w:ascii="Arial" w:hAnsi="Arial" w:cs="Arial"/>
          <w:sz w:val="20"/>
          <w:szCs w:val="20"/>
        </w:rPr>
        <w:t xml:space="preserve">dva ločena finančna zavarovanja za odpravo napak v garancijskem roku, in sicer za del cevovoda v upravljanju KPV naročniku Občini Šoštanj, Trg svobode 12, 3325 Šoštanj in za del cevovoda v upravljanju TEŠ naročniku Termoelektrarni Šoštanj </w:t>
      </w:r>
      <w:proofErr w:type="spellStart"/>
      <w:r w:rsidR="00EF46E1" w:rsidRPr="008453F7">
        <w:rPr>
          <w:rFonts w:ascii="Arial" w:hAnsi="Arial" w:cs="Arial"/>
          <w:sz w:val="20"/>
          <w:szCs w:val="20"/>
        </w:rPr>
        <w:t>d.o.o</w:t>
      </w:r>
      <w:proofErr w:type="spellEnd"/>
      <w:r w:rsidR="00EF46E1" w:rsidRPr="008453F7">
        <w:rPr>
          <w:rFonts w:ascii="Arial" w:hAnsi="Arial" w:cs="Arial"/>
          <w:sz w:val="20"/>
          <w:szCs w:val="20"/>
        </w:rPr>
        <w:t xml:space="preserve">., Cesta </w:t>
      </w:r>
      <w:proofErr w:type="spellStart"/>
      <w:r w:rsidR="00EF46E1" w:rsidRPr="008453F7">
        <w:rPr>
          <w:rFonts w:ascii="Arial" w:hAnsi="Arial" w:cs="Arial"/>
          <w:sz w:val="20"/>
          <w:szCs w:val="20"/>
        </w:rPr>
        <w:t>Lole</w:t>
      </w:r>
      <w:proofErr w:type="spellEnd"/>
      <w:r w:rsidR="00EF46E1" w:rsidRPr="008453F7">
        <w:rPr>
          <w:rFonts w:ascii="Arial" w:hAnsi="Arial" w:cs="Arial"/>
          <w:sz w:val="20"/>
          <w:szCs w:val="20"/>
        </w:rPr>
        <w:t xml:space="preserve"> Ribarja 18, 3325 Šoštanj</w:t>
      </w:r>
      <w:r w:rsidRPr="008453F7">
        <w:rPr>
          <w:rFonts w:ascii="Arial" w:hAnsi="Arial" w:cs="Arial"/>
          <w:sz w:val="20"/>
          <w:szCs w:val="20"/>
        </w:rPr>
        <w:t>;</w:t>
      </w:r>
    </w:p>
    <w:p w14:paraId="2C6E40C7" w14:textId="1E78BD8E" w:rsidR="00EF46E1" w:rsidRPr="008453F7" w:rsidRDefault="00EF46E1" w:rsidP="009F684F">
      <w:pPr>
        <w:numPr>
          <w:ilvl w:val="0"/>
          <w:numId w:val="40"/>
        </w:numPr>
        <w:spacing w:after="0" w:line="240" w:lineRule="auto"/>
        <w:jc w:val="both"/>
        <w:rPr>
          <w:rFonts w:ascii="Arial" w:hAnsi="Arial" w:cs="Arial"/>
          <w:sz w:val="20"/>
          <w:szCs w:val="20"/>
        </w:rPr>
      </w:pPr>
      <w:r w:rsidRPr="008453F7">
        <w:rPr>
          <w:rFonts w:ascii="Arial" w:hAnsi="Arial" w:cs="Arial"/>
          <w:sz w:val="20"/>
          <w:szCs w:val="20"/>
        </w:rPr>
        <w:t xml:space="preserve">bomo ločeno izstaviti dva računa/situaciji, in sicer za cevovod v upravljanju KPV koordinatorju in za cevovod v upravljanju TEŠ naročniku </w:t>
      </w:r>
      <w:r w:rsidR="00DE2E6B" w:rsidRPr="008453F7">
        <w:rPr>
          <w:rFonts w:ascii="Arial" w:hAnsi="Arial" w:cs="Arial"/>
          <w:sz w:val="20"/>
          <w:szCs w:val="20"/>
        </w:rPr>
        <w:t>TEŠ</w:t>
      </w:r>
      <w:r w:rsidRPr="008453F7">
        <w:rPr>
          <w:rFonts w:ascii="Arial" w:hAnsi="Arial" w:cs="Arial"/>
          <w:sz w:val="20"/>
          <w:szCs w:val="20"/>
        </w:rPr>
        <w:t>;</w:t>
      </w:r>
    </w:p>
    <w:p w14:paraId="19966149"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smo v celoti seznanjeni z vso relevantno zakonodajo, ki se upošteva pri oddaji tega javnega naročila in z obsegom in zahtevnostjo javnega naročila;</w:t>
      </w:r>
    </w:p>
    <w:p w14:paraId="391EDA54"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vse prevzete obveznosti izpolnili v predpisani količini, kvaliteti in rokih, kot to izhaja iz razpisne dokumentacije za oddajo tega javnega naročila;</w:t>
      </w:r>
    </w:p>
    <w:p w14:paraId="6FAA93D1"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nismo bili s pravnomočno sodbo v katerikoli državi obsojeni za prestopek v zvezi s poklicnim ravnanjem;</w:t>
      </w:r>
    </w:p>
    <w:p w14:paraId="6885B81D"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pri dajanju informacij, zahtevanih v skladu z določbami ZJN-3, v tem ali predhodnih postopkih, nismo namerno podali zavajajoče razlage ali teh informacij nismo zagotovili;</w:t>
      </w:r>
    </w:p>
    <w:p w14:paraId="6CF52246"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lastRenderedPageBreak/>
        <w:t>nismo v postopku prisilne poravnave, stečajnem postopku ali v postopku likvidacije;</w:t>
      </w:r>
    </w:p>
    <w:p w14:paraId="1330CD4C" w14:textId="37CE8195" w:rsidR="00261EEA"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v primeru, da bomo izbrani v tem postopku, v celoti odgovarjali za dela podizvajalcev, ki smo jih navedli v svoji ponudbi;</w:t>
      </w:r>
    </w:p>
    <w:p w14:paraId="52408572"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DE64D2">
        <w:rPr>
          <w:rFonts w:ascii="Arial" w:hAnsi="Arial" w:cs="Arial"/>
          <w:sz w:val="20"/>
          <w:szCs w:val="20"/>
        </w:rPr>
        <w:t>komanditistih</w:t>
      </w:r>
      <w:proofErr w:type="spellEnd"/>
      <w:r w:rsidRPr="00DE64D2">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dela izvedli v skladu s pravili stroke in navodilom strokovnega nadzora s strani naročnika;</w:t>
      </w:r>
    </w:p>
    <w:p w14:paraId="58412FAC"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dela opravljali z gradbenimi stroji, ki ustrezajo Pravilniku o emisiji hrupa strojev, ki se uporabljajo na prostem (Uradni list RS, št. 106/02, 50/05, 49/06, 17/2011-ZTZPUS-1);</w:t>
      </w:r>
    </w:p>
    <w:p w14:paraId="57CEBF3C" w14:textId="77777777" w:rsidR="00261EEA"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92C64A8"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razpolagamo s potrebnimi avtorskimi, licenčnimi in drugimi pravicami, ki so morebiti potrebne za izvedbo razpisanih del;</w:t>
      </w:r>
    </w:p>
    <w:p w14:paraId="471E6476"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bomo upoštevali določbe Uredbe o preprečevanju in zmanjšanju emisije delcev iz gradbišč (Uradni list RS, št.  21/11);</w:t>
      </w:r>
    </w:p>
    <w:p w14:paraId="7400DE21"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nismo kršili obveznosti iz drugega odstavka 3. člena ZJN-3;</w:t>
      </w:r>
    </w:p>
    <w:p w14:paraId="6A7AC6DB"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izpolnjujemo vse ostale pogoje za izvedbo naročila, ki jih določa razpisna dokumentacija;</w:t>
      </w:r>
    </w:p>
    <w:p w14:paraId="032BB75F" w14:textId="77777777" w:rsidR="00261EEA" w:rsidRPr="00DE64D2" w:rsidRDefault="00261EEA" w:rsidP="009F684F">
      <w:pPr>
        <w:numPr>
          <w:ilvl w:val="0"/>
          <w:numId w:val="40"/>
        </w:numPr>
        <w:spacing w:after="0" w:line="240" w:lineRule="auto"/>
        <w:jc w:val="both"/>
        <w:rPr>
          <w:rFonts w:ascii="Arial" w:hAnsi="Arial" w:cs="Arial"/>
          <w:sz w:val="20"/>
          <w:szCs w:val="20"/>
        </w:rPr>
      </w:pPr>
      <w:r w:rsidRPr="00DE64D2">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3F267BFF" w14:textId="1B38FE6F" w:rsidR="00261EEA" w:rsidRPr="00DE64D2" w:rsidRDefault="00261EEA" w:rsidP="009F684F">
      <w:pPr>
        <w:numPr>
          <w:ilvl w:val="0"/>
          <w:numId w:val="40"/>
        </w:numPr>
        <w:spacing w:after="0" w:line="240" w:lineRule="auto"/>
        <w:contextualSpacing/>
        <w:jc w:val="both"/>
        <w:rPr>
          <w:rFonts w:ascii="Arial" w:hAnsi="Arial" w:cs="Arial"/>
          <w:sz w:val="20"/>
          <w:szCs w:val="20"/>
        </w:rPr>
      </w:pPr>
      <w:r w:rsidRPr="00DE64D2">
        <w:rPr>
          <w:rFonts w:ascii="Arial" w:hAnsi="Arial" w:cs="Arial"/>
          <w:sz w:val="20"/>
          <w:szCs w:val="20"/>
        </w:rPr>
        <w:t>bomo pri obnovi ceste upoštevali zahtevo skladno z Uredbo o zelenem javnem naročanju (Uradni list RS, št. 51/17) , da se pri gradnji vozišča ceste (vrnitvi vozišča v prvotno stanje) recikliran asfaltni granulat (</w:t>
      </w:r>
      <w:proofErr w:type="spellStart"/>
      <w:r w:rsidRPr="00DE64D2">
        <w:rPr>
          <w:rFonts w:ascii="Arial" w:hAnsi="Arial" w:cs="Arial"/>
          <w:sz w:val="20"/>
          <w:szCs w:val="20"/>
        </w:rPr>
        <w:t>rezkanec</w:t>
      </w:r>
      <w:proofErr w:type="spellEnd"/>
      <w:r w:rsidRPr="00DE64D2">
        <w:rPr>
          <w:rFonts w:ascii="Arial" w:hAnsi="Arial" w:cs="Arial"/>
          <w:sz w:val="20"/>
          <w:szCs w:val="20"/>
        </w:rPr>
        <w:t>), ki bo nastal ob prenovi ceste, uporabi kot tampon za bankine, posteljico, nasipe ter zasipe, in sicer v količini, ki bo nastala ob rezkanju;</w:t>
      </w:r>
    </w:p>
    <w:p w14:paraId="426FC03A" w14:textId="77777777" w:rsidR="00261EEA" w:rsidRPr="009467E9" w:rsidRDefault="00261EEA" w:rsidP="009F684F">
      <w:pPr>
        <w:pStyle w:val="Odstavekseznama"/>
        <w:numPr>
          <w:ilvl w:val="0"/>
          <w:numId w:val="40"/>
        </w:numPr>
        <w:jc w:val="both"/>
        <w:rPr>
          <w:rFonts w:ascii="Arial" w:hAnsi="Arial" w:cs="Arial"/>
          <w:sz w:val="20"/>
          <w:szCs w:val="20"/>
        </w:rPr>
      </w:pPr>
      <w:r w:rsidRPr="009467E9">
        <w:rPr>
          <w:rFonts w:ascii="Arial" w:hAnsi="Arial" w:cs="Arial"/>
          <w:sz w:val="20"/>
          <w:szCs w:val="20"/>
        </w:rPr>
        <w:t xml:space="preserve">imamo zavarovano odgovornost za škodo v zvezi z opravljanjem svoje dejavnosti skladno </w:t>
      </w:r>
      <w:r>
        <w:rPr>
          <w:rFonts w:ascii="Arial" w:hAnsi="Arial" w:cs="Arial"/>
          <w:sz w:val="20"/>
          <w:szCs w:val="20"/>
        </w:rPr>
        <w:t xml:space="preserve">z veljavno gradbeno zakonodajo </w:t>
      </w:r>
      <w:r w:rsidRPr="009467E9">
        <w:rPr>
          <w:rFonts w:ascii="Arial" w:hAnsi="Arial" w:cs="Arial"/>
          <w:sz w:val="20"/>
          <w:szCs w:val="20"/>
        </w:rPr>
        <w:t>in da znaša višina zavarovalne vsote najmanj 50.000,00 EUR.</w:t>
      </w:r>
    </w:p>
    <w:p w14:paraId="40D74058" w14:textId="77777777" w:rsidR="00DE64D2" w:rsidRPr="00DE64D2" w:rsidRDefault="00DE64D2" w:rsidP="00DE64D2">
      <w:pPr>
        <w:spacing w:after="0" w:line="240" w:lineRule="auto"/>
        <w:ind w:left="720"/>
        <w:contextualSpacing/>
        <w:jc w:val="both"/>
        <w:rPr>
          <w:rFonts w:ascii="Arial" w:hAnsi="Arial" w:cs="Arial"/>
          <w:sz w:val="20"/>
          <w:szCs w:val="20"/>
        </w:rPr>
      </w:pPr>
    </w:p>
    <w:p w14:paraId="3C6796B1" w14:textId="77777777" w:rsidR="00DE64D2" w:rsidRPr="00DE64D2" w:rsidRDefault="00DE64D2" w:rsidP="00DE64D2">
      <w:pPr>
        <w:spacing w:after="0" w:line="240" w:lineRule="auto"/>
        <w:ind w:left="720"/>
        <w:jc w:val="both"/>
        <w:rPr>
          <w:rFonts w:ascii="Arial" w:hAnsi="Arial" w:cs="Arial"/>
          <w:sz w:val="20"/>
          <w:szCs w:val="20"/>
        </w:rPr>
      </w:pPr>
    </w:p>
    <w:p w14:paraId="6D0CC70F" w14:textId="77777777" w:rsidR="00DE64D2" w:rsidRPr="00DE64D2" w:rsidRDefault="00DE64D2" w:rsidP="00737D55">
      <w:pPr>
        <w:pStyle w:val="Odstavekseznama"/>
        <w:numPr>
          <w:ilvl w:val="0"/>
          <w:numId w:val="35"/>
        </w:numPr>
        <w:rPr>
          <w:rFonts w:ascii="Arial" w:hAnsi="Arial" w:cs="Arial"/>
          <w:b/>
          <w:bCs/>
          <w:color w:val="000000"/>
          <w:sz w:val="20"/>
          <w:szCs w:val="20"/>
        </w:rPr>
      </w:pPr>
      <w:r w:rsidRPr="00DE64D2">
        <w:rPr>
          <w:rFonts w:ascii="Arial" w:hAnsi="Arial" w:cs="Arial"/>
          <w:b/>
          <w:bCs/>
          <w:color w:val="000000"/>
          <w:sz w:val="20"/>
          <w:szCs w:val="20"/>
        </w:rPr>
        <w:t xml:space="preserve">Naročniku izrecno dovoljujemo, da v zvezi z oddajo predmetnega javnega naročila, obstoj in vsebino navedb v ponudbi preveri elektronsko v aplikaciji </w:t>
      </w:r>
      <w:proofErr w:type="spellStart"/>
      <w:r w:rsidRPr="00DE64D2">
        <w:rPr>
          <w:rFonts w:ascii="Arial" w:hAnsi="Arial" w:cs="Arial"/>
          <w:b/>
          <w:bCs/>
          <w:color w:val="000000"/>
          <w:sz w:val="20"/>
          <w:szCs w:val="20"/>
        </w:rPr>
        <w:t>eDosje</w:t>
      </w:r>
      <w:proofErr w:type="spellEnd"/>
      <w:r w:rsidRPr="00DE64D2">
        <w:rPr>
          <w:rFonts w:ascii="Arial" w:hAnsi="Arial" w:cs="Arial"/>
          <w:b/>
          <w:bCs/>
          <w:color w:val="000000"/>
          <w:sz w:val="20"/>
          <w:szCs w:val="20"/>
        </w:rPr>
        <w:t xml:space="preserve">. </w:t>
      </w:r>
    </w:p>
    <w:p w14:paraId="1E3D8496" w14:textId="77777777" w:rsidR="00DE64D2" w:rsidRPr="00DE64D2"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DE64D2" w:rsidRPr="00B6222A" w14:paraId="45638364" w14:textId="77777777" w:rsidTr="00FC43A6">
        <w:tc>
          <w:tcPr>
            <w:tcW w:w="2500" w:type="pct"/>
            <w:hideMark/>
          </w:tcPr>
          <w:p w14:paraId="55E593DD" w14:textId="77777777" w:rsidR="00DE64D2" w:rsidRPr="00B6222A" w:rsidRDefault="00DE64D2" w:rsidP="00FC43A6">
            <w:pPr>
              <w:jc w:val="both"/>
              <w:rPr>
                <w:rFonts w:ascii="Arial" w:hAnsi="Arial" w:cs="Arial"/>
                <w:position w:val="-2"/>
                <w:sz w:val="20"/>
                <w:szCs w:val="20"/>
              </w:rPr>
            </w:pPr>
          </w:p>
          <w:p w14:paraId="63666198"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69BAFC07"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DE64D2" w:rsidRPr="00B6222A" w14:paraId="57691777" w14:textId="77777777" w:rsidTr="00FC43A6">
        <w:tc>
          <w:tcPr>
            <w:tcW w:w="2500" w:type="pct"/>
            <w:hideMark/>
          </w:tcPr>
          <w:p w14:paraId="15B46DEB"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45E99B00"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____________________________________</w:t>
            </w:r>
          </w:p>
          <w:p w14:paraId="2DEC258B"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7619494E" w14:textId="5DA2E71D" w:rsidR="00DE64D2" w:rsidRPr="00DE64D2" w:rsidRDefault="00DE64D2" w:rsidP="00DE64D2">
      <w:pPr>
        <w:spacing w:before="225" w:after="225" w:line="240" w:lineRule="auto"/>
        <w:jc w:val="both"/>
        <w:rPr>
          <w:rFonts w:ascii="Arial" w:hAnsi="Arial" w:cs="Arial"/>
          <w:sz w:val="18"/>
          <w:szCs w:val="18"/>
        </w:rPr>
        <w:sectPr w:rsidR="00DE64D2" w:rsidRPr="00DE64D2" w:rsidSect="00DA26C0">
          <w:headerReference w:type="default" r:id="rId8"/>
          <w:footerReference w:type="default" r:id="rId9"/>
          <w:pgSz w:w="11906" w:h="16838"/>
          <w:pgMar w:top="1418" w:right="1418" w:bottom="1418" w:left="1418" w:header="567" w:footer="595" w:gutter="0"/>
          <w:cols w:space="708"/>
          <w:docGrid w:linePitch="360"/>
        </w:sectPr>
      </w:pPr>
      <w:r w:rsidRPr="00DE64D2">
        <w:rPr>
          <w:rFonts w:ascii="Arial" w:hAnsi="Arial" w:cs="Arial"/>
          <w:i/>
          <w:sz w:val="20"/>
          <w:szCs w:val="20"/>
        </w:rPr>
        <w:t xml:space="preserve">Obrazec izpolnijo vsi </w:t>
      </w:r>
      <w:r w:rsidR="00866C9A" w:rsidRPr="00E53799">
        <w:rPr>
          <w:rFonts w:ascii="Arial" w:hAnsi="Arial" w:cs="Arial"/>
          <w:i/>
          <w:sz w:val="20"/>
          <w:szCs w:val="20"/>
        </w:rPr>
        <w:t>ponudniki</w:t>
      </w:r>
      <w:r w:rsidR="00866C9A">
        <w:rPr>
          <w:rFonts w:ascii="Arial" w:hAnsi="Arial" w:cs="Arial"/>
          <w:i/>
          <w:sz w:val="20"/>
          <w:szCs w:val="20"/>
        </w:rPr>
        <w:t xml:space="preserve"> </w:t>
      </w:r>
      <w:r w:rsidRPr="00DE64D2">
        <w:rPr>
          <w:rFonts w:ascii="Arial" w:hAnsi="Arial" w:cs="Arial"/>
          <w:i/>
          <w:sz w:val="20"/>
          <w:szCs w:val="20"/>
        </w:rPr>
        <w:t>v ponudbi (samostojni ponudnik, v primeru skupne ponudbe vsi ponudniki)</w:t>
      </w:r>
    </w:p>
    <w:p w14:paraId="37985B33" w14:textId="77777777" w:rsidR="00DE64D2" w:rsidRPr="00DE64D2" w:rsidRDefault="00DE64D2" w:rsidP="00DE64D2">
      <w:pPr>
        <w:spacing w:after="0"/>
        <w:jc w:val="both"/>
        <w:rPr>
          <w:rFonts w:ascii="Arial" w:hAnsi="Arial" w:cs="Arial"/>
          <w:i/>
          <w:sz w:val="20"/>
          <w:szCs w:val="20"/>
        </w:rPr>
      </w:pPr>
      <w:r w:rsidRPr="00DE64D2">
        <w:rPr>
          <w:rFonts w:ascii="Arial" w:hAnsi="Arial" w:cs="Arial"/>
          <w:i/>
          <w:sz w:val="20"/>
          <w:szCs w:val="20"/>
        </w:rPr>
        <w:lastRenderedPageBreak/>
        <w:t>Obrazec št: 3</w:t>
      </w:r>
    </w:p>
    <w:p w14:paraId="6AEF8D84" w14:textId="77777777" w:rsidR="00DE64D2" w:rsidRPr="004551A3" w:rsidRDefault="00DE64D2" w:rsidP="004551A3">
      <w:pPr>
        <w:pStyle w:val="Naslov3"/>
        <w:rPr>
          <w:rFonts w:ascii="Arial" w:hAnsi="Arial" w:cs="Arial"/>
          <w:color w:val="auto"/>
          <w:sz w:val="24"/>
          <w:u w:val="single"/>
        </w:rPr>
      </w:pPr>
      <w:bookmarkStart w:id="6" w:name="_Toc8637971"/>
      <w:r w:rsidRPr="004551A3">
        <w:rPr>
          <w:rFonts w:ascii="Arial" w:hAnsi="Arial" w:cs="Arial"/>
          <w:color w:val="auto"/>
          <w:sz w:val="24"/>
          <w:u w:val="single"/>
        </w:rPr>
        <w:t>POOBLASTILO ZA PRIDOBITEV PODATKOV IZ KAZENSKE EVIDENCE ZA VSE ČLANE ORGANOV, POOBLAŠČENCE IN ZASTOPNIKE VSEH SODELUJOČIH GOSPODARSKIH SUBJEKTOV</w:t>
      </w:r>
      <w:bookmarkEnd w:id="6"/>
      <w:r w:rsidRPr="004551A3">
        <w:rPr>
          <w:rFonts w:ascii="Arial" w:hAnsi="Arial" w:cs="Arial"/>
          <w:color w:val="auto"/>
          <w:sz w:val="24"/>
          <w:u w:val="single"/>
        </w:rPr>
        <w:t xml:space="preserve"> </w:t>
      </w:r>
    </w:p>
    <w:p w14:paraId="0314E091" w14:textId="77777777" w:rsidR="00DE64D2" w:rsidRPr="00DE64D2"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xml:space="preserve">Spodaj podpisani pooblaščam naročnika </w:t>
      </w:r>
      <w:r w:rsidR="009467E9">
        <w:rPr>
          <w:rFonts w:ascii="Arial" w:hAnsi="Arial" w:cs="Arial"/>
          <w:sz w:val="20"/>
          <w:szCs w:val="20"/>
        </w:rPr>
        <w:t xml:space="preserve">Komunalno podjetje Velenje, </w:t>
      </w:r>
      <w:proofErr w:type="spellStart"/>
      <w:r w:rsidR="009467E9">
        <w:rPr>
          <w:rFonts w:ascii="Arial" w:hAnsi="Arial" w:cs="Arial"/>
          <w:sz w:val="20"/>
          <w:szCs w:val="20"/>
        </w:rPr>
        <w:t>d.o.o</w:t>
      </w:r>
      <w:proofErr w:type="spellEnd"/>
      <w:r w:rsidR="009467E9">
        <w:rPr>
          <w:rFonts w:ascii="Arial" w:hAnsi="Arial" w:cs="Arial"/>
          <w:sz w:val="20"/>
          <w:szCs w:val="20"/>
        </w:rPr>
        <w:t>., Koroška cesta 37/b, 3320 Velenje</w:t>
      </w:r>
      <w:r w:rsidRPr="00DE64D2">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DE64D2" w:rsidRPr="00DE64D2"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DE64D2" w:rsidRDefault="00DE64D2" w:rsidP="00DE64D2">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DE64D2" w:rsidRDefault="00DE64D2" w:rsidP="00DE64D2">
            <w:pPr>
              <w:jc w:val="both"/>
              <w:rPr>
                <w:rFonts w:ascii="Arial" w:hAnsi="Arial" w:cs="Arial"/>
                <w:position w:val="-2"/>
                <w:sz w:val="20"/>
                <w:szCs w:val="20"/>
              </w:rPr>
            </w:pPr>
          </w:p>
        </w:tc>
      </w:tr>
      <w:tr w:rsidR="00DE64D2" w:rsidRPr="00DE64D2"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bl>
    <w:p w14:paraId="0B496429"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DE64D2" w:rsidRPr="00DE64D2" w14:paraId="363A0EA2" w14:textId="77777777" w:rsidTr="00FC43A6">
        <w:trPr>
          <w:trHeight w:val="192"/>
        </w:trPr>
        <w:tc>
          <w:tcPr>
            <w:tcW w:w="2500" w:type="pct"/>
            <w:tcMar>
              <w:top w:w="75" w:type="dxa"/>
              <w:bottom w:w="75" w:type="dxa"/>
            </w:tcMar>
            <w:vAlign w:val="center"/>
          </w:tcPr>
          <w:p w14:paraId="1994256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Pooblastitelj:</w:t>
            </w:r>
          </w:p>
        </w:tc>
      </w:tr>
      <w:tr w:rsidR="00DE64D2" w:rsidRPr="00DE64D2" w14:paraId="1A2F7EE7" w14:textId="77777777" w:rsidTr="00FC43A6">
        <w:trPr>
          <w:trHeight w:val="441"/>
        </w:trPr>
        <w:tc>
          <w:tcPr>
            <w:tcW w:w="2500" w:type="pct"/>
            <w:tcMar>
              <w:top w:w="75" w:type="dxa"/>
              <w:bottom w:w="75" w:type="dxa"/>
            </w:tcMar>
            <w:vAlign w:val="center"/>
          </w:tcPr>
          <w:p w14:paraId="6C502E99"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____________________________________</w:t>
            </w:r>
          </w:p>
          <w:p w14:paraId="568A7EC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xml:space="preserve">              (Ime in priimek ter podpis)</w:t>
            </w:r>
          </w:p>
        </w:tc>
      </w:tr>
    </w:tbl>
    <w:p w14:paraId="2B242422"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w:t>
      </w:r>
    </w:p>
    <w:p w14:paraId="248AF961"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b/>
          <w:bCs/>
          <w:i/>
          <w:iCs/>
          <w:sz w:val="20"/>
          <w:szCs w:val="20"/>
        </w:rPr>
        <w:t>NAVODILO:</w:t>
      </w:r>
      <w:r w:rsidRPr="00DE64D2">
        <w:rPr>
          <w:rFonts w:ascii="Arial" w:hAnsi="Arial" w:cs="Arial"/>
          <w:i/>
          <w:iCs/>
          <w:sz w:val="20"/>
          <w:szCs w:val="20"/>
        </w:rPr>
        <w:t xml:space="preserve"> </w:t>
      </w:r>
      <w:r w:rsidRPr="00DE64D2">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DE64D2">
        <w:rPr>
          <w:rFonts w:ascii="Arial" w:hAnsi="Arial" w:cs="Arial"/>
          <w:i/>
          <w:iCs/>
          <w:sz w:val="20"/>
          <w:szCs w:val="20"/>
        </w:rPr>
        <w:t xml:space="preserve"> </w:t>
      </w:r>
    </w:p>
    <w:p w14:paraId="028DCD97" w14:textId="77777777" w:rsidR="00DE64D2" w:rsidRPr="00DE64D2" w:rsidRDefault="00DE64D2" w:rsidP="00DE64D2">
      <w:pPr>
        <w:spacing w:before="225" w:after="225" w:line="240" w:lineRule="auto"/>
        <w:jc w:val="both"/>
        <w:rPr>
          <w:rFonts w:ascii="Arial" w:hAnsi="Arial" w:cs="Arial"/>
          <w:bCs/>
          <w:i/>
          <w:iCs/>
          <w:sz w:val="20"/>
          <w:szCs w:val="20"/>
        </w:rPr>
      </w:pPr>
    </w:p>
    <w:p w14:paraId="1514DB0C"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bCs/>
          <w:i/>
          <w:iCs/>
          <w:sz w:val="20"/>
          <w:szCs w:val="20"/>
        </w:rPr>
        <w:t xml:space="preserve">Pooblastilo članov organov in zastopnikov gospodarskega subjekta in pooblastilo za pridobitev podatkov iz kazenske evidence </w:t>
      </w:r>
      <w:r w:rsidRPr="00DE64D2">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Default="00394DA5" w:rsidP="00DE64D2">
      <w:pPr>
        <w:spacing w:after="0"/>
        <w:jc w:val="both"/>
        <w:rPr>
          <w:rFonts w:ascii="Arial" w:hAnsi="Arial" w:cs="Arial"/>
          <w:iCs/>
          <w:sz w:val="16"/>
          <w:szCs w:val="16"/>
        </w:rPr>
      </w:pPr>
    </w:p>
    <w:p w14:paraId="6E0173D0" w14:textId="54B8884B" w:rsidR="00394DA5" w:rsidRPr="00394DA5" w:rsidRDefault="00394DA5" w:rsidP="00DE64D2">
      <w:pPr>
        <w:spacing w:after="0"/>
        <w:jc w:val="both"/>
        <w:rPr>
          <w:rFonts w:ascii="Arial" w:hAnsi="Arial" w:cs="Arial"/>
          <w:iCs/>
          <w:sz w:val="18"/>
          <w:szCs w:val="18"/>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Default="00394DA5">
      <w:pPr>
        <w:rPr>
          <w:iCs/>
          <w:sz w:val="18"/>
          <w:szCs w:val="18"/>
        </w:rPr>
      </w:pPr>
      <w:r>
        <w:rPr>
          <w:iCs/>
          <w:sz w:val="18"/>
          <w:szCs w:val="18"/>
        </w:rPr>
        <w:br w:type="page"/>
      </w:r>
    </w:p>
    <w:p w14:paraId="7D781533" w14:textId="48C4EC65" w:rsidR="00DE64D2" w:rsidRPr="00DE64D2" w:rsidRDefault="00DE64D2" w:rsidP="00DE64D2">
      <w:pPr>
        <w:spacing w:after="0"/>
        <w:jc w:val="both"/>
        <w:rPr>
          <w:rFonts w:ascii="Arial" w:hAnsi="Arial" w:cs="Arial"/>
          <w:i/>
          <w:sz w:val="20"/>
          <w:szCs w:val="20"/>
        </w:rPr>
      </w:pPr>
      <w:r w:rsidRPr="00DE64D2">
        <w:rPr>
          <w:rFonts w:ascii="Arial" w:hAnsi="Arial" w:cs="Arial"/>
          <w:i/>
          <w:sz w:val="20"/>
          <w:szCs w:val="20"/>
        </w:rPr>
        <w:lastRenderedPageBreak/>
        <w:t>Obrazec št: 4</w:t>
      </w:r>
    </w:p>
    <w:p w14:paraId="02D23A92" w14:textId="77777777" w:rsidR="00DE64D2" w:rsidRPr="00DE64D2" w:rsidRDefault="00DE64D2" w:rsidP="00DE64D2">
      <w:pPr>
        <w:spacing w:after="0"/>
        <w:jc w:val="both"/>
        <w:rPr>
          <w:rFonts w:ascii="Arial" w:hAnsi="Arial" w:cs="Arial"/>
          <w:i/>
          <w:sz w:val="18"/>
          <w:szCs w:val="18"/>
        </w:rPr>
      </w:pPr>
    </w:p>
    <w:p w14:paraId="561D9C06" w14:textId="77777777" w:rsidR="00DE64D2" w:rsidRPr="004551A3" w:rsidRDefault="00DE64D2" w:rsidP="004551A3">
      <w:pPr>
        <w:pStyle w:val="Naslov3"/>
        <w:rPr>
          <w:rFonts w:ascii="Arial" w:hAnsi="Arial" w:cs="Arial"/>
          <w:color w:val="auto"/>
          <w:sz w:val="24"/>
          <w:u w:val="single"/>
        </w:rPr>
      </w:pPr>
      <w:bookmarkStart w:id="7" w:name="_Toc8637972"/>
      <w:r w:rsidRPr="004551A3">
        <w:rPr>
          <w:rFonts w:ascii="Arial" w:hAnsi="Arial" w:cs="Arial"/>
          <w:color w:val="auto"/>
          <w:sz w:val="24"/>
          <w:u w:val="single"/>
        </w:rPr>
        <w:t>POOBLASTILO ZA PRIDOBITEV PODATKOV IZ KAZENSKE EVIDENCE – ZA PRAVNE OSEBE</w:t>
      </w:r>
      <w:bookmarkEnd w:id="7"/>
    </w:p>
    <w:p w14:paraId="48F779BC" w14:textId="77777777" w:rsidR="00DE64D2" w:rsidRPr="00DE64D2" w:rsidRDefault="00DE64D2" w:rsidP="00DE64D2">
      <w:pPr>
        <w:spacing w:before="225" w:after="225" w:line="240" w:lineRule="auto"/>
        <w:jc w:val="both"/>
        <w:rPr>
          <w:rFonts w:ascii="Arial" w:hAnsi="Arial" w:cs="Arial"/>
          <w:sz w:val="18"/>
          <w:szCs w:val="18"/>
        </w:rPr>
      </w:pPr>
    </w:p>
    <w:p w14:paraId="5905ECD3" w14:textId="63688C95"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xml:space="preserve">Pooblaščamo naročnika </w:t>
      </w:r>
      <w:r w:rsidR="009467E9" w:rsidRPr="009467E9">
        <w:rPr>
          <w:rFonts w:ascii="Arial" w:hAnsi="Arial" w:cs="Arial"/>
          <w:sz w:val="20"/>
          <w:szCs w:val="20"/>
        </w:rPr>
        <w:t xml:space="preserve">Komunalno podjetje Velenje, </w:t>
      </w:r>
      <w:proofErr w:type="spellStart"/>
      <w:r w:rsidR="009467E9" w:rsidRPr="009467E9">
        <w:rPr>
          <w:rFonts w:ascii="Arial" w:hAnsi="Arial" w:cs="Arial"/>
          <w:sz w:val="20"/>
          <w:szCs w:val="20"/>
        </w:rPr>
        <w:t>d.o.o</w:t>
      </w:r>
      <w:proofErr w:type="spellEnd"/>
      <w:r w:rsidR="009467E9" w:rsidRPr="009467E9">
        <w:rPr>
          <w:rFonts w:ascii="Arial" w:hAnsi="Arial" w:cs="Arial"/>
          <w:sz w:val="20"/>
          <w:szCs w:val="20"/>
        </w:rPr>
        <w:t>., Koroška cesta 37/b, 3320 Velenje</w:t>
      </w:r>
      <w:r w:rsidRPr="00DE64D2">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DE64D2"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E64D2" w:rsidRPr="00DE64D2"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r w:rsidR="00DE64D2" w:rsidRPr="00DE64D2"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DE64D2" w:rsidRDefault="00DE64D2" w:rsidP="00DE64D2">
            <w:pPr>
              <w:jc w:val="both"/>
              <w:rPr>
                <w:rFonts w:ascii="Arial" w:hAnsi="Arial" w:cs="Arial"/>
                <w:sz w:val="20"/>
                <w:szCs w:val="20"/>
              </w:rPr>
            </w:pPr>
            <w:r w:rsidRPr="00DE64D2">
              <w:rPr>
                <w:rFonts w:ascii="Arial" w:hAnsi="Arial" w:cs="Arial"/>
                <w:position w:val="-2"/>
                <w:sz w:val="20"/>
                <w:szCs w:val="20"/>
              </w:rPr>
              <w:t> </w:t>
            </w:r>
          </w:p>
        </w:tc>
      </w:tr>
    </w:tbl>
    <w:p w14:paraId="1344D45B" w14:textId="77777777" w:rsidR="00DE64D2" w:rsidRPr="00DE64D2" w:rsidRDefault="00DE64D2" w:rsidP="00DE64D2">
      <w:pPr>
        <w:spacing w:before="225" w:after="225" w:line="240" w:lineRule="auto"/>
        <w:jc w:val="both"/>
        <w:rPr>
          <w:rFonts w:ascii="Arial" w:hAnsi="Arial" w:cs="Arial"/>
          <w:sz w:val="20"/>
          <w:szCs w:val="20"/>
        </w:rPr>
      </w:pPr>
      <w:r w:rsidRPr="00DE64D2">
        <w:rPr>
          <w:rFonts w:ascii="Arial" w:hAnsi="Arial" w:cs="Arial"/>
          <w:sz w:val="20"/>
          <w:szCs w:val="20"/>
        </w:rPr>
        <w:t> </w:t>
      </w:r>
    </w:p>
    <w:p w14:paraId="52935F1B" w14:textId="77777777" w:rsidR="00DE64D2" w:rsidRPr="00DE64D2"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DE64D2" w:rsidRPr="00B6222A" w14:paraId="77EEA049" w14:textId="77777777" w:rsidTr="00DE64D2">
        <w:tc>
          <w:tcPr>
            <w:tcW w:w="2367" w:type="pct"/>
            <w:hideMark/>
          </w:tcPr>
          <w:p w14:paraId="43669559" w14:textId="77777777" w:rsidR="00DE64D2" w:rsidRPr="00B6222A" w:rsidRDefault="00DE64D2" w:rsidP="00FC43A6">
            <w:pPr>
              <w:jc w:val="both"/>
              <w:rPr>
                <w:rFonts w:ascii="Arial" w:hAnsi="Arial" w:cs="Arial"/>
                <w:position w:val="-2"/>
                <w:sz w:val="20"/>
                <w:szCs w:val="20"/>
              </w:rPr>
            </w:pPr>
          </w:p>
          <w:p w14:paraId="517C6314"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BF1D7C0"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DE64D2" w:rsidRPr="00B6222A" w14:paraId="356C8459" w14:textId="77777777" w:rsidTr="00DE64D2">
        <w:tc>
          <w:tcPr>
            <w:tcW w:w="2367" w:type="pct"/>
            <w:hideMark/>
          </w:tcPr>
          <w:p w14:paraId="188811EC"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372458E3"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____________________________________</w:t>
            </w:r>
          </w:p>
          <w:p w14:paraId="0872C141" w14:textId="77777777" w:rsidR="00DE64D2" w:rsidRPr="00B6222A" w:rsidRDefault="00DE64D2"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245E8180" w14:textId="77777777" w:rsidR="00DE64D2" w:rsidRPr="00DE64D2" w:rsidRDefault="00DE64D2" w:rsidP="00DE64D2">
      <w:pPr>
        <w:spacing w:before="225" w:after="225" w:line="240" w:lineRule="auto"/>
        <w:jc w:val="both"/>
        <w:rPr>
          <w:rFonts w:ascii="Arial" w:hAnsi="Arial" w:cs="Arial"/>
          <w:b/>
          <w:sz w:val="20"/>
          <w:szCs w:val="20"/>
        </w:rPr>
      </w:pPr>
    </w:p>
    <w:p w14:paraId="589AC499" w14:textId="77777777" w:rsidR="00DE64D2" w:rsidRPr="00DE64D2" w:rsidRDefault="00DE64D2" w:rsidP="00DE64D2">
      <w:pPr>
        <w:spacing w:before="225" w:after="225" w:line="240" w:lineRule="auto"/>
        <w:jc w:val="both"/>
        <w:rPr>
          <w:rFonts w:ascii="Arial" w:hAnsi="Arial" w:cs="Arial"/>
          <w:b/>
          <w:sz w:val="20"/>
          <w:szCs w:val="20"/>
        </w:rPr>
      </w:pPr>
    </w:p>
    <w:p w14:paraId="4474FBCC" w14:textId="77777777" w:rsidR="00DE64D2" w:rsidRPr="00DE64D2" w:rsidRDefault="00DE64D2" w:rsidP="00DE64D2">
      <w:pPr>
        <w:spacing w:before="225" w:after="225" w:line="240" w:lineRule="auto"/>
        <w:jc w:val="both"/>
        <w:rPr>
          <w:rFonts w:ascii="Arial" w:hAnsi="Arial" w:cs="Arial"/>
          <w:b/>
          <w:sz w:val="20"/>
          <w:szCs w:val="20"/>
        </w:rPr>
      </w:pPr>
      <w:r w:rsidRPr="00DE64D2">
        <w:rPr>
          <w:rFonts w:ascii="Arial" w:hAnsi="Arial" w:cs="Arial"/>
          <w:b/>
          <w:bCs/>
          <w:i/>
          <w:iCs/>
          <w:sz w:val="20"/>
          <w:szCs w:val="20"/>
        </w:rPr>
        <w:t>NAVODILO: </w:t>
      </w:r>
      <w:r w:rsidRPr="00DE64D2">
        <w:rPr>
          <w:rFonts w:ascii="Arial" w:hAnsi="Arial" w:cs="Arial"/>
          <w:b/>
          <w:i/>
          <w:iCs/>
          <w:sz w:val="20"/>
          <w:szCs w:val="20"/>
        </w:rPr>
        <w:t>Obrazec se izpolni za vsakega ponudnika, partnerja in morebitnega podizvajalca.</w:t>
      </w:r>
    </w:p>
    <w:p w14:paraId="56EC8F42" w14:textId="77777777" w:rsidR="00DE64D2" w:rsidRPr="00DE64D2" w:rsidRDefault="00DE64D2" w:rsidP="00DE64D2">
      <w:pPr>
        <w:spacing w:before="225" w:after="225" w:line="240" w:lineRule="auto"/>
        <w:jc w:val="both"/>
        <w:rPr>
          <w:rFonts w:ascii="Arial" w:hAnsi="Arial" w:cs="Arial"/>
          <w:sz w:val="18"/>
          <w:szCs w:val="18"/>
        </w:rPr>
      </w:pPr>
      <w:r w:rsidRPr="00DE64D2">
        <w:rPr>
          <w:rFonts w:ascii="Arial" w:hAnsi="Arial" w:cs="Arial"/>
          <w:sz w:val="18"/>
          <w:szCs w:val="18"/>
        </w:rPr>
        <w:t> </w:t>
      </w:r>
    </w:p>
    <w:p w14:paraId="4C40C220" w14:textId="77777777" w:rsidR="00DE64D2" w:rsidRPr="00DE64D2" w:rsidRDefault="00DE64D2" w:rsidP="00DE64D2">
      <w:pPr>
        <w:spacing w:before="225" w:after="225" w:line="240" w:lineRule="auto"/>
        <w:jc w:val="both"/>
        <w:rPr>
          <w:rFonts w:ascii="Arial" w:hAnsi="Arial" w:cs="Arial"/>
          <w:sz w:val="18"/>
          <w:szCs w:val="18"/>
        </w:rPr>
      </w:pPr>
    </w:p>
    <w:p w14:paraId="6B6415B9" w14:textId="77777777" w:rsidR="00DE64D2" w:rsidRPr="00DE64D2" w:rsidRDefault="00DE64D2" w:rsidP="00DE64D2">
      <w:pPr>
        <w:spacing w:before="225" w:after="225" w:line="240" w:lineRule="auto"/>
        <w:jc w:val="both"/>
        <w:rPr>
          <w:rFonts w:ascii="Arial" w:hAnsi="Arial" w:cs="Arial"/>
          <w:sz w:val="18"/>
          <w:szCs w:val="18"/>
        </w:rPr>
      </w:pPr>
    </w:p>
    <w:p w14:paraId="7E0B16A3" w14:textId="77777777" w:rsidR="00DE64D2" w:rsidRPr="00DE64D2" w:rsidRDefault="00DE64D2" w:rsidP="00DE64D2">
      <w:pPr>
        <w:spacing w:after="120"/>
        <w:jc w:val="both"/>
        <w:rPr>
          <w:rFonts w:ascii="Arial" w:hAnsi="Arial" w:cs="Arial"/>
        </w:rPr>
      </w:pPr>
    </w:p>
    <w:p w14:paraId="0A7061C1" w14:textId="77777777" w:rsidR="00DE64D2" w:rsidRPr="00DE64D2" w:rsidRDefault="00DE64D2" w:rsidP="00DE64D2">
      <w:pPr>
        <w:spacing w:after="120"/>
        <w:jc w:val="both"/>
        <w:rPr>
          <w:rFonts w:ascii="Arial" w:hAnsi="Arial" w:cs="Arial"/>
        </w:rPr>
      </w:pPr>
    </w:p>
    <w:p w14:paraId="1462EA61" w14:textId="77777777" w:rsidR="00DE64D2" w:rsidRPr="00DE64D2" w:rsidRDefault="00DE64D2" w:rsidP="00DE64D2">
      <w:pPr>
        <w:rPr>
          <w:rFonts w:ascii="Arial" w:hAnsi="Arial" w:cs="Arial"/>
          <w:i/>
          <w:sz w:val="18"/>
          <w:szCs w:val="18"/>
        </w:rPr>
      </w:pPr>
      <w:r w:rsidRPr="00DE64D2">
        <w:rPr>
          <w:rFonts w:ascii="Arial" w:hAnsi="Arial" w:cs="Arial"/>
          <w:i/>
          <w:sz w:val="18"/>
          <w:szCs w:val="18"/>
        </w:rPr>
        <w:br w:type="page"/>
      </w:r>
    </w:p>
    <w:p w14:paraId="65C82073" w14:textId="7DE1FF87" w:rsidR="003B2CEB" w:rsidRPr="00B6222A" w:rsidRDefault="00691750" w:rsidP="00E51C59">
      <w:pPr>
        <w:spacing w:after="0"/>
        <w:jc w:val="both"/>
        <w:rPr>
          <w:rFonts w:ascii="Arial" w:hAnsi="Arial" w:cs="Arial"/>
          <w:i/>
          <w:sz w:val="20"/>
          <w:szCs w:val="20"/>
        </w:rPr>
      </w:pPr>
      <w:r w:rsidRPr="00B6222A">
        <w:rPr>
          <w:rFonts w:ascii="Arial" w:hAnsi="Arial" w:cs="Arial"/>
          <w:i/>
          <w:sz w:val="20"/>
          <w:szCs w:val="20"/>
        </w:rPr>
        <w:lastRenderedPageBreak/>
        <w:t>O</w:t>
      </w:r>
      <w:r w:rsidR="00DE64D2" w:rsidRPr="00B6222A">
        <w:rPr>
          <w:rFonts w:ascii="Arial" w:hAnsi="Arial" w:cs="Arial"/>
          <w:i/>
          <w:sz w:val="20"/>
          <w:szCs w:val="20"/>
        </w:rPr>
        <w:t>brazec št: 5</w:t>
      </w:r>
    </w:p>
    <w:p w14:paraId="4991C87F" w14:textId="77777777" w:rsidR="003B2CEB" w:rsidRPr="009B58A4" w:rsidRDefault="00691750" w:rsidP="00E51C59">
      <w:pPr>
        <w:pStyle w:val="Naslov3"/>
        <w:jc w:val="both"/>
        <w:rPr>
          <w:rFonts w:ascii="Arial" w:hAnsi="Arial" w:cs="Arial"/>
          <w:color w:val="auto"/>
          <w:sz w:val="24"/>
          <w:u w:val="single"/>
        </w:rPr>
      </w:pPr>
      <w:bookmarkStart w:id="8" w:name="_Toc8637973"/>
      <w:r w:rsidRPr="009B58A4">
        <w:rPr>
          <w:rFonts w:ascii="Arial" w:hAnsi="Arial" w:cs="Arial"/>
          <w:color w:val="auto"/>
          <w:sz w:val="24"/>
          <w:u w:val="single"/>
        </w:rPr>
        <w:t>SEZNAM REFERENČNIH DEL</w:t>
      </w:r>
      <w:bookmarkEnd w:id="8"/>
    </w:p>
    <w:p w14:paraId="4B096FF3" w14:textId="77777777" w:rsidR="00FC49EF" w:rsidRDefault="00FC49EF" w:rsidP="00FC49EF">
      <w:pPr>
        <w:spacing w:after="0" w:line="240" w:lineRule="auto"/>
        <w:jc w:val="both"/>
        <w:textAlignment w:val="center"/>
        <w:rPr>
          <w:rFonts w:ascii="Arial" w:eastAsia="Calibri" w:hAnsi="Arial" w:cs="Arial"/>
          <w:color w:val="FF0000"/>
          <w:position w:val="-2"/>
          <w:sz w:val="20"/>
          <w:szCs w:val="20"/>
        </w:rPr>
      </w:pPr>
    </w:p>
    <w:p w14:paraId="5CF96A66" w14:textId="77777777" w:rsidR="001472A1" w:rsidRPr="005A3CDD" w:rsidRDefault="001472A1" w:rsidP="001472A1">
      <w:pPr>
        <w:jc w:val="both"/>
        <w:textAlignment w:val="center"/>
        <w:rPr>
          <w:rFonts w:ascii="Arial" w:eastAsia="Calibri" w:hAnsi="Arial" w:cs="Arial"/>
          <w:position w:val="-2"/>
          <w:sz w:val="20"/>
          <w:szCs w:val="20"/>
        </w:rPr>
      </w:pPr>
      <w:r w:rsidRPr="00EE1ABB">
        <w:rPr>
          <w:rFonts w:ascii="Arial" w:eastAsia="Calibri" w:hAnsi="Arial" w:cs="Arial"/>
          <w:position w:val="-2"/>
          <w:sz w:val="20"/>
          <w:szCs w:val="20"/>
        </w:rPr>
        <w:t xml:space="preserve">Ponudnik mora predložiti najmanj eno referenčno potrdilo s katerim bo dokazal, da je v zadnjih petih (5) letih pred rokom za predložitev ponudb v okviru ene investicije oziroma ene pogodbe, izvedel </w:t>
      </w:r>
      <w:r>
        <w:rPr>
          <w:rFonts w:ascii="Arial" w:eastAsia="Calibri" w:hAnsi="Arial" w:cs="Arial"/>
          <w:position w:val="-2"/>
          <w:sz w:val="20"/>
          <w:szCs w:val="20"/>
        </w:rPr>
        <w:t xml:space="preserve">sanacijo </w:t>
      </w:r>
      <w:r w:rsidRPr="005A3CDD">
        <w:rPr>
          <w:rFonts w:ascii="Arial" w:eastAsia="Calibri" w:hAnsi="Arial" w:cs="Arial"/>
          <w:position w:val="-2"/>
          <w:sz w:val="20"/>
          <w:szCs w:val="20"/>
        </w:rPr>
        <w:t>- gradnjo</w:t>
      </w:r>
      <w:r w:rsidRPr="005A3CDD">
        <w:rPr>
          <w:rFonts w:ascii="Arial" w:eastAsia="Calibri" w:hAnsi="Arial" w:cs="Arial"/>
          <w:position w:val="-2"/>
          <w:sz w:val="20"/>
          <w:szCs w:val="20"/>
          <w:vertAlign w:val="superscript"/>
        </w:rPr>
        <w:t>1</w:t>
      </w:r>
      <w:r w:rsidRPr="005A3CDD">
        <w:rPr>
          <w:rFonts w:ascii="Arial" w:eastAsia="Calibri" w:hAnsi="Arial" w:cs="Arial"/>
          <w:position w:val="-2"/>
          <w:sz w:val="20"/>
          <w:szCs w:val="20"/>
        </w:rPr>
        <w:t xml:space="preserve"> </w:t>
      </w:r>
    </w:p>
    <w:p w14:paraId="6773C5C9" w14:textId="264C8F2B" w:rsidR="001472A1" w:rsidRPr="005A3CDD" w:rsidRDefault="001472A1" w:rsidP="009F684F">
      <w:pPr>
        <w:pStyle w:val="Odstavekseznama"/>
        <w:numPr>
          <w:ilvl w:val="0"/>
          <w:numId w:val="46"/>
        </w:numPr>
        <w:jc w:val="both"/>
        <w:textAlignment w:val="center"/>
        <w:rPr>
          <w:rFonts w:ascii="Arial" w:eastAsia="Calibri" w:hAnsi="Arial" w:cs="Arial"/>
          <w:position w:val="-2"/>
          <w:sz w:val="20"/>
          <w:szCs w:val="20"/>
        </w:rPr>
      </w:pPr>
      <w:r w:rsidRPr="005A3CDD">
        <w:rPr>
          <w:rFonts w:ascii="Arial" w:eastAsia="Calibri" w:hAnsi="Arial" w:cs="Arial"/>
          <w:position w:val="-2"/>
          <w:sz w:val="20"/>
          <w:szCs w:val="20"/>
        </w:rPr>
        <w:t xml:space="preserve">vsaj enega (1) obstoječega </w:t>
      </w:r>
      <w:r w:rsidR="0094218B" w:rsidRPr="005A3CDD">
        <w:rPr>
          <w:rFonts w:ascii="Arial" w:eastAsia="Calibri" w:hAnsi="Arial" w:cs="Arial"/>
          <w:position w:val="-2"/>
          <w:sz w:val="20"/>
          <w:szCs w:val="20"/>
        </w:rPr>
        <w:t>vodovoda</w:t>
      </w:r>
      <w:r w:rsidRPr="005A3CDD">
        <w:rPr>
          <w:rFonts w:ascii="Arial" w:eastAsia="Calibri" w:hAnsi="Arial" w:cs="Arial"/>
          <w:position w:val="-2"/>
          <w:sz w:val="20"/>
          <w:szCs w:val="20"/>
        </w:rPr>
        <w:t xml:space="preserve"> z </w:t>
      </w:r>
      <w:proofErr w:type="spellStart"/>
      <w:r w:rsidRPr="005A3CDD">
        <w:rPr>
          <w:rFonts w:ascii="Arial" w:eastAsia="Calibri" w:hAnsi="Arial" w:cs="Arial"/>
          <w:position w:val="-2"/>
          <w:sz w:val="20"/>
          <w:szCs w:val="20"/>
        </w:rPr>
        <w:t>uvlačenjem</w:t>
      </w:r>
      <w:proofErr w:type="spellEnd"/>
      <w:r w:rsidRPr="005A3CDD">
        <w:rPr>
          <w:rFonts w:ascii="Arial" w:eastAsia="Calibri" w:hAnsi="Arial" w:cs="Arial"/>
          <w:position w:val="-2"/>
          <w:sz w:val="20"/>
          <w:szCs w:val="20"/>
        </w:rPr>
        <w:t xml:space="preserve"> nove cevi premera najmanj DN160 v obstoječi vodovod v dolžini vsaj 350 m,</w:t>
      </w:r>
    </w:p>
    <w:p w14:paraId="4EFAC04B" w14:textId="50C58315" w:rsidR="001F0E86" w:rsidRPr="0026248E" w:rsidRDefault="001F0E86" w:rsidP="0026248E">
      <w:pPr>
        <w:spacing w:after="0" w:line="240" w:lineRule="auto"/>
        <w:ind w:left="360"/>
        <w:jc w:val="both"/>
        <w:textAlignment w:val="center"/>
        <w:rPr>
          <w:rFonts w:ascii="Arial" w:eastAsia="Calibri" w:hAnsi="Arial" w:cs="Arial"/>
          <w:color w:val="FF0000"/>
          <w:position w:val="-2"/>
          <w:sz w:val="20"/>
          <w:szCs w:val="20"/>
        </w:rPr>
      </w:pPr>
      <w:r w:rsidRPr="0026248E">
        <w:rPr>
          <w:rFonts w:ascii="Arial" w:eastAsia="Calibri" w:hAnsi="Arial" w:cs="Arial"/>
          <w:position w:val="-2"/>
          <w:sz w:val="20"/>
          <w:szCs w:val="20"/>
        </w:rPr>
        <w:t>pri čemer je za investicijo oz. objekt  izdano pravnomočno uporabno dovoljenje ali zapisnik o prevzemu del</w:t>
      </w:r>
      <w:r w:rsidR="005A3CDD">
        <w:rPr>
          <w:rFonts w:ascii="Arial" w:eastAsia="Calibri" w:hAnsi="Arial" w:cs="Arial"/>
          <w:position w:val="-2"/>
          <w:sz w:val="20"/>
          <w:szCs w:val="20"/>
          <w:vertAlign w:val="superscript"/>
        </w:rPr>
        <w:t>2</w:t>
      </w:r>
      <w:r w:rsidRPr="0026248E">
        <w:rPr>
          <w:rFonts w:ascii="Arial" w:eastAsia="Calibri" w:hAnsi="Arial" w:cs="Arial"/>
          <w:position w:val="-2"/>
          <w:sz w:val="20"/>
          <w:szCs w:val="20"/>
        </w:rPr>
        <w:t>.</w:t>
      </w:r>
    </w:p>
    <w:p w14:paraId="43F72B28" w14:textId="3DF99B55" w:rsidR="00255A31" w:rsidRPr="001F0E86" w:rsidRDefault="00255A31" w:rsidP="00255A31">
      <w:pPr>
        <w:spacing w:after="0" w:line="240" w:lineRule="auto"/>
        <w:jc w:val="both"/>
        <w:textAlignment w:val="center"/>
        <w:rPr>
          <w:rFonts w:ascii="Arial" w:eastAsia="Calibri" w:hAnsi="Arial" w:cs="Arial"/>
          <w:position w:val="-2"/>
          <w:sz w:val="20"/>
          <w:szCs w:val="20"/>
        </w:rPr>
      </w:pPr>
    </w:p>
    <w:p w14:paraId="29093AD9" w14:textId="0693B115" w:rsidR="00050BE3" w:rsidRDefault="00050BE3" w:rsidP="00F665CD">
      <w:pPr>
        <w:spacing w:after="0" w:line="240" w:lineRule="auto"/>
        <w:jc w:val="both"/>
        <w:rPr>
          <w:rFonts w:ascii="Arial" w:hAnsi="Arial" w:cs="Arial"/>
          <w:sz w:val="20"/>
          <w:szCs w:val="20"/>
        </w:rPr>
      </w:pPr>
      <w:r w:rsidRPr="008A7CC9">
        <w:rPr>
          <w:rFonts w:ascii="Arial" w:hAnsi="Arial" w:cs="Arial"/>
          <w:color w:val="626060"/>
          <w:sz w:val="20"/>
          <w:szCs w:val="20"/>
          <w:vertAlign w:val="superscript"/>
        </w:rPr>
        <w:t>1</w:t>
      </w:r>
      <w:r w:rsidRPr="008A7CC9">
        <w:rPr>
          <w:rFonts w:ascii="Arial" w:hAnsi="Arial" w:cs="Arial"/>
          <w:sz w:val="20"/>
          <w:szCs w:val="20"/>
        </w:rPr>
        <w:t>gradnja je izvedba gradbenih in drugih del, povezanih z gradnjo, ki obsega novogradnjo, rekonstrukcijo, vzdrževanje objekta, vzdrževalna dela v javno korist.</w:t>
      </w:r>
    </w:p>
    <w:p w14:paraId="6AFD22E1" w14:textId="0C30110C" w:rsidR="00466050" w:rsidRDefault="00466050" w:rsidP="00F665CD">
      <w:pPr>
        <w:spacing w:after="0" w:line="240" w:lineRule="auto"/>
        <w:jc w:val="both"/>
        <w:rPr>
          <w:rFonts w:ascii="Arial" w:hAnsi="Arial" w:cs="Arial"/>
          <w:sz w:val="20"/>
          <w:szCs w:val="20"/>
        </w:rPr>
      </w:pPr>
    </w:p>
    <w:p w14:paraId="742B54DC" w14:textId="77777777" w:rsidR="00731BE8" w:rsidRPr="007E17A5" w:rsidRDefault="00731BE8" w:rsidP="00731BE8">
      <w:pPr>
        <w:spacing w:after="0" w:line="240" w:lineRule="auto"/>
        <w:jc w:val="both"/>
        <w:rPr>
          <w:rFonts w:ascii="Arial" w:eastAsia="Calibri" w:hAnsi="Arial" w:cs="Arial"/>
          <w:position w:val="-2"/>
          <w:sz w:val="20"/>
          <w:szCs w:val="20"/>
        </w:rPr>
      </w:pPr>
      <w:r w:rsidRPr="007E17A5">
        <w:rPr>
          <w:rFonts w:ascii="Arial" w:eastAsia="Calibri" w:hAnsi="Arial" w:cs="Arial"/>
          <w:position w:val="-2"/>
          <w:sz w:val="20"/>
          <w:szCs w:val="20"/>
          <w:vertAlign w:val="superscript"/>
        </w:rPr>
        <w:t>2</w:t>
      </w:r>
      <w:r w:rsidRPr="007E17A5">
        <w:rPr>
          <w:rFonts w:ascii="Arial" w:eastAsia="Calibri" w:hAnsi="Arial" w:cs="Arial"/>
          <w:position w:val="-2"/>
          <w:sz w:val="20"/>
          <w:szCs w:val="20"/>
        </w:rPr>
        <w:t>ponudnik lahko za objekte, kjer ni potrebno pridobiti uporabno dovoljenje in ni bil podpisan zapisnik o prevzemu del, predloži izjavo referenčnega naročnika, da je izvajalec delo kvalitetno in uspešno zaključil in da so dela s strani naročnika prevzeta.</w:t>
      </w:r>
    </w:p>
    <w:p w14:paraId="7D7784C3" w14:textId="77777777" w:rsidR="00466050" w:rsidRPr="00B6222A" w:rsidRDefault="00466050" w:rsidP="00F665CD">
      <w:pPr>
        <w:spacing w:after="0" w:line="240" w:lineRule="auto"/>
        <w:jc w:val="both"/>
        <w:rPr>
          <w:rFonts w:ascii="Arial" w:hAnsi="Arial" w:cs="Arial"/>
          <w:sz w:val="20"/>
          <w:szCs w:val="20"/>
        </w:rPr>
      </w:pPr>
    </w:p>
    <w:p w14:paraId="7FA3401A" w14:textId="77777777" w:rsidR="00FC49EF" w:rsidRPr="00FC49EF"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727"/>
        <w:gridCol w:w="2835"/>
        <w:gridCol w:w="2977"/>
      </w:tblGrid>
      <w:tr w:rsidR="005A3CDD" w:rsidRPr="00DE64D2" w14:paraId="14FEDEF0" w14:textId="3D313EE5" w:rsidTr="005A3CD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5A3CDD" w:rsidRPr="00DE64D2" w:rsidRDefault="005A3CDD" w:rsidP="00E51C59">
            <w:pPr>
              <w:jc w:val="both"/>
              <w:rPr>
                <w:rFonts w:ascii="Arial" w:hAnsi="Arial" w:cs="Arial"/>
                <w:sz w:val="20"/>
                <w:szCs w:val="20"/>
              </w:rPr>
            </w:pPr>
            <w:proofErr w:type="spellStart"/>
            <w:r w:rsidRPr="00DE64D2">
              <w:rPr>
                <w:rFonts w:ascii="Arial" w:hAnsi="Arial" w:cs="Arial"/>
                <w:b/>
                <w:bCs/>
                <w:position w:val="-2"/>
                <w:sz w:val="20"/>
                <w:szCs w:val="20"/>
                <w:shd w:val="clear" w:color="auto" w:fill="CCCCCC"/>
              </w:rPr>
              <w:t>Zap</w:t>
            </w:r>
            <w:proofErr w:type="spellEnd"/>
            <w:r w:rsidRPr="00DE64D2">
              <w:rPr>
                <w:rFonts w:ascii="Arial" w:hAnsi="Arial" w:cs="Arial"/>
                <w:b/>
                <w:bCs/>
                <w:position w:val="-2"/>
                <w:sz w:val="20"/>
                <w:szCs w:val="20"/>
                <w:shd w:val="clear" w:color="auto" w:fill="CCCCCC"/>
              </w:rPr>
              <w:t>. št.</w:t>
            </w:r>
          </w:p>
        </w:tc>
        <w:tc>
          <w:tcPr>
            <w:tcW w:w="14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5A3CDD" w:rsidRPr="00DE64D2" w:rsidRDefault="005A3CDD" w:rsidP="00E51C59">
            <w:pPr>
              <w:jc w:val="both"/>
              <w:rPr>
                <w:rFonts w:ascii="Arial" w:hAnsi="Arial" w:cs="Arial"/>
                <w:b/>
                <w:sz w:val="20"/>
                <w:szCs w:val="20"/>
              </w:rPr>
            </w:pPr>
            <w:r w:rsidRPr="00DE64D2">
              <w:rPr>
                <w:rFonts w:ascii="Arial" w:hAnsi="Arial" w:cs="Arial"/>
                <w:b/>
                <w:sz w:val="20"/>
                <w:szCs w:val="20"/>
              </w:rPr>
              <w:t>Referenčni naročnik (naziv, naslov)</w:t>
            </w:r>
          </w:p>
        </w:tc>
        <w:tc>
          <w:tcPr>
            <w:tcW w:w="154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5A3CDD" w:rsidRPr="00DE64D2" w:rsidRDefault="005A3CDD" w:rsidP="00691750">
            <w:pPr>
              <w:jc w:val="both"/>
              <w:rPr>
                <w:rFonts w:ascii="Arial" w:hAnsi="Arial" w:cs="Arial"/>
                <w:b/>
                <w:sz w:val="20"/>
                <w:szCs w:val="20"/>
              </w:rPr>
            </w:pPr>
            <w:r w:rsidRPr="00DE64D2">
              <w:rPr>
                <w:rFonts w:ascii="Arial" w:hAnsi="Arial" w:cs="Arial"/>
                <w:b/>
                <w:sz w:val="20"/>
                <w:szCs w:val="20"/>
              </w:rPr>
              <w:t>Vrsta dela</w:t>
            </w:r>
          </w:p>
          <w:p w14:paraId="60FEE55B" w14:textId="77777777" w:rsidR="005A3CDD" w:rsidRPr="00DE64D2" w:rsidRDefault="005A3CDD" w:rsidP="00691750">
            <w:pPr>
              <w:jc w:val="both"/>
              <w:rPr>
                <w:rFonts w:ascii="Arial" w:hAnsi="Arial" w:cs="Arial"/>
                <w:b/>
                <w:sz w:val="20"/>
                <w:szCs w:val="20"/>
              </w:rPr>
            </w:pPr>
            <w:r w:rsidRPr="00DE64D2">
              <w:rPr>
                <w:rFonts w:ascii="Arial" w:hAnsi="Arial" w:cs="Arial"/>
                <w:b/>
                <w:sz w:val="20"/>
                <w:szCs w:val="20"/>
              </w:rPr>
              <w:t>(podroben opis vrste del, ki jih je izvedel izvajalec)</w:t>
            </w:r>
          </w:p>
        </w:tc>
        <w:tc>
          <w:tcPr>
            <w:tcW w:w="16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5A3CDD" w:rsidRPr="00DE64D2" w:rsidRDefault="005A3CDD" w:rsidP="00691750">
            <w:pPr>
              <w:jc w:val="both"/>
              <w:rPr>
                <w:rFonts w:ascii="Arial" w:hAnsi="Arial" w:cs="Arial"/>
                <w:b/>
                <w:sz w:val="20"/>
                <w:szCs w:val="20"/>
              </w:rPr>
            </w:pPr>
            <w:r w:rsidRPr="00DE64D2">
              <w:rPr>
                <w:rFonts w:ascii="Arial" w:hAnsi="Arial" w:cs="Arial"/>
                <w:b/>
                <w:sz w:val="20"/>
                <w:szCs w:val="20"/>
              </w:rPr>
              <w:t>Čas realizacije</w:t>
            </w:r>
          </w:p>
          <w:p w14:paraId="17D5DAC9" w14:textId="77777777" w:rsidR="005A3CDD" w:rsidRPr="00DE64D2" w:rsidRDefault="005A3CDD" w:rsidP="00691750">
            <w:pPr>
              <w:jc w:val="both"/>
              <w:rPr>
                <w:rFonts w:ascii="Arial" w:hAnsi="Arial" w:cs="Arial"/>
                <w:b/>
                <w:sz w:val="20"/>
                <w:szCs w:val="20"/>
              </w:rPr>
            </w:pPr>
            <w:r w:rsidRPr="00DE64D2">
              <w:rPr>
                <w:rFonts w:ascii="Arial" w:hAnsi="Arial" w:cs="Arial"/>
                <w:b/>
                <w:sz w:val="20"/>
                <w:szCs w:val="20"/>
              </w:rPr>
              <w:t xml:space="preserve">(od </w:t>
            </w:r>
            <w:proofErr w:type="spellStart"/>
            <w:r w:rsidRPr="00DE64D2">
              <w:rPr>
                <w:rFonts w:ascii="Arial" w:hAnsi="Arial" w:cs="Arial"/>
                <w:b/>
                <w:sz w:val="20"/>
                <w:szCs w:val="20"/>
              </w:rPr>
              <w:t>mesec_leto</w:t>
            </w:r>
            <w:proofErr w:type="spellEnd"/>
            <w:r w:rsidRPr="00DE64D2">
              <w:rPr>
                <w:rFonts w:ascii="Arial" w:hAnsi="Arial" w:cs="Arial"/>
                <w:b/>
                <w:sz w:val="20"/>
                <w:szCs w:val="20"/>
              </w:rPr>
              <w:t xml:space="preserve"> do </w:t>
            </w:r>
            <w:proofErr w:type="spellStart"/>
            <w:r w:rsidRPr="00DE64D2">
              <w:rPr>
                <w:rFonts w:ascii="Arial" w:hAnsi="Arial" w:cs="Arial"/>
                <w:b/>
                <w:sz w:val="20"/>
                <w:szCs w:val="20"/>
              </w:rPr>
              <w:t>mesec_leto</w:t>
            </w:r>
            <w:proofErr w:type="spellEnd"/>
            <w:r w:rsidRPr="00DE64D2">
              <w:rPr>
                <w:rFonts w:ascii="Arial" w:hAnsi="Arial" w:cs="Arial"/>
                <w:b/>
                <w:sz w:val="20"/>
                <w:szCs w:val="20"/>
              </w:rPr>
              <w:t>)</w:t>
            </w:r>
          </w:p>
        </w:tc>
      </w:tr>
      <w:tr w:rsidR="005A3CDD" w:rsidRPr="00DE64D2" w14:paraId="45FB7D7A" w14:textId="2580A061"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1</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r w:rsidR="005A3CDD" w:rsidRPr="00DE64D2" w14:paraId="32EF0C28" w14:textId="4B1A9BB9"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2</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r w:rsidR="005A3CDD" w:rsidRPr="00DE64D2" w14:paraId="5BF6618A" w14:textId="42607BF8"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3</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r w:rsidR="005A3CDD" w:rsidRPr="00DE64D2" w14:paraId="0C30B956" w14:textId="048301D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4</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r w:rsidR="005A3CDD" w:rsidRPr="00DE64D2" w14:paraId="704ADFEE" w14:textId="2548C0D0"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5A3CDD" w:rsidRPr="00DE64D2" w:rsidRDefault="005A3CDD" w:rsidP="00E51C59">
            <w:pPr>
              <w:jc w:val="both"/>
              <w:rPr>
                <w:rFonts w:ascii="Arial" w:hAnsi="Arial" w:cs="Arial"/>
                <w:sz w:val="20"/>
                <w:szCs w:val="20"/>
              </w:rPr>
            </w:pPr>
            <w:r w:rsidRPr="00DE64D2">
              <w:rPr>
                <w:rFonts w:ascii="Arial" w:hAnsi="Arial" w:cs="Arial"/>
                <w:b/>
                <w:bCs/>
                <w:position w:val="-2"/>
                <w:sz w:val="20"/>
                <w:szCs w:val="20"/>
              </w:rPr>
              <w:t>5</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5A3CDD" w:rsidRPr="00DE64D2" w:rsidRDefault="005A3CDD" w:rsidP="00E51C59">
            <w:pPr>
              <w:jc w:val="both"/>
              <w:rPr>
                <w:rFonts w:ascii="Arial" w:hAnsi="Arial" w:cs="Arial"/>
                <w:sz w:val="20"/>
                <w:szCs w:val="20"/>
              </w:rPr>
            </w:pPr>
            <w:r w:rsidRPr="00DE64D2">
              <w:rPr>
                <w:rFonts w:ascii="Arial" w:hAnsi="Arial" w:cs="Arial"/>
                <w:position w:val="-2"/>
                <w:sz w:val="20"/>
                <w:szCs w:val="20"/>
              </w:rPr>
              <w:t> </w:t>
            </w:r>
          </w:p>
        </w:tc>
      </w:tr>
    </w:tbl>
    <w:p w14:paraId="037DA5A6" w14:textId="77777777" w:rsidR="00B76DD8" w:rsidRPr="00DE64D2" w:rsidRDefault="00B76DD8" w:rsidP="00E51C59">
      <w:pPr>
        <w:jc w:val="both"/>
        <w:rPr>
          <w:rFonts w:ascii="Arial" w:hAnsi="Arial" w:cs="Arial"/>
          <w:sz w:val="20"/>
          <w:szCs w:val="20"/>
        </w:rPr>
      </w:pPr>
    </w:p>
    <w:p w14:paraId="06489245" w14:textId="77777777" w:rsidR="009F3FBD" w:rsidRPr="00B6222A" w:rsidRDefault="00691750" w:rsidP="00E51C59">
      <w:pPr>
        <w:jc w:val="both"/>
        <w:rPr>
          <w:rFonts w:ascii="Arial" w:hAnsi="Arial" w:cs="Arial"/>
          <w:sz w:val="20"/>
          <w:szCs w:val="20"/>
        </w:rPr>
      </w:pPr>
      <w:r w:rsidRPr="00B6222A">
        <w:rPr>
          <w:rFonts w:ascii="Arial" w:hAnsi="Arial" w:cs="Arial"/>
          <w:sz w:val="20"/>
          <w:szCs w:val="20"/>
        </w:rPr>
        <w:t>Izjavljamo, da so bila vsa dela izvedena po predpisih stroke in ustrezno zaključena.</w:t>
      </w:r>
    </w:p>
    <w:p w14:paraId="13872DC0" w14:textId="77777777" w:rsidR="00777B3E" w:rsidRDefault="00777B3E" w:rsidP="00E51C59">
      <w:pPr>
        <w:jc w:val="both"/>
        <w:rPr>
          <w:rFonts w:ascii="Arial" w:hAnsi="Arial" w:cs="Arial"/>
          <w:sz w:val="20"/>
          <w:szCs w:val="20"/>
        </w:rPr>
      </w:pPr>
    </w:p>
    <w:p w14:paraId="5186EA39" w14:textId="1ACBB263" w:rsidR="00E27870" w:rsidRDefault="00B76DD8" w:rsidP="00E51C59">
      <w:pPr>
        <w:jc w:val="both"/>
        <w:rPr>
          <w:rFonts w:ascii="Arial" w:hAnsi="Arial" w:cs="Arial"/>
          <w:sz w:val="20"/>
          <w:szCs w:val="20"/>
        </w:rPr>
      </w:pPr>
      <w:r w:rsidRPr="00B6222A">
        <w:rPr>
          <w:rFonts w:ascii="Arial" w:hAnsi="Arial" w:cs="Arial"/>
          <w:sz w:val="20"/>
          <w:szCs w:val="20"/>
        </w:rPr>
        <w:t>OPOZORILO!</w:t>
      </w:r>
      <w:r w:rsidRPr="00B6222A">
        <w:rPr>
          <w:rFonts w:ascii="Arial" w:hAnsi="Arial" w:cs="Arial"/>
          <w:sz w:val="20"/>
          <w:szCs w:val="20"/>
        </w:rPr>
        <w:br/>
      </w:r>
      <w:r w:rsidR="00691750" w:rsidRPr="00B6222A">
        <w:rPr>
          <w:rFonts w:ascii="Arial" w:hAnsi="Arial" w:cs="Arial"/>
          <w:sz w:val="20"/>
          <w:szCs w:val="20"/>
        </w:rPr>
        <w:t>K navedenim referencam ponudnik priloži potrdila</w:t>
      </w:r>
      <w:r w:rsidRPr="00B6222A">
        <w:rPr>
          <w:rFonts w:ascii="Arial" w:hAnsi="Arial" w:cs="Arial"/>
          <w:sz w:val="20"/>
          <w:szCs w:val="20"/>
        </w:rPr>
        <w:t>, izdana s strani referenčnih naročn</w:t>
      </w:r>
      <w:r w:rsidR="00393D51" w:rsidRPr="00B6222A">
        <w:rPr>
          <w:rFonts w:ascii="Arial" w:hAnsi="Arial" w:cs="Arial"/>
          <w:sz w:val="20"/>
          <w:szCs w:val="20"/>
        </w:rPr>
        <w:t xml:space="preserve">ikov v smislu vsebine Obrazca </w:t>
      </w:r>
      <w:r w:rsidR="00E53799">
        <w:rPr>
          <w:rFonts w:ascii="Arial" w:hAnsi="Arial" w:cs="Arial"/>
          <w:sz w:val="20"/>
          <w:szCs w:val="20"/>
        </w:rPr>
        <w:t>6</w:t>
      </w:r>
      <w:r w:rsidRPr="00B6222A">
        <w:rPr>
          <w:rFonts w:ascii="Arial" w:hAnsi="Arial" w:cs="Arial"/>
          <w:sz w:val="20"/>
          <w:szCs w:val="20"/>
        </w:rPr>
        <w:t>, nosilci referenc morajo biti dejansko tudi izvajalci razpisanih del.</w:t>
      </w:r>
    </w:p>
    <w:p w14:paraId="04BF4897" w14:textId="77777777" w:rsidR="00041B1D" w:rsidRPr="00B6222A" w:rsidRDefault="00041B1D" w:rsidP="00E51C59">
      <w:pPr>
        <w:jc w:val="both"/>
        <w:rPr>
          <w:rFonts w:ascii="Arial" w:hAnsi="Arial" w:cs="Arial"/>
          <w:sz w:val="20"/>
          <w:szCs w:val="20"/>
        </w:rPr>
      </w:pPr>
    </w:p>
    <w:p w14:paraId="1B499B95" w14:textId="77777777" w:rsidR="005A51CE" w:rsidRPr="00B6222A" w:rsidRDefault="005A51CE" w:rsidP="00E51C59">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793A48" w:rsidRPr="00B6222A" w14:paraId="25490DD9" w14:textId="77777777" w:rsidTr="007D2532">
        <w:tc>
          <w:tcPr>
            <w:tcW w:w="2500" w:type="pct"/>
            <w:hideMark/>
          </w:tcPr>
          <w:p w14:paraId="71E25FF8" w14:textId="77777777" w:rsidR="007D2532" w:rsidRPr="00B6222A" w:rsidRDefault="007D2532" w:rsidP="00E51C59">
            <w:pPr>
              <w:jc w:val="both"/>
              <w:rPr>
                <w:rFonts w:ascii="Arial" w:hAnsi="Arial" w:cs="Arial"/>
                <w:position w:val="-2"/>
                <w:sz w:val="20"/>
                <w:szCs w:val="20"/>
              </w:rPr>
            </w:pPr>
          </w:p>
          <w:p w14:paraId="148899D1"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5781AFFB"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793A48" w:rsidRPr="00B6222A" w14:paraId="19C8CF6B" w14:textId="77777777" w:rsidTr="007D2532">
        <w:tc>
          <w:tcPr>
            <w:tcW w:w="2500" w:type="pct"/>
            <w:hideMark/>
          </w:tcPr>
          <w:p w14:paraId="7EA4F341" w14:textId="77777777" w:rsidR="007D2532" w:rsidRPr="00B6222A" w:rsidRDefault="007D2532" w:rsidP="00E51C59">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1914F203" w14:textId="6A4E26F5" w:rsidR="007D2532" w:rsidRPr="00B6222A" w:rsidRDefault="006205C7" w:rsidP="00E51C59">
            <w:pPr>
              <w:jc w:val="both"/>
              <w:rPr>
                <w:rFonts w:ascii="Arial" w:hAnsi="Arial" w:cs="Arial"/>
                <w:sz w:val="20"/>
                <w:szCs w:val="20"/>
              </w:rPr>
            </w:pPr>
            <w:r w:rsidRPr="00B6222A">
              <w:rPr>
                <w:rFonts w:ascii="Arial" w:hAnsi="Arial" w:cs="Arial"/>
                <w:sz w:val="20"/>
                <w:szCs w:val="20"/>
              </w:rPr>
              <w:t xml:space="preserve">        </w:t>
            </w:r>
            <w:r w:rsidR="00B6222A" w:rsidRPr="00B6222A">
              <w:rPr>
                <w:rFonts w:ascii="Arial" w:hAnsi="Arial" w:cs="Arial"/>
                <w:sz w:val="20"/>
                <w:szCs w:val="20"/>
              </w:rPr>
              <w:t xml:space="preserve">  </w:t>
            </w:r>
            <w:r w:rsidR="007D2532" w:rsidRPr="00B6222A">
              <w:rPr>
                <w:rFonts w:ascii="Arial" w:hAnsi="Arial" w:cs="Arial"/>
                <w:position w:val="-2"/>
                <w:sz w:val="20"/>
                <w:szCs w:val="20"/>
              </w:rPr>
              <w:t>____________________________________</w:t>
            </w:r>
          </w:p>
          <w:p w14:paraId="5395180F" w14:textId="77C66FC2" w:rsidR="007D2532" w:rsidRPr="00B6222A" w:rsidRDefault="00B6222A" w:rsidP="00E51C59">
            <w:pPr>
              <w:jc w:val="both"/>
              <w:rPr>
                <w:rFonts w:ascii="Arial" w:hAnsi="Arial" w:cs="Arial"/>
                <w:sz w:val="20"/>
                <w:szCs w:val="20"/>
              </w:rPr>
            </w:pPr>
            <w:r w:rsidRPr="00B6222A">
              <w:rPr>
                <w:rFonts w:ascii="Arial" w:hAnsi="Arial" w:cs="Arial"/>
                <w:position w:val="-2"/>
                <w:sz w:val="20"/>
                <w:szCs w:val="20"/>
              </w:rPr>
              <w:t xml:space="preserve">          </w:t>
            </w:r>
            <w:r w:rsidR="007D2532" w:rsidRPr="00B6222A">
              <w:rPr>
                <w:rFonts w:ascii="Arial" w:hAnsi="Arial" w:cs="Arial"/>
                <w:position w:val="-2"/>
                <w:sz w:val="20"/>
                <w:szCs w:val="20"/>
              </w:rPr>
              <w:t>(Ime in priimek ter podpis)</w:t>
            </w:r>
          </w:p>
        </w:tc>
      </w:tr>
    </w:tbl>
    <w:p w14:paraId="47C9F8CA" w14:textId="77777777" w:rsidR="005A51CE" w:rsidRPr="00DE64D2" w:rsidRDefault="005A51CE" w:rsidP="00E51C59">
      <w:pPr>
        <w:jc w:val="both"/>
        <w:rPr>
          <w:rFonts w:ascii="Arial" w:hAnsi="Arial" w:cs="Arial"/>
          <w:sz w:val="20"/>
          <w:szCs w:val="20"/>
        </w:rPr>
        <w:sectPr w:rsidR="005A51CE" w:rsidRPr="00DE64D2"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B6222A" w:rsidRDefault="00393D51" w:rsidP="00E51C59">
      <w:pPr>
        <w:spacing w:after="0"/>
        <w:jc w:val="both"/>
        <w:rPr>
          <w:rFonts w:ascii="Arial" w:hAnsi="Arial" w:cs="Arial"/>
          <w:i/>
          <w:sz w:val="20"/>
          <w:szCs w:val="20"/>
        </w:rPr>
      </w:pPr>
      <w:r w:rsidRPr="00B6222A">
        <w:rPr>
          <w:rFonts w:ascii="Arial" w:hAnsi="Arial" w:cs="Arial"/>
          <w:i/>
          <w:sz w:val="20"/>
          <w:szCs w:val="20"/>
        </w:rPr>
        <w:lastRenderedPageBreak/>
        <w:t xml:space="preserve">Obrazec št: </w:t>
      </w:r>
      <w:r w:rsidR="00B6222A" w:rsidRPr="00B6222A">
        <w:rPr>
          <w:rFonts w:ascii="Arial" w:hAnsi="Arial" w:cs="Arial"/>
          <w:i/>
          <w:sz w:val="20"/>
          <w:szCs w:val="20"/>
        </w:rPr>
        <w:t>6</w:t>
      </w:r>
    </w:p>
    <w:p w14:paraId="60254CFA" w14:textId="77777777" w:rsidR="003B2CEB" w:rsidRPr="00B6222A" w:rsidRDefault="003B2CEB" w:rsidP="00E51C59">
      <w:pPr>
        <w:jc w:val="both"/>
        <w:rPr>
          <w:rFonts w:ascii="Arial" w:hAnsi="Arial" w:cs="Arial"/>
          <w:b/>
          <w:sz w:val="20"/>
          <w:szCs w:val="20"/>
        </w:rPr>
      </w:pPr>
    </w:p>
    <w:p w14:paraId="1206E9E4" w14:textId="77777777" w:rsidR="003B2CEB" w:rsidRPr="004551A3" w:rsidRDefault="00DD3231" w:rsidP="00E51C59">
      <w:pPr>
        <w:pStyle w:val="Naslov3"/>
        <w:jc w:val="both"/>
        <w:rPr>
          <w:rFonts w:ascii="Arial" w:hAnsi="Arial" w:cs="Arial"/>
          <w:color w:val="auto"/>
          <w:sz w:val="24"/>
          <w:u w:val="single"/>
        </w:rPr>
      </w:pPr>
      <w:bookmarkStart w:id="9" w:name="_Toc8637974"/>
      <w:r w:rsidRPr="004551A3">
        <w:rPr>
          <w:rFonts w:ascii="Arial" w:hAnsi="Arial" w:cs="Arial"/>
          <w:color w:val="auto"/>
          <w:sz w:val="24"/>
          <w:u w:val="single"/>
        </w:rPr>
        <w:t>REFERENČNO POTRDILO</w:t>
      </w:r>
      <w:bookmarkEnd w:id="9"/>
    </w:p>
    <w:p w14:paraId="2E4785DA" w14:textId="77777777" w:rsidR="00B76DD8" w:rsidRPr="00B6222A" w:rsidRDefault="00B76DD8" w:rsidP="00E51C59">
      <w:pPr>
        <w:spacing w:before="225" w:after="225" w:line="240" w:lineRule="auto"/>
        <w:jc w:val="both"/>
        <w:rPr>
          <w:rFonts w:ascii="Arial" w:hAnsi="Arial" w:cs="Arial"/>
          <w:bCs/>
          <w:sz w:val="20"/>
          <w:szCs w:val="20"/>
        </w:rPr>
      </w:pPr>
      <w:r w:rsidRPr="00B6222A">
        <w:rPr>
          <w:rFonts w:ascii="Arial" w:hAnsi="Arial" w:cs="Arial"/>
          <w:bCs/>
          <w:sz w:val="20"/>
          <w:szCs w:val="20"/>
        </w:rPr>
        <w:t>Naziv in polni n</w:t>
      </w:r>
      <w:r w:rsidR="0009498C" w:rsidRPr="00B6222A">
        <w:rPr>
          <w:rFonts w:ascii="Arial" w:hAnsi="Arial" w:cs="Arial"/>
          <w:bCs/>
          <w:sz w:val="20"/>
          <w:szCs w:val="20"/>
        </w:rPr>
        <w:t>aslov potrjevalca reference</w:t>
      </w:r>
      <w:r w:rsidRPr="00B6222A">
        <w:rPr>
          <w:rFonts w:ascii="Arial" w:hAnsi="Arial" w:cs="Arial"/>
          <w:bCs/>
          <w:sz w:val="20"/>
          <w:szCs w:val="20"/>
        </w:rPr>
        <w:t xml:space="preserve"> (referenčnega naročnika)</w:t>
      </w:r>
      <w:r w:rsidR="0009498C" w:rsidRPr="00B6222A">
        <w:rPr>
          <w:rFonts w:ascii="Arial" w:hAnsi="Arial" w:cs="Arial"/>
          <w:bCs/>
          <w:sz w:val="20"/>
          <w:szCs w:val="20"/>
        </w:rPr>
        <w:t>:</w:t>
      </w:r>
    </w:p>
    <w:p w14:paraId="08E6D49D" w14:textId="17AE0DE5" w:rsidR="005A51CE" w:rsidRPr="00B6222A" w:rsidRDefault="0009498C" w:rsidP="00E51C59">
      <w:pPr>
        <w:spacing w:before="225" w:after="225" w:line="240" w:lineRule="auto"/>
        <w:jc w:val="both"/>
        <w:rPr>
          <w:rFonts w:ascii="Arial" w:hAnsi="Arial" w:cs="Arial"/>
          <w:sz w:val="20"/>
          <w:szCs w:val="20"/>
        </w:rPr>
      </w:pPr>
      <w:r w:rsidRPr="00B6222A">
        <w:rPr>
          <w:rFonts w:ascii="Arial" w:hAnsi="Arial" w:cs="Arial"/>
          <w:sz w:val="20"/>
          <w:szCs w:val="20"/>
        </w:rPr>
        <w:t xml:space="preserve"> </w:t>
      </w:r>
      <w:r w:rsidR="00B76DD8" w:rsidRPr="00B6222A">
        <w:rPr>
          <w:rFonts w:ascii="Arial" w:hAnsi="Arial" w:cs="Arial"/>
          <w:sz w:val="20"/>
          <w:szCs w:val="20"/>
        </w:rPr>
        <w:t>________________________________________________</w:t>
      </w:r>
      <w:r w:rsidRPr="00B6222A">
        <w:rPr>
          <w:rFonts w:ascii="Arial" w:hAnsi="Arial" w:cs="Arial"/>
          <w:sz w:val="20"/>
          <w:szCs w:val="20"/>
        </w:rPr>
        <w:t>____________________________</w:t>
      </w:r>
      <w:r w:rsidR="005F2D63" w:rsidRPr="00B6222A">
        <w:rPr>
          <w:rFonts w:ascii="Arial" w:hAnsi="Arial" w:cs="Arial"/>
          <w:sz w:val="20"/>
          <w:szCs w:val="20"/>
        </w:rPr>
        <w:t>_____</w:t>
      </w:r>
    </w:p>
    <w:p w14:paraId="6D946304" w14:textId="1016F26F" w:rsidR="00B76DD8" w:rsidRPr="00B6222A" w:rsidRDefault="0009498C" w:rsidP="00E51C59">
      <w:pPr>
        <w:spacing w:before="225" w:after="225" w:line="240" w:lineRule="auto"/>
        <w:jc w:val="both"/>
        <w:rPr>
          <w:rFonts w:ascii="Arial" w:hAnsi="Arial" w:cs="Arial"/>
          <w:sz w:val="20"/>
          <w:szCs w:val="20"/>
        </w:rPr>
      </w:pPr>
      <w:r w:rsidRPr="00B6222A">
        <w:rPr>
          <w:rFonts w:ascii="Arial" w:hAnsi="Arial" w:cs="Arial"/>
          <w:sz w:val="20"/>
          <w:szCs w:val="20"/>
        </w:rPr>
        <w:t> </w:t>
      </w:r>
      <w:r w:rsidR="00B76DD8" w:rsidRPr="00B6222A">
        <w:rPr>
          <w:rFonts w:ascii="Arial" w:hAnsi="Arial" w:cs="Arial"/>
          <w:sz w:val="20"/>
          <w:szCs w:val="20"/>
        </w:rPr>
        <w:t>Kontaktna oseba referenčnega naročnika in telefonska številka:</w:t>
      </w:r>
    </w:p>
    <w:p w14:paraId="70A77DEC" w14:textId="288ED49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B6222A">
        <w:rPr>
          <w:rFonts w:ascii="Arial" w:hAnsi="Arial" w:cs="Arial"/>
          <w:sz w:val="20"/>
          <w:szCs w:val="20"/>
        </w:rPr>
        <w:t>…..</w:t>
      </w:r>
    </w:p>
    <w:p w14:paraId="03C8A010" w14:textId="7777777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 xml:space="preserve">Spodaj podpisani predstavnik referenčnega naročnika potrjujem, da je podjetje (naziv, naslov) </w:t>
      </w:r>
    </w:p>
    <w:p w14:paraId="42B145F4" w14:textId="5CF437B6"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p>
    <w:p w14:paraId="25D567B3" w14:textId="77777777"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za nas kvalitetno in v skladu s pogodbo izvedlo izgradnjo:</w:t>
      </w:r>
    </w:p>
    <w:p w14:paraId="06F81180" w14:textId="54ED74DA"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C0018D" w:rsidRPr="00B6222A">
        <w:rPr>
          <w:rFonts w:ascii="Arial" w:hAnsi="Arial" w:cs="Arial"/>
          <w:sz w:val="20"/>
          <w:szCs w:val="20"/>
        </w:rPr>
        <w:t xml:space="preserve"> </w:t>
      </w:r>
      <w:r w:rsidRPr="00B6222A">
        <w:rPr>
          <w:rFonts w:ascii="Arial" w:hAnsi="Arial" w:cs="Arial"/>
          <w:sz w:val="20"/>
          <w:szCs w:val="20"/>
        </w:rPr>
        <w:t>naziv objekta:  ………………………………………………………….………………………………</w:t>
      </w:r>
      <w:r w:rsidR="0094291C" w:rsidRPr="00B6222A">
        <w:rPr>
          <w:rFonts w:ascii="Arial" w:hAnsi="Arial" w:cs="Arial"/>
          <w:sz w:val="20"/>
          <w:szCs w:val="20"/>
        </w:rPr>
        <w:t>……….</w:t>
      </w:r>
    </w:p>
    <w:p w14:paraId="75C41C4F" w14:textId="456B2A1B" w:rsidR="00B76DD8" w:rsidRPr="00B6222A" w:rsidRDefault="00B76DD8" w:rsidP="00E51C59">
      <w:pPr>
        <w:spacing w:before="225" w:after="225" w:line="240" w:lineRule="auto"/>
        <w:jc w:val="both"/>
        <w:rPr>
          <w:rFonts w:ascii="Arial" w:hAnsi="Arial" w:cs="Arial"/>
          <w:sz w:val="20"/>
          <w:szCs w:val="20"/>
        </w:rPr>
      </w:pPr>
      <w:r w:rsidRPr="00B6222A">
        <w:rPr>
          <w:rFonts w:ascii="Arial" w:hAnsi="Arial" w:cs="Arial"/>
          <w:sz w:val="20"/>
          <w:szCs w:val="20"/>
        </w:rPr>
        <w:t>-</w:t>
      </w:r>
      <w:r w:rsidR="00C0018D" w:rsidRPr="00B6222A">
        <w:rPr>
          <w:rFonts w:ascii="Arial" w:hAnsi="Arial" w:cs="Arial"/>
          <w:sz w:val="20"/>
          <w:szCs w:val="20"/>
        </w:rPr>
        <w:t xml:space="preserve"> </w:t>
      </w:r>
      <w:r w:rsidRPr="00B6222A">
        <w:rPr>
          <w:rFonts w:ascii="Arial" w:hAnsi="Arial" w:cs="Arial"/>
          <w:sz w:val="20"/>
          <w:szCs w:val="20"/>
        </w:rPr>
        <w:t>vrsta del:  ………………………………………………………….………………………………………</w:t>
      </w:r>
      <w:r w:rsidR="0094291C" w:rsidRPr="00B6222A">
        <w:rPr>
          <w:rFonts w:ascii="Arial" w:hAnsi="Arial" w:cs="Arial"/>
          <w:sz w:val="20"/>
          <w:szCs w:val="20"/>
        </w:rPr>
        <w:t>…….</w:t>
      </w:r>
    </w:p>
    <w:p w14:paraId="7F7F0778" w14:textId="6C0F3C34" w:rsidR="00F51B25" w:rsidRPr="00B6222A" w:rsidRDefault="00F51B25" w:rsidP="00F51B25">
      <w:pPr>
        <w:tabs>
          <w:tab w:val="left" w:pos="3686"/>
        </w:tabs>
        <w:rPr>
          <w:rFonts w:ascii="Arial" w:hAnsi="Arial" w:cs="Arial"/>
          <w:b/>
          <w:sz w:val="20"/>
          <w:szCs w:val="20"/>
        </w:rPr>
      </w:pPr>
      <w:r w:rsidRPr="00B6222A">
        <w:rPr>
          <w:rFonts w:ascii="Arial" w:hAnsi="Arial" w:cs="Arial"/>
          <w:sz w:val="20"/>
          <w:szCs w:val="20"/>
        </w:rPr>
        <w:t>- kraj izvedbe: ………….…………</w:t>
      </w:r>
      <w:r w:rsidR="00350D60" w:rsidRPr="00B6222A">
        <w:rPr>
          <w:rFonts w:ascii="Arial" w:hAnsi="Arial" w:cs="Arial"/>
          <w:sz w:val="20"/>
          <w:szCs w:val="20"/>
        </w:rPr>
        <w:t>……………………………….…………………………………………….</w:t>
      </w:r>
      <w:r w:rsidR="00A46275">
        <w:rPr>
          <w:rFonts w:ascii="Arial" w:hAnsi="Arial" w:cs="Arial"/>
          <w:sz w:val="20"/>
          <w:szCs w:val="20"/>
        </w:rPr>
        <w:t>.</w:t>
      </w:r>
      <w:r w:rsidR="00350D60" w:rsidRPr="00B6222A">
        <w:rPr>
          <w:rFonts w:ascii="Arial" w:hAnsi="Arial" w:cs="Arial"/>
          <w:sz w:val="20"/>
          <w:szCs w:val="20"/>
        </w:rPr>
        <w:t>.</w:t>
      </w:r>
    </w:p>
    <w:p w14:paraId="0E143674" w14:textId="77777777" w:rsidR="00D317DF" w:rsidRPr="005A4808" w:rsidRDefault="00D317DF" w:rsidP="00D317DF">
      <w:pPr>
        <w:ind w:right="-2"/>
        <w:rPr>
          <w:rFonts w:ascii="Arial" w:hAnsi="Arial" w:cs="Arial"/>
          <w:sz w:val="20"/>
          <w:szCs w:val="20"/>
        </w:rPr>
      </w:pPr>
      <w:r w:rsidRPr="005A4808">
        <w:rPr>
          <w:rFonts w:ascii="Arial" w:hAnsi="Arial" w:cs="Arial"/>
          <w:sz w:val="20"/>
          <w:szCs w:val="20"/>
        </w:rPr>
        <w:t>- čas izvedbe projekta (od mesec/leto - do mesec/ leto): ……………………………………………….......</w:t>
      </w:r>
    </w:p>
    <w:p w14:paraId="4334490A" w14:textId="7B3FF91D" w:rsidR="00D317DF" w:rsidRPr="00523611" w:rsidRDefault="00D317DF" w:rsidP="005A3CDD">
      <w:pPr>
        <w:spacing w:after="0" w:line="240" w:lineRule="auto"/>
        <w:jc w:val="both"/>
        <w:rPr>
          <w:rFonts w:ascii="Arial" w:hAnsi="Arial" w:cs="Arial"/>
          <w:sz w:val="20"/>
          <w:szCs w:val="20"/>
        </w:rPr>
      </w:pPr>
      <w:bookmarkStart w:id="10" w:name="_Hlk3886096"/>
      <w:r w:rsidRPr="00523611">
        <w:rPr>
          <w:rFonts w:ascii="Arial" w:hAnsi="Arial" w:cs="Arial"/>
          <w:sz w:val="20"/>
          <w:szCs w:val="20"/>
        </w:rPr>
        <w:t xml:space="preserve">- </w:t>
      </w:r>
      <w:r w:rsidR="0094218B" w:rsidRPr="00523611">
        <w:rPr>
          <w:rFonts w:ascii="Arial" w:hAnsi="Arial" w:cs="Arial"/>
          <w:sz w:val="20"/>
          <w:szCs w:val="20"/>
        </w:rPr>
        <w:t>sanacija</w:t>
      </w:r>
      <w:r w:rsidR="00FA55D1" w:rsidRPr="00523611">
        <w:rPr>
          <w:rFonts w:ascii="Arial" w:hAnsi="Arial" w:cs="Arial"/>
          <w:sz w:val="20"/>
          <w:szCs w:val="20"/>
        </w:rPr>
        <w:t xml:space="preserve"> </w:t>
      </w:r>
      <w:r w:rsidR="0094218B" w:rsidRPr="00523611">
        <w:rPr>
          <w:rFonts w:ascii="Arial" w:hAnsi="Arial" w:cs="Arial"/>
          <w:sz w:val="20"/>
          <w:szCs w:val="20"/>
        </w:rPr>
        <w:t>obstoječega vodovoda</w:t>
      </w:r>
      <w:r w:rsidRPr="00523611">
        <w:rPr>
          <w:rFonts w:ascii="Arial" w:hAnsi="Arial" w:cs="Arial"/>
          <w:sz w:val="20"/>
          <w:szCs w:val="20"/>
        </w:rPr>
        <w:t xml:space="preserve">: </w:t>
      </w:r>
    </w:p>
    <w:p w14:paraId="022487CC" w14:textId="47A1397A" w:rsidR="005F6A8D" w:rsidRPr="00523611" w:rsidRDefault="004463BC" w:rsidP="005A3CDD">
      <w:pPr>
        <w:pStyle w:val="Odstavekseznama"/>
        <w:numPr>
          <w:ilvl w:val="1"/>
          <w:numId w:val="44"/>
        </w:numPr>
        <w:spacing w:after="0" w:line="240" w:lineRule="auto"/>
        <w:ind w:left="1434" w:hanging="357"/>
        <w:jc w:val="both"/>
        <w:rPr>
          <w:rFonts w:ascii="Arial" w:hAnsi="Arial" w:cs="Arial"/>
          <w:sz w:val="20"/>
          <w:szCs w:val="20"/>
        </w:rPr>
      </w:pPr>
      <w:r w:rsidRPr="00523611">
        <w:rPr>
          <w:rFonts w:ascii="Arial" w:hAnsi="Arial" w:cs="Arial"/>
          <w:sz w:val="20"/>
          <w:szCs w:val="20"/>
        </w:rPr>
        <w:t xml:space="preserve">premer </w:t>
      </w:r>
      <w:r w:rsidR="00CF6DD6" w:rsidRPr="00523611">
        <w:rPr>
          <w:rFonts w:ascii="Arial" w:hAnsi="Arial" w:cs="Arial"/>
          <w:sz w:val="20"/>
          <w:szCs w:val="20"/>
        </w:rPr>
        <w:t>uvlečene</w:t>
      </w:r>
      <w:r w:rsidR="00DF6F57" w:rsidRPr="00523611">
        <w:rPr>
          <w:rFonts w:ascii="Arial" w:hAnsi="Arial" w:cs="Arial"/>
          <w:sz w:val="20"/>
          <w:szCs w:val="20"/>
        </w:rPr>
        <w:t xml:space="preserve"> vodovodne</w:t>
      </w:r>
      <w:r w:rsidR="00891890" w:rsidRPr="00523611">
        <w:rPr>
          <w:rFonts w:ascii="Arial" w:hAnsi="Arial" w:cs="Arial"/>
          <w:sz w:val="20"/>
          <w:szCs w:val="20"/>
        </w:rPr>
        <w:t xml:space="preserve"> cevi</w:t>
      </w:r>
      <w:r w:rsidR="005F6A8D" w:rsidRPr="00523611">
        <w:rPr>
          <w:rFonts w:ascii="Arial" w:hAnsi="Arial" w:cs="Arial"/>
          <w:sz w:val="20"/>
          <w:szCs w:val="20"/>
        </w:rPr>
        <w:t xml:space="preserve">, </w:t>
      </w:r>
      <w:r w:rsidR="00DD633C" w:rsidRPr="00523611">
        <w:rPr>
          <w:rFonts w:ascii="Arial" w:hAnsi="Arial" w:cs="Arial"/>
          <w:sz w:val="20"/>
          <w:szCs w:val="20"/>
        </w:rPr>
        <w:t>DN</w:t>
      </w:r>
      <w:r w:rsidR="005F6A8D" w:rsidRPr="00523611">
        <w:rPr>
          <w:rFonts w:ascii="Arial" w:hAnsi="Arial" w:cs="Arial"/>
          <w:sz w:val="20"/>
          <w:szCs w:val="20"/>
        </w:rPr>
        <w:t>.……………………………………………………</w:t>
      </w:r>
      <w:r w:rsidR="00DF6F57" w:rsidRPr="00523611">
        <w:rPr>
          <w:rFonts w:ascii="Arial" w:hAnsi="Arial" w:cs="Arial"/>
          <w:sz w:val="20"/>
          <w:szCs w:val="20"/>
        </w:rPr>
        <w:t>..</w:t>
      </w:r>
    </w:p>
    <w:p w14:paraId="00E3DC12" w14:textId="0C0337A8" w:rsidR="005F6A8D" w:rsidRPr="00523611" w:rsidRDefault="00DD633C" w:rsidP="009F684F">
      <w:pPr>
        <w:pStyle w:val="Odstavekseznama"/>
        <w:numPr>
          <w:ilvl w:val="1"/>
          <w:numId w:val="44"/>
        </w:numPr>
        <w:spacing w:before="225" w:after="225" w:line="360" w:lineRule="auto"/>
        <w:jc w:val="both"/>
        <w:rPr>
          <w:rFonts w:ascii="Arial" w:hAnsi="Arial" w:cs="Arial"/>
          <w:sz w:val="20"/>
          <w:szCs w:val="20"/>
        </w:rPr>
      </w:pPr>
      <w:r w:rsidRPr="00523611">
        <w:rPr>
          <w:rFonts w:ascii="Arial" w:hAnsi="Arial" w:cs="Arial"/>
          <w:sz w:val="20"/>
          <w:szCs w:val="20"/>
        </w:rPr>
        <w:t xml:space="preserve">dolžina </w:t>
      </w:r>
      <w:r w:rsidR="00CF6DD6" w:rsidRPr="00523611">
        <w:rPr>
          <w:rFonts w:ascii="Arial" w:hAnsi="Arial" w:cs="Arial"/>
          <w:sz w:val="20"/>
          <w:szCs w:val="20"/>
        </w:rPr>
        <w:t xml:space="preserve">uvlečene </w:t>
      </w:r>
      <w:r w:rsidR="00DF6F57" w:rsidRPr="00523611">
        <w:rPr>
          <w:rFonts w:ascii="Arial" w:hAnsi="Arial" w:cs="Arial"/>
          <w:sz w:val="20"/>
          <w:szCs w:val="20"/>
        </w:rPr>
        <w:t xml:space="preserve">vodovodne </w:t>
      </w:r>
      <w:r w:rsidR="00CF6DD6" w:rsidRPr="00523611">
        <w:rPr>
          <w:rFonts w:ascii="Arial" w:hAnsi="Arial" w:cs="Arial"/>
          <w:sz w:val="20"/>
          <w:szCs w:val="20"/>
        </w:rPr>
        <w:t>cevi</w:t>
      </w:r>
      <w:r w:rsidR="005F6A8D" w:rsidRPr="00523611">
        <w:rPr>
          <w:rFonts w:ascii="Arial" w:hAnsi="Arial" w:cs="Arial"/>
          <w:sz w:val="20"/>
          <w:szCs w:val="20"/>
        </w:rPr>
        <w:t>, .……………………</w:t>
      </w:r>
      <w:r w:rsidR="00A26DA7" w:rsidRPr="00523611">
        <w:rPr>
          <w:rFonts w:ascii="Arial" w:hAnsi="Arial" w:cs="Arial"/>
          <w:sz w:val="20"/>
          <w:szCs w:val="20"/>
        </w:rPr>
        <w:t>………</w:t>
      </w:r>
      <w:r w:rsidR="00891890" w:rsidRPr="00523611">
        <w:rPr>
          <w:rFonts w:ascii="Arial" w:hAnsi="Arial" w:cs="Arial"/>
          <w:sz w:val="20"/>
          <w:szCs w:val="20"/>
        </w:rPr>
        <w:t>……………………………</w:t>
      </w:r>
    </w:p>
    <w:bookmarkEnd w:id="10"/>
    <w:p w14:paraId="066957D1" w14:textId="2B116686" w:rsidR="00AC48D1" w:rsidRPr="00F0313F"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gradnja</w:t>
      </w:r>
      <w:r w:rsidRPr="00F0313F">
        <w:rPr>
          <w:rFonts w:ascii="Arial" w:hAnsi="Arial" w:cs="Arial"/>
          <w:sz w:val="20"/>
          <w:szCs w:val="20"/>
          <w:vertAlign w:val="superscript"/>
        </w:rPr>
        <w:t>1</w:t>
      </w:r>
      <w:r w:rsidRPr="00F0313F">
        <w:rPr>
          <w:rFonts w:ascii="Arial" w:hAnsi="Arial" w:cs="Arial"/>
          <w:sz w:val="20"/>
          <w:szCs w:val="20"/>
        </w:rPr>
        <w:t xml:space="preserve"> zaključena: </w:t>
      </w:r>
      <w:r w:rsidRPr="00F0313F">
        <w:rPr>
          <w:rFonts w:ascii="Arial" w:hAnsi="Arial" w:cs="Arial"/>
          <w:sz w:val="20"/>
          <w:szCs w:val="20"/>
        </w:rPr>
        <w:tab/>
      </w:r>
      <w:r w:rsidR="007102C5" w:rsidRPr="00F0313F">
        <w:rPr>
          <w:rFonts w:ascii="Arial" w:hAnsi="Arial" w:cs="Arial"/>
          <w:sz w:val="20"/>
          <w:szCs w:val="20"/>
        </w:rPr>
        <w:tab/>
      </w:r>
      <w:r w:rsidR="007102C5" w:rsidRPr="00F0313F">
        <w:rPr>
          <w:rFonts w:ascii="Arial" w:hAnsi="Arial" w:cs="Arial"/>
          <w:sz w:val="20"/>
          <w:szCs w:val="20"/>
        </w:rPr>
        <w:tab/>
      </w:r>
      <w:r w:rsidRPr="00F0313F">
        <w:rPr>
          <w:rFonts w:ascii="Arial" w:hAnsi="Arial" w:cs="Arial"/>
          <w:sz w:val="20"/>
          <w:szCs w:val="20"/>
        </w:rPr>
        <w:t>DA</w:t>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t>NE</w:t>
      </w:r>
    </w:p>
    <w:p w14:paraId="125AB310" w14:textId="77777777" w:rsidR="00AC48D1" w:rsidRPr="00F0313F"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uporabno dovoljenje:            DA, št. UD…………………….. z dne ……………………</w:t>
      </w:r>
      <w:r w:rsidRPr="00F0313F">
        <w:rPr>
          <w:rFonts w:ascii="Arial" w:hAnsi="Arial" w:cs="Arial"/>
          <w:sz w:val="20"/>
          <w:szCs w:val="20"/>
        </w:rPr>
        <w:tab/>
      </w:r>
      <w:r w:rsidRPr="00F0313F">
        <w:rPr>
          <w:rFonts w:ascii="Arial" w:hAnsi="Arial" w:cs="Arial"/>
          <w:sz w:val="20"/>
          <w:szCs w:val="20"/>
        </w:rPr>
        <w:tab/>
        <w:t>NE</w:t>
      </w:r>
    </w:p>
    <w:p w14:paraId="4F4C9B29" w14:textId="3C9420E3" w:rsidR="00AC48D1" w:rsidRPr="00F0313F" w:rsidRDefault="00AC48D1" w:rsidP="00AC48D1">
      <w:pPr>
        <w:spacing w:before="225" w:after="225" w:line="240" w:lineRule="auto"/>
        <w:jc w:val="both"/>
        <w:rPr>
          <w:rFonts w:ascii="Arial" w:hAnsi="Arial" w:cs="Arial"/>
          <w:sz w:val="20"/>
          <w:szCs w:val="20"/>
        </w:rPr>
      </w:pPr>
      <w:r w:rsidRPr="00F0313F">
        <w:rPr>
          <w:rFonts w:ascii="Arial" w:hAnsi="Arial" w:cs="Arial"/>
          <w:sz w:val="20"/>
          <w:szCs w:val="20"/>
        </w:rPr>
        <w:t>- zapisnik o prevzemu del:      DA, številka ………………….. z dne ……………………</w:t>
      </w:r>
      <w:r w:rsidRPr="00F0313F">
        <w:rPr>
          <w:rFonts w:ascii="Arial" w:hAnsi="Arial" w:cs="Arial"/>
          <w:sz w:val="20"/>
          <w:szCs w:val="20"/>
        </w:rPr>
        <w:tab/>
      </w:r>
      <w:r w:rsidRPr="00F0313F">
        <w:rPr>
          <w:rFonts w:ascii="Arial" w:hAnsi="Arial" w:cs="Arial"/>
          <w:sz w:val="20"/>
          <w:szCs w:val="20"/>
        </w:rPr>
        <w:tab/>
        <w:t>NE</w:t>
      </w:r>
    </w:p>
    <w:p w14:paraId="6C2BFCE5" w14:textId="77777777" w:rsidR="00261EEA" w:rsidRPr="00B6222A" w:rsidRDefault="00261EEA" w:rsidP="00261EEA">
      <w:pPr>
        <w:tabs>
          <w:tab w:val="left" w:pos="3686"/>
        </w:tabs>
        <w:rPr>
          <w:rFonts w:ascii="Arial" w:hAnsi="Arial" w:cs="Arial"/>
          <w:b/>
          <w:sz w:val="20"/>
          <w:szCs w:val="20"/>
        </w:rPr>
      </w:pPr>
      <w:r w:rsidRPr="00B6222A">
        <w:rPr>
          <w:rFonts w:ascii="Arial" w:hAnsi="Arial" w:cs="Arial"/>
          <w:sz w:val="20"/>
          <w:szCs w:val="20"/>
        </w:rPr>
        <w:t xml:space="preserve">- kratek tehnični opis izvedbe </w:t>
      </w:r>
    </w:p>
    <w:p w14:paraId="6E91CF74" w14:textId="7E7F91C3" w:rsidR="00261EEA" w:rsidRDefault="00261EEA" w:rsidP="00261EEA">
      <w:pPr>
        <w:tabs>
          <w:tab w:val="left" w:pos="3686"/>
        </w:tabs>
        <w:rPr>
          <w:rFonts w:ascii="Arial" w:hAnsi="Arial" w:cs="Arial"/>
          <w:sz w:val="20"/>
          <w:szCs w:val="20"/>
        </w:rPr>
      </w:pPr>
      <w:r w:rsidRPr="00B6222A">
        <w:rPr>
          <w:rFonts w:ascii="Arial" w:hAnsi="Arial" w:cs="Arial"/>
          <w:sz w:val="20"/>
          <w:szCs w:val="20"/>
        </w:rPr>
        <w:t>…………………….………………………………….………………………………….…………………………</w:t>
      </w:r>
    </w:p>
    <w:p w14:paraId="6BB25585" w14:textId="77777777" w:rsidR="006301F2" w:rsidRPr="00B6222A" w:rsidRDefault="006301F2" w:rsidP="006301F2">
      <w:pPr>
        <w:tabs>
          <w:tab w:val="left" w:pos="3686"/>
        </w:tabs>
        <w:rPr>
          <w:rFonts w:ascii="Arial" w:hAnsi="Arial" w:cs="Arial"/>
          <w:sz w:val="20"/>
          <w:szCs w:val="20"/>
        </w:rPr>
      </w:pPr>
      <w:r w:rsidRPr="00B6222A">
        <w:rPr>
          <w:rFonts w:ascii="Arial" w:hAnsi="Arial" w:cs="Arial"/>
          <w:sz w:val="20"/>
          <w:szCs w:val="20"/>
        </w:rPr>
        <w:t>…………………….………………………………….………………………………….…………………………</w:t>
      </w:r>
    </w:p>
    <w:p w14:paraId="5F03E275" w14:textId="77777777" w:rsidR="00261EEA" w:rsidRPr="005A4808" w:rsidRDefault="00261EEA" w:rsidP="0076151F">
      <w:pPr>
        <w:tabs>
          <w:tab w:val="left" w:pos="3686"/>
        </w:tabs>
        <w:spacing w:after="0" w:line="240" w:lineRule="auto"/>
        <w:jc w:val="both"/>
        <w:rPr>
          <w:rFonts w:ascii="Arial" w:hAnsi="Arial" w:cs="Arial"/>
          <w:b/>
          <w:bCs/>
          <w:sz w:val="20"/>
          <w:szCs w:val="20"/>
        </w:rPr>
      </w:pPr>
      <w:r w:rsidRPr="005A4808">
        <w:rPr>
          <w:rFonts w:ascii="Arial" w:hAnsi="Arial" w:cs="Arial"/>
          <w:bCs/>
          <w:sz w:val="20"/>
          <w:szCs w:val="20"/>
        </w:rPr>
        <w:t>Do izdaje tega potrdila na omenjenem objektu ni bilo nikakršnih reklamacij zaradi slabe izvedbe del.</w:t>
      </w:r>
    </w:p>
    <w:p w14:paraId="3ED388D1" w14:textId="77777777" w:rsidR="0076151F" w:rsidRDefault="0076151F" w:rsidP="0076151F">
      <w:pPr>
        <w:spacing w:after="0" w:line="240" w:lineRule="auto"/>
        <w:jc w:val="both"/>
        <w:rPr>
          <w:rFonts w:ascii="Arial" w:hAnsi="Arial" w:cs="Arial"/>
          <w:sz w:val="20"/>
          <w:szCs w:val="20"/>
        </w:rPr>
      </w:pPr>
    </w:p>
    <w:p w14:paraId="6B784D64" w14:textId="40EE0F71" w:rsidR="007D2532" w:rsidRDefault="00B76DD8" w:rsidP="0076151F">
      <w:pPr>
        <w:spacing w:after="0" w:line="240" w:lineRule="auto"/>
        <w:jc w:val="both"/>
        <w:rPr>
          <w:rFonts w:ascii="Arial" w:hAnsi="Arial" w:cs="Arial"/>
          <w:sz w:val="20"/>
          <w:szCs w:val="20"/>
        </w:rPr>
      </w:pPr>
      <w:r w:rsidRPr="00B6222A">
        <w:rPr>
          <w:rFonts w:ascii="Arial" w:hAnsi="Arial" w:cs="Arial"/>
          <w:sz w:val="20"/>
          <w:szCs w:val="20"/>
        </w:rPr>
        <w:t>Delo je bilo opravljeno v dogovorjeni kvaliteti, količini in v dogovorjenem roku, v skladu z dogovorjenimi postopki in standardi.</w:t>
      </w:r>
    </w:p>
    <w:p w14:paraId="07D33CCB" w14:textId="77777777" w:rsidR="00413412" w:rsidRDefault="00413412" w:rsidP="0076151F">
      <w:pPr>
        <w:spacing w:after="0" w:line="240" w:lineRule="auto"/>
        <w:jc w:val="both"/>
        <w:rPr>
          <w:rFonts w:ascii="Arial" w:hAnsi="Arial" w:cs="Arial"/>
          <w:sz w:val="20"/>
          <w:szCs w:val="20"/>
        </w:rPr>
      </w:pPr>
    </w:p>
    <w:p w14:paraId="3A09B9A3" w14:textId="77777777" w:rsidR="0076151F" w:rsidRDefault="0076151F" w:rsidP="0076151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B6222A" w14:paraId="3D0A5794" w14:textId="77777777" w:rsidTr="005A4808">
        <w:tc>
          <w:tcPr>
            <w:tcW w:w="2367" w:type="pct"/>
            <w:hideMark/>
          </w:tcPr>
          <w:p w14:paraId="14D8D9F4" w14:textId="77777777" w:rsidR="005A4808" w:rsidRPr="00B6222A" w:rsidRDefault="005A4808" w:rsidP="00FC43A6">
            <w:pPr>
              <w:jc w:val="both"/>
              <w:rPr>
                <w:rFonts w:ascii="Arial" w:hAnsi="Arial" w:cs="Arial"/>
                <w:position w:val="-2"/>
                <w:sz w:val="20"/>
                <w:szCs w:val="20"/>
              </w:rPr>
            </w:pPr>
          </w:p>
          <w:p w14:paraId="5E2E2D92"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C97224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0872C659" w14:textId="77777777" w:rsidTr="005A4808">
        <w:tc>
          <w:tcPr>
            <w:tcW w:w="2367" w:type="pct"/>
            <w:hideMark/>
          </w:tcPr>
          <w:p w14:paraId="50CEB08A"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24578DEE"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4DEC973C"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r w:rsidR="00793A48" w:rsidRPr="00B6222A" w14:paraId="6F269653" w14:textId="77777777" w:rsidTr="005A4808">
        <w:tc>
          <w:tcPr>
            <w:tcW w:w="2367" w:type="pct"/>
          </w:tcPr>
          <w:p w14:paraId="63963035" w14:textId="467FC1C0" w:rsidR="007D2532" w:rsidRPr="00B6222A" w:rsidRDefault="007D2532" w:rsidP="00E51C59">
            <w:pPr>
              <w:jc w:val="both"/>
              <w:rPr>
                <w:rFonts w:ascii="Arial" w:hAnsi="Arial" w:cs="Arial"/>
                <w:sz w:val="20"/>
                <w:szCs w:val="20"/>
              </w:rPr>
            </w:pPr>
          </w:p>
        </w:tc>
        <w:tc>
          <w:tcPr>
            <w:tcW w:w="0" w:type="auto"/>
          </w:tcPr>
          <w:p w14:paraId="13C45CBE" w14:textId="48C19BB8" w:rsidR="007D2532" w:rsidRPr="00B6222A" w:rsidRDefault="007D2532" w:rsidP="00E51C59">
            <w:pPr>
              <w:jc w:val="both"/>
              <w:rPr>
                <w:rFonts w:ascii="Arial" w:hAnsi="Arial" w:cs="Arial"/>
                <w:sz w:val="20"/>
                <w:szCs w:val="20"/>
              </w:rPr>
            </w:pPr>
          </w:p>
        </w:tc>
      </w:tr>
    </w:tbl>
    <w:p w14:paraId="571045EF" w14:textId="076ACC8A" w:rsidR="003B2CEB" w:rsidRPr="009B58A4" w:rsidRDefault="00050BE3" w:rsidP="0076151F">
      <w:pPr>
        <w:rPr>
          <w:rFonts w:ascii="Arial" w:hAnsi="Arial" w:cs="Arial"/>
          <w:i/>
          <w:sz w:val="18"/>
          <w:szCs w:val="18"/>
        </w:rPr>
      </w:pPr>
      <w:r>
        <w:rPr>
          <w:rFonts w:ascii="Arial" w:hAnsi="Arial" w:cs="Arial"/>
          <w:i/>
          <w:sz w:val="18"/>
          <w:szCs w:val="18"/>
        </w:rPr>
        <w:br w:type="page"/>
      </w:r>
      <w:r w:rsidR="00B6222A">
        <w:rPr>
          <w:rFonts w:ascii="Arial" w:hAnsi="Arial" w:cs="Arial"/>
          <w:i/>
          <w:sz w:val="18"/>
          <w:szCs w:val="18"/>
        </w:rPr>
        <w:lastRenderedPageBreak/>
        <w:t>Obrazec št: 7</w:t>
      </w:r>
    </w:p>
    <w:p w14:paraId="2657B525" w14:textId="77777777" w:rsidR="003B2CEB" w:rsidRPr="009B58A4" w:rsidRDefault="003B2CEB" w:rsidP="00E51C59">
      <w:pPr>
        <w:jc w:val="both"/>
        <w:rPr>
          <w:rFonts w:ascii="Arial" w:hAnsi="Arial" w:cs="Arial"/>
          <w:b/>
          <w:sz w:val="18"/>
          <w:szCs w:val="18"/>
        </w:rPr>
      </w:pPr>
    </w:p>
    <w:p w14:paraId="0DCD25AF" w14:textId="77777777" w:rsidR="00D7525A" w:rsidRPr="004551A3" w:rsidRDefault="00691750" w:rsidP="004551A3">
      <w:pPr>
        <w:pStyle w:val="Naslov3"/>
        <w:jc w:val="both"/>
        <w:rPr>
          <w:rFonts w:ascii="Arial" w:hAnsi="Arial" w:cs="Arial"/>
          <w:color w:val="auto"/>
          <w:sz w:val="24"/>
          <w:u w:val="single"/>
        </w:rPr>
      </w:pPr>
      <w:bookmarkStart w:id="11" w:name="_Toc8637975"/>
      <w:r w:rsidRPr="004551A3">
        <w:rPr>
          <w:rFonts w:ascii="Arial" w:hAnsi="Arial" w:cs="Arial"/>
          <w:color w:val="auto"/>
          <w:sz w:val="24"/>
          <w:u w:val="single"/>
        </w:rPr>
        <w:t>TEHNIČNE IN STROKOVNE ZMOGLJIVOSTI PONUDNIKA ZA IZVEDBO JAVNEGA NAROČILA</w:t>
      </w:r>
      <w:bookmarkEnd w:id="11"/>
    </w:p>
    <w:p w14:paraId="122B6ADE" w14:textId="77777777" w:rsidR="00D7525A" w:rsidRPr="009B58A4"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B6222A"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B6222A" w:rsidRDefault="00691750" w:rsidP="00691750">
      <w:pPr>
        <w:tabs>
          <w:tab w:val="left" w:pos="851"/>
          <w:tab w:val="left" w:pos="5387"/>
        </w:tabs>
        <w:spacing w:line="264" w:lineRule="auto"/>
        <w:rPr>
          <w:rFonts w:ascii="Arial" w:hAnsi="Arial" w:cs="Arial"/>
          <w:b/>
          <w:sz w:val="20"/>
          <w:szCs w:val="20"/>
        </w:rPr>
      </w:pPr>
      <w:r w:rsidRPr="00B6222A">
        <w:rPr>
          <w:rFonts w:ascii="Arial" w:hAnsi="Arial" w:cs="Arial"/>
          <w:b/>
          <w:sz w:val="20"/>
          <w:szCs w:val="20"/>
        </w:rPr>
        <w:t>TEHNIČNE ZMOGLJIVOSTI:</w:t>
      </w:r>
    </w:p>
    <w:p w14:paraId="6730CC86" w14:textId="77777777" w:rsidR="00691750" w:rsidRPr="00B6222A" w:rsidRDefault="00691750" w:rsidP="00691750">
      <w:pPr>
        <w:tabs>
          <w:tab w:val="left" w:pos="851"/>
          <w:tab w:val="left" w:pos="5387"/>
        </w:tabs>
        <w:spacing w:line="264" w:lineRule="auto"/>
        <w:rPr>
          <w:rFonts w:ascii="Arial" w:hAnsi="Arial" w:cs="Arial"/>
          <w:sz w:val="20"/>
          <w:szCs w:val="20"/>
        </w:rPr>
      </w:pPr>
      <w:r w:rsidRPr="00B6222A">
        <w:rPr>
          <w:rFonts w:ascii="Arial" w:hAnsi="Arial" w:cs="Arial"/>
          <w:sz w:val="20"/>
          <w:szCs w:val="20"/>
        </w:rPr>
        <w:t>Izjavljamo, da:</w:t>
      </w:r>
    </w:p>
    <w:p w14:paraId="56232E69" w14:textId="77777777" w:rsidR="00691750" w:rsidRPr="00B6222A" w:rsidRDefault="00691750" w:rsidP="00737D55">
      <w:pPr>
        <w:pStyle w:val="Odstavekseznama"/>
        <w:numPr>
          <w:ilvl w:val="0"/>
          <w:numId w:val="23"/>
        </w:numPr>
        <w:spacing w:before="60" w:after="0" w:line="264" w:lineRule="auto"/>
        <w:jc w:val="both"/>
        <w:rPr>
          <w:rFonts w:ascii="Arial" w:hAnsi="Arial" w:cs="Arial"/>
          <w:sz w:val="20"/>
          <w:szCs w:val="20"/>
        </w:rPr>
      </w:pPr>
      <w:r w:rsidRPr="00B6222A">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B6222A" w:rsidRDefault="00691750" w:rsidP="00737D55">
      <w:pPr>
        <w:pStyle w:val="Odstavekseznama"/>
        <w:numPr>
          <w:ilvl w:val="0"/>
          <w:numId w:val="23"/>
        </w:numPr>
        <w:spacing w:before="60" w:after="0" w:line="264" w:lineRule="auto"/>
        <w:jc w:val="both"/>
        <w:rPr>
          <w:rFonts w:ascii="Arial" w:hAnsi="Arial" w:cs="Arial"/>
          <w:sz w:val="20"/>
          <w:szCs w:val="20"/>
        </w:rPr>
      </w:pPr>
      <w:r w:rsidRPr="00B6222A">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B6222A"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B6222A"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B6222A" w:rsidRDefault="00691750" w:rsidP="00691750">
      <w:pPr>
        <w:tabs>
          <w:tab w:val="left" w:pos="851"/>
          <w:tab w:val="left" w:pos="5387"/>
        </w:tabs>
        <w:spacing w:line="264" w:lineRule="auto"/>
        <w:jc w:val="both"/>
        <w:rPr>
          <w:rFonts w:ascii="Arial" w:hAnsi="Arial" w:cs="Arial"/>
          <w:b/>
          <w:sz w:val="20"/>
          <w:szCs w:val="20"/>
        </w:rPr>
      </w:pPr>
      <w:r w:rsidRPr="00B6222A">
        <w:rPr>
          <w:rFonts w:ascii="Arial" w:hAnsi="Arial" w:cs="Arial"/>
          <w:b/>
          <w:sz w:val="20"/>
          <w:szCs w:val="20"/>
        </w:rPr>
        <w:t>STROKOVNE ZMOGLJIVOSTI:</w:t>
      </w:r>
    </w:p>
    <w:p w14:paraId="5134684A" w14:textId="77777777" w:rsidR="00B6222A" w:rsidRPr="00B6222A" w:rsidRDefault="00B6222A" w:rsidP="00B6222A">
      <w:pPr>
        <w:tabs>
          <w:tab w:val="left" w:pos="851"/>
          <w:tab w:val="left" w:pos="5387"/>
        </w:tabs>
        <w:spacing w:line="264" w:lineRule="auto"/>
        <w:jc w:val="both"/>
        <w:rPr>
          <w:rFonts w:ascii="Arial" w:hAnsi="Arial" w:cs="Arial"/>
          <w:color w:val="000000"/>
          <w:sz w:val="20"/>
          <w:szCs w:val="20"/>
        </w:rPr>
      </w:pPr>
      <w:r w:rsidRPr="00B6222A">
        <w:rPr>
          <w:rFonts w:ascii="Arial" w:hAnsi="Arial" w:cs="Arial"/>
          <w:color w:val="000000"/>
          <w:sz w:val="20"/>
          <w:szCs w:val="20"/>
        </w:rPr>
        <w:t>Izjavljamo, da:</w:t>
      </w:r>
    </w:p>
    <w:p w14:paraId="0CA1B4C9"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zaposlujemo oziroma pogodbeno sodelujemo z ustrezno usposobljenimi strokovnimi delavci, ki bodo sposobni izvesti naročilo skladno z zahtevami naročnika,</w:t>
      </w:r>
    </w:p>
    <w:p w14:paraId="32A14136"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glede na investicijo, ki je predmet javnega naročila razpolagamo z delavci, ki so usposobljeni za razpisana dela,</w:t>
      </w:r>
    </w:p>
    <w:p w14:paraId="58BA3FF4"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 xml:space="preserve">bomo v celoti prevzeli vso odgovornost za varnost delavcev in ostalih oseb na gradbišču ter mimoidočih, </w:t>
      </w:r>
    </w:p>
    <w:p w14:paraId="7C345113" w14:textId="77777777" w:rsidR="00B6222A" w:rsidRPr="00B6222A" w:rsidRDefault="00B6222A" w:rsidP="00737D55">
      <w:pPr>
        <w:numPr>
          <w:ilvl w:val="0"/>
          <w:numId w:val="25"/>
        </w:numPr>
        <w:spacing w:before="60" w:after="0" w:line="264" w:lineRule="auto"/>
        <w:contextualSpacing/>
        <w:jc w:val="both"/>
        <w:rPr>
          <w:rFonts w:ascii="Arial" w:hAnsi="Arial" w:cs="Arial"/>
          <w:color w:val="000000"/>
          <w:sz w:val="20"/>
          <w:szCs w:val="20"/>
        </w:rPr>
      </w:pPr>
      <w:r w:rsidRPr="00B6222A">
        <w:rPr>
          <w:rFonts w:ascii="Arial" w:hAnsi="Arial" w:cs="Arial"/>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B6222A"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B6222A" w:rsidRDefault="00B6222A" w:rsidP="00B6222A">
      <w:pPr>
        <w:tabs>
          <w:tab w:val="left" w:pos="3686"/>
        </w:tabs>
        <w:spacing w:after="0" w:line="240" w:lineRule="auto"/>
        <w:jc w:val="both"/>
        <w:rPr>
          <w:rFonts w:ascii="Arial" w:eastAsia="Times New Roman" w:hAnsi="Arial" w:cs="Arial"/>
          <w:sz w:val="20"/>
          <w:szCs w:val="20"/>
          <w:lang w:eastAsia="sl-SI"/>
        </w:rPr>
      </w:pPr>
      <w:r w:rsidRPr="00B6222A">
        <w:rPr>
          <w:rFonts w:ascii="Arial" w:eastAsia="Times New Roman" w:hAnsi="Arial" w:cs="Arial"/>
          <w:b/>
          <w:sz w:val="20"/>
          <w:szCs w:val="20"/>
          <w:lang w:eastAsia="sl-SI"/>
        </w:rPr>
        <w:t xml:space="preserve">ZA VODJO DEL po GZ, katerega lahko zamenjamo le s pisnim soglasjem naročnika, imenujemo: </w:t>
      </w:r>
      <w:r w:rsidRPr="00B6222A">
        <w:rPr>
          <w:rFonts w:ascii="Arial" w:eastAsia="Times New Roman" w:hAnsi="Arial" w:cs="Arial"/>
          <w:sz w:val="20"/>
          <w:szCs w:val="20"/>
          <w:lang w:eastAsia="sl-SI"/>
        </w:rPr>
        <w:t xml:space="preserve">(izpolnjuje pogoje za vodjo del v skladu </w:t>
      </w:r>
      <w:r w:rsidR="00691256">
        <w:rPr>
          <w:rFonts w:ascii="Arial" w:eastAsia="Times New Roman" w:hAnsi="Arial" w:cs="Arial"/>
          <w:sz w:val="20"/>
          <w:szCs w:val="20"/>
          <w:lang w:eastAsia="sl-SI"/>
        </w:rPr>
        <w:t>z veljavno gradbeno zakonodajo</w:t>
      </w:r>
      <w:r w:rsidRPr="00B6222A">
        <w:rPr>
          <w:rFonts w:ascii="Arial" w:eastAsia="Times New Roman" w:hAnsi="Arial" w:cs="Arial"/>
          <w:sz w:val="20"/>
          <w:szCs w:val="20"/>
          <w:lang w:eastAsia="sl-SI"/>
        </w:rPr>
        <w:t>).</w:t>
      </w:r>
    </w:p>
    <w:p w14:paraId="5E70A08D" w14:textId="77777777" w:rsidR="00B6222A" w:rsidRPr="00B6222A" w:rsidRDefault="00B6222A" w:rsidP="00B6222A">
      <w:pPr>
        <w:tabs>
          <w:tab w:val="left" w:pos="3686"/>
        </w:tabs>
        <w:spacing w:after="0" w:line="240" w:lineRule="auto"/>
        <w:jc w:val="both"/>
        <w:rPr>
          <w:rFonts w:ascii="Arial" w:hAnsi="Arial" w:cs="Arial"/>
          <w:sz w:val="18"/>
          <w:szCs w:val="18"/>
        </w:rPr>
      </w:pPr>
    </w:p>
    <w:p w14:paraId="42CB43B4" w14:textId="77777777" w:rsidR="00691750" w:rsidRPr="00B6222A"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B6222A"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w:t>
            </w:r>
          </w:p>
        </w:tc>
      </w:tr>
      <w:tr w:rsidR="00691750" w:rsidRPr="00B6222A"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w:t>
            </w:r>
          </w:p>
        </w:tc>
      </w:tr>
      <w:tr w:rsidR="00691750" w:rsidRPr="00B6222A"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B6222A" w:rsidRDefault="00691750" w:rsidP="00691750">
            <w:pPr>
              <w:spacing w:after="200" w:line="276" w:lineRule="auto"/>
              <w:jc w:val="both"/>
              <w:rPr>
                <w:rFonts w:ascii="Arial" w:eastAsia="Calibri" w:hAnsi="Arial" w:cs="Arial"/>
                <w:b/>
                <w:sz w:val="20"/>
                <w:szCs w:val="20"/>
              </w:rPr>
            </w:pPr>
            <w:r w:rsidRPr="00B6222A">
              <w:rPr>
                <w:rFonts w:ascii="Arial" w:eastAsia="Calibri" w:hAnsi="Arial" w:cs="Arial"/>
                <w:position w:val="-2"/>
                <w:sz w:val="20"/>
                <w:szCs w:val="20"/>
              </w:rPr>
              <w:t xml:space="preserve">DA </w:t>
            </w:r>
            <w:r w:rsidRPr="00B6222A">
              <w:rPr>
                <w:rFonts w:ascii="Arial" w:eastAsia="Calibri" w:hAnsi="Arial" w:cs="Arial"/>
                <w:b/>
                <w:sz w:val="20"/>
                <w:szCs w:val="20"/>
              </w:rPr>
              <w:fldChar w:fldCharType="begin">
                <w:ffData>
                  <w:name w:val="cbox156e528c80bdc6"/>
                  <w:enabled/>
                  <w:calcOnExit w:val="0"/>
                  <w:checkBox>
                    <w:sizeAuto/>
                    <w:default w:val="0"/>
                  </w:checkBox>
                </w:ffData>
              </w:fldChar>
            </w:r>
            <w:r w:rsidRPr="00B6222A">
              <w:rPr>
                <w:rFonts w:ascii="Arial" w:eastAsia="Calibri" w:hAnsi="Arial" w:cs="Arial"/>
                <w:sz w:val="20"/>
                <w:szCs w:val="20"/>
              </w:rPr>
              <w:instrText xml:space="preserve"> FORMCHECKBOX </w:instrText>
            </w:r>
            <w:r w:rsidR="003D2871">
              <w:rPr>
                <w:rFonts w:ascii="Arial" w:eastAsia="Calibri" w:hAnsi="Arial" w:cs="Arial"/>
                <w:b/>
                <w:sz w:val="20"/>
                <w:szCs w:val="20"/>
              </w:rPr>
            </w:r>
            <w:r w:rsidR="003D2871">
              <w:rPr>
                <w:rFonts w:ascii="Arial" w:eastAsia="Calibri" w:hAnsi="Arial" w:cs="Arial"/>
                <w:b/>
                <w:sz w:val="20"/>
                <w:szCs w:val="20"/>
              </w:rPr>
              <w:fldChar w:fldCharType="separate"/>
            </w:r>
            <w:r w:rsidRPr="00B6222A">
              <w:rPr>
                <w:rFonts w:ascii="Arial" w:eastAsia="Calibri" w:hAnsi="Arial" w:cs="Arial"/>
                <w:b/>
                <w:sz w:val="20"/>
                <w:szCs w:val="20"/>
              </w:rPr>
              <w:fldChar w:fldCharType="end"/>
            </w:r>
            <w:r w:rsidRPr="00B6222A">
              <w:rPr>
                <w:rFonts w:ascii="Arial" w:eastAsia="Calibri" w:hAnsi="Arial" w:cs="Arial"/>
                <w:position w:val="-2"/>
                <w:sz w:val="20"/>
                <w:szCs w:val="20"/>
              </w:rPr>
              <w:t xml:space="preserve"> NE </w:t>
            </w:r>
            <w:r w:rsidRPr="00B6222A">
              <w:rPr>
                <w:rFonts w:ascii="Arial" w:eastAsia="Calibri" w:hAnsi="Arial" w:cs="Arial"/>
                <w:b/>
                <w:sz w:val="20"/>
                <w:szCs w:val="20"/>
              </w:rPr>
              <w:fldChar w:fldCharType="begin">
                <w:ffData>
                  <w:name w:val="cbox156e528c80deda"/>
                  <w:enabled/>
                  <w:calcOnExit w:val="0"/>
                  <w:checkBox>
                    <w:sizeAuto/>
                    <w:default w:val="0"/>
                  </w:checkBox>
                </w:ffData>
              </w:fldChar>
            </w:r>
            <w:r w:rsidRPr="00B6222A">
              <w:rPr>
                <w:rFonts w:ascii="Arial" w:eastAsia="Calibri" w:hAnsi="Arial" w:cs="Arial"/>
                <w:sz w:val="20"/>
                <w:szCs w:val="20"/>
              </w:rPr>
              <w:instrText xml:space="preserve"> FORMCHECKBOX </w:instrText>
            </w:r>
            <w:r w:rsidR="003D2871">
              <w:rPr>
                <w:rFonts w:ascii="Arial" w:eastAsia="Calibri" w:hAnsi="Arial" w:cs="Arial"/>
                <w:b/>
                <w:sz w:val="20"/>
                <w:szCs w:val="20"/>
              </w:rPr>
            </w:r>
            <w:r w:rsidR="003D2871">
              <w:rPr>
                <w:rFonts w:ascii="Arial" w:eastAsia="Calibri" w:hAnsi="Arial" w:cs="Arial"/>
                <w:b/>
                <w:sz w:val="20"/>
                <w:szCs w:val="20"/>
              </w:rPr>
              <w:fldChar w:fldCharType="separate"/>
            </w:r>
            <w:r w:rsidRPr="00B6222A">
              <w:rPr>
                <w:rFonts w:ascii="Arial" w:eastAsia="Calibri" w:hAnsi="Arial" w:cs="Arial"/>
                <w:b/>
                <w:sz w:val="20"/>
                <w:szCs w:val="20"/>
              </w:rPr>
              <w:fldChar w:fldCharType="end"/>
            </w:r>
          </w:p>
        </w:tc>
      </w:tr>
    </w:tbl>
    <w:p w14:paraId="293FD506" w14:textId="77777777" w:rsidR="00691750" w:rsidRPr="00B6222A"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B6222A"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Default="005063AB" w:rsidP="005063AB">
      <w:pPr>
        <w:spacing w:after="0" w:line="240" w:lineRule="auto"/>
        <w:jc w:val="both"/>
        <w:rPr>
          <w:rFonts w:ascii="Arial" w:eastAsia="Calibri" w:hAnsi="Arial" w:cs="Arial"/>
          <w:color w:val="FF0000"/>
          <w:position w:val="-2"/>
          <w:sz w:val="20"/>
          <w:szCs w:val="20"/>
        </w:rPr>
      </w:pPr>
    </w:p>
    <w:p w14:paraId="67E05E93" w14:textId="77777777" w:rsidR="00F41F14" w:rsidRPr="005A3CDD" w:rsidRDefault="00F41F14" w:rsidP="00F41F14">
      <w:pPr>
        <w:jc w:val="both"/>
        <w:textAlignment w:val="center"/>
        <w:rPr>
          <w:rFonts w:ascii="Arial" w:eastAsia="Calibri" w:hAnsi="Arial" w:cs="Arial"/>
          <w:position w:val="-2"/>
          <w:sz w:val="20"/>
          <w:szCs w:val="20"/>
        </w:rPr>
      </w:pPr>
      <w:r w:rsidRPr="00CE0A5A">
        <w:rPr>
          <w:rFonts w:ascii="Arial" w:eastAsia="Calibri" w:hAnsi="Arial" w:cs="Arial"/>
          <w:position w:val="-2"/>
          <w:sz w:val="20"/>
          <w:szCs w:val="20"/>
        </w:rPr>
        <w:lastRenderedPageBreak/>
        <w:t xml:space="preserve">Ponudnik, mora predložiti najmanj eno referenčno potrdilo, s katerim bo dokazal, da je imenovani vodja del v zadnjih petih (5) letih </w:t>
      </w:r>
      <w:r w:rsidRPr="005A34D8">
        <w:rPr>
          <w:rFonts w:ascii="Arial" w:eastAsia="Calibri" w:hAnsi="Arial" w:cs="Arial"/>
          <w:position w:val="-2"/>
          <w:sz w:val="20"/>
          <w:szCs w:val="20"/>
        </w:rPr>
        <w:t xml:space="preserve">pred rokom za predložitev ponudb </w:t>
      </w:r>
      <w:r w:rsidRPr="00CE0A5A">
        <w:rPr>
          <w:rFonts w:ascii="Arial" w:eastAsia="Calibri" w:hAnsi="Arial" w:cs="Arial"/>
          <w:position w:val="-2"/>
          <w:sz w:val="20"/>
          <w:szCs w:val="20"/>
        </w:rPr>
        <w:t xml:space="preserve">opravljal delo odgovornega vodje del </w:t>
      </w:r>
      <w:r>
        <w:rPr>
          <w:rFonts w:ascii="Arial" w:eastAsia="Calibri" w:hAnsi="Arial" w:cs="Arial"/>
          <w:position w:val="-2"/>
          <w:sz w:val="20"/>
          <w:szCs w:val="20"/>
        </w:rPr>
        <w:t xml:space="preserve"> oz. </w:t>
      </w:r>
      <w:r w:rsidRPr="005A3CDD">
        <w:rPr>
          <w:rFonts w:ascii="Arial" w:eastAsia="Calibri" w:hAnsi="Arial" w:cs="Arial"/>
          <w:position w:val="-2"/>
          <w:sz w:val="20"/>
          <w:szCs w:val="20"/>
        </w:rPr>
        <w:t>vodje del v okviru ene investicije oziroma ene pogodbe pri sanaciji - gradnji</w:t>
      </w:r>
      <w:r w:rsidRPr="005A3CDD">
        <w:rPr>
          <w:rFonts w:ascii="Arial" w:eastAsia="Calibri" w:hAnsi="Arial" w:cs="Arial"/>
          <w:position w:val="-2"/>
          <w:sz w:val="20"/>
          <w:szCs w:val="20"/>
          <w:vertAlign w:val="superscript"/>
        </w:rPr>
        <w:t>1</w:t>
      </w:r>
      <w:r w:rsidRPr="005A3CDD">
        <w:rPr>
          <w:rFonts w:ascii="Arial" w:eastAsia="Calibri" w:hAnsi="Arial" w:cs="Arial"/>
          <w:position w:val="-2"/>
          <w:sz w:val="20"/>
          <w:szCs w:val="20"/>
        </w:rPr>
        <w:t>:</w:t>
      </w:r>
    </w:p>
    <w:p w14:paraId="2B5199D3" w14:textId="6DEF26FD" w:rsidR="00731BE8" w:rsidRPr="005A3CDD" w:rsidRDefault="00F41F14" w:rsidP="009F684F">
      <w:pPr>
        <w:pStyle w:val="Odstavekseznama"/>
        <w:numPr>
          <w:ilvl w:val="0"/>
          <w:numId w:val="47"/>
        </w:numPr>
        <w:jc w:val="both"/>
        <w:rPr>
          <w:rFonts w:ascii="Arial" w:eastAsia="Calibri" w:hAnsi="Arial" w:cs="Arial"/>
          <w:position w:val="-2"/>
          <w:sz w:val="20"/>
          <w:szCs w:val="20"/>
        </w:rPr>
      </w:pPr>
      <w:r w:rsidRPr="005A3CDD">
        <w:rPr>
          <w:rFonts w:ascii="Arial" w:eastAsia="Calibri" w:hAnsi="Arial" w:cs="Arial"/>
          <w:position w:val="-2"/>
          <w:sz w:val="20"/>
          <w:szCs w:val="20"/>
        </w:rPr>
        <w:t xml:space="preserve">vsaj enega (1) obstoječega vodovoda z </w:t>
      </w:r>
      <w:proofErr w:type="spellStart"/>
      <w:r w:rsidRPr="005A3CDD">
        <w:rPr>
          <w:rFonts w:ascii="Arial" w:eastAsia="Calibri" w:hAnsi="Arial" w:cs="Arial"/>
          <w:position w:val="-2"/>
          <w:sz w:val="20"/>
          <w:szCs w:val="20"/>
        </w:rPr>
        <w:t>uvlačenjem</w:t>
      </w:r>
      <w:proofErr w:type="spellEnd"/>
      <w:r w:rsidRPr="005A3CDD">
        <w:rPr>
          <w:rFonts w:ascii="Arial" w:eastAsia="Calibri" w:hAnsi="Arial" w:cs="Arial"/>
          <w:position w:val="-2"/>
          <w:sz w:val="20"/>
          <w:szCs w:val="20"/>
        </w:rPr>
        <w:t xml:space="preserve"> nove cevi premera najmanj DN160 v obstoječi vodovod v dolžini vsaj 350 m,</w:t>
      </w:r>
    </w:p>
    <w:p w14:paraId="2A7F94D6" w14:textId="170661FD" w:rsidR="00E14FF2" w:rsidRPr="00E14FF2" w:rsidRDefault="00E14FF2" w:rsidP="00E14FF2">
      <w:pPr>
        <w:spacing w:after="0" w:line="240" w:lineRule="auto"/>
        <w:ind w:left="360"/>
        <w:jc w:val="both"/>
        <w:rPr>
          <w:rFonts w:ascii="Arial" w:eastAsia="Calibri" w:hAnsi="Arial" w:cs="Arial"/>
          <w:position w:val="-2"/>
          <w:sz w:val="20"/>
          <w:szCs w:val="20"/>
        </w:rPr>
      </w:pPr>
      <w:r w:rsidRPr="00E14FF2">
        <w:rPr>
          <w:rFonts w:ascii="Arial" w:eastAsia="Calibri" w:hAnsi="Arial" w:cs="Arial"/>
          <w:position w:val="-2"/>
          <w:sz w:val="20"/>
          <w:szCs w:val="20"/>
        </w:rPr>
        <w:t>pri čemer je za investicijo oz. objekt  izdano pravnomočno uporabno dovoljenje ali zapisnik o prevzemu del</w:t>
      </w:r>
      <w:r w:rsidR="005A3CDD">
        <w:rPr>
          <w:rFonts w:ascii="Arial" w:eastAsia="Calibri" w:hAnsi="Arial" w:cs="Arial"/>
          <w:position w:val="-2"/>
          <w:sz w:val="20"/>
          <w:szCs w:val="20"/>
          <w:vertAlign w:val="superscript"/>
        </w:rPr>
        <w:t>2</w:t>
      </w:r>
      <w:r w:rsidRPr="00E14FF2">
        <w:rPr>
          <w:rFonts w:ascii="Arial" w:eastAsia="Calibri" w:hAnsi="Arial" w:cs="Arial"/>
          <w:position w:val="-2"/>
          <w:sz w:val="20"/>
          <w:szCs w:val="20"/>
        </w:rPr>
        <w:t>,</w:t>
      </w:r>
    </w:p>
    <w:p w14:paraId="0BCBDACE" w14:textId="77777777" w:rsidR="00E14FF2" w:rsidRPr="00E14FF2" w:rsidRDefault="00E14FF2" w:rsidP="00E14FF2">
      <w:pPr>
        <w:spacing w:after="0" w:line="240" w:lineRule="auto"/>
        <w:jc w:val="both"/>
        <w:rPr>
          <w:rFonts w:ascii="Arial" w:eastAsia="Calibri" w:hAnsi="Arial" w:cs="Arial"/>
          <w:position w:val="-2"/>
          <w:sz w:val="20"/>
          <w:szCs w:val="20"/>
        </w:rPr>
      </w:pPr>
    </w:p>
    <w:p w14:paraId="42DFE3B6" w14:textId="60969480" w:rsidR="00931130" w:rsidRPr="00E14FF2" w:rsidRDefault="00931130" w:rsidP="00E14FF2">
      <w:pPr>
        <w:spacing w:after="0" w:line="240" w:lineRule="auto"/>
        <w:jc w:val="both"/>
        <w:rPr>
          <w:rFonts w:ascii="Arial" w:eastAsia="Calibri" w:hAnsi="Arial" w:cs="Arial"/>
          <w:position w:val="-2"/>
          <w:sz w:val="20"/>
          <w:szCs w:val="20"/>
        </w:rPr>
      </w:pPr>
      <w:r w:rsidRPr="00E14FF2">
        <w:rPr>
          <w:rFonts w:ascii="Arial" w:eastAsia="Calibri" w:hAnsi="Arial" w:cs="Arial"/>
          <w:position w:val="-2"/>
          <w:sz w:val="20"/>
          <w:szCs w:val="20"/>
        </w:rPr>
        <w:t>ter da izpolnjuje pogoje za vodjo del v skladu z veljavno gradbeno zakonodajo.</w:t>
      </w:r>
    </w:p>
    <w:p w14:paraId="222F868D" w14:textId="77777777" w:rsidR="00931130" w:rsidRPr="00931130" w:rsidRDefault="00931130" w:rsidP="00931130">
      <w:pPr>
        <w:pStyle w:val="Odstavekseznama"/>
        <w:spacing w:after="0" w:line="240" w:lineRule="auto"/>
        <w:jc w:val="both"/>
        <w:rPr>
          <w:rFonts w:ascii="Arial" w:eastAsia="Calibri" w:hAnsi="Arial" w:cs="Arial"/>
          <w:color w:val="FF0000"/>
          <w:position w:val="-2"/>
          <w:sz w:val="20"/>
          <w:szCs w:val="20"/>
        </w:rPr>
      </w:pPr>
    </w:p>
    <w:p w14:paraId="48847287" w14:textId="7EA433B1" w:rsidR="00CE0A5A" w:rsidRPr="007E17A5" w:rsidRDefault="00CE0A5A" w:rsidP="00CE0A5A">
      <w:pPr>
        <w:spacing w:before="225" w:after="225" w:line="240" w:lineRule="auto"/>
        <w:jc w:val="both"/>
        <w:rPr>
          <w:rFonts w:ascii="Arial" w:hAnsi="Arial" w:cs="Arial"/>
          <w:sz w:val="20"/>
          <w:szCs w:val="20"/>
        </w:rPr>
      </w:pPr>
      <w:r w:rsidRPr="000A505A">
        <w:rPr>
          <w:rFonts w:ascii="Arial" w:hAnsi="Arial" w:cs="Arial"/>
          <w:color w:val="626060"/>
          <w:sz w:val="20"/>
          <w:szCs w:val="20"/>
          <w:vertAlign w:val="superscript"/>
        </w:rPr>
        <w:t>1</w:t>
      </w:r>
      <w:r w:rsidRPr="000A505A">
        <w:rPr>
          <w:rFonts w:ascii="Arial" w:hAnsi="Arial" w:cs="Arial"/>
          <w:sz w:val="20"/>
          <w:szCs w:val="20"/>
        </w:rPr>
        <w:t xml:space="preserve">gradnja je izvedba gradbenih in drugih del, povezanih z gradnjo, ki obsega novogradnjo, rekonstrukcijo, </w:t>
      </w:r>
      <w:r w:rsidRPr="007E17A5">
        <w:rPr>
          <w:rFonts w:ascii="Arial" w:hAnsi="Arial" w:cs="Arial"/>
          <w:sz w:val="20"/>
          <w:szCs w:val="20"/>
        </w:rPr>
        <w:t>vzdrževanje objekta, vzdrževalna dela v javno korist. </w:t>
      </w:r>
    </w:p>
    <w:p w14:paraId="1CC22DC9" w14:textId="77242975" w:rsidR="00FA55D1" w:rsidRDefault="00FA55D1" w:rsidP="00FA55D1">
      <w:pPr>
        <w:jc w:val="both"/>
        <w:rPr>
          <w:rFonts w:ascii="Arial" w:eastAsia="Calibri" w:hAnsi="Arial" w:cs="Arial"/>
          <w:position w:val="-2"/>
          <w:sz w:val="20"/>
          <w:szCs w:val="20"/>
        </w:rPr>
      </w:pPr>
      <w:r w:rsidRPr="007E17A5">
        <w:rPr>
          <w:rFonts w:ascii="Arial" w:eastAsia="Calibri" w:hAnsi="Arial" w:cs="Arial"/>
          <w:position w:val="-2"/>
          <w:sz w:val="20"/>
          <w:szCs w:val="20"/>
          <w:vertAlign w:val="superscript"/>
        </w:rPr>
        <w:t>2</w:t>
      </w:r>
      <w:r w:rsidRPr="007E17A5">
        <w:rPr>
          <w:rFonts w:ascii="Arial" w:eastAsia="Calibri" w:hAnsi="Arial" w:cs="Arial"/>
          <w:position w:val="-2"/>
          <w:sz w:val="20"/>
          <w:szCs w:val="20"/>
        </w:rPr>
        <w:t>ponudnik lahko za objekte, kjer ni potrebno pridobiti uporabno dovoljenje in ni bil podpisan zapisnik o prevzemu del, predloži izjavo referenčnega naročnika, da je izvajalec delo kvalitetno in uspešno zaključil in da so dela s strani naročnika prevzeta.</w:t>
      </w:r>
    </w:p>
    <w:p w14:paraId="4157537B" w14:textId="77777777" w:rsidR="005A3CDD" w:rsidRDefault="005A3CDD" w:rsidP="00FA55D1">
      <w:pPr>
        <w:jc w:val="both"/>
        <w:rPr>
          <w:rFonts w:ascii="Arial" w:eastAsia="Calibri" w:hAnsi="Arial" w:cs="Arial"/>
          <w:position w:val="-2"/>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727"/>
        <w:gridCol w:w="2835"/>
        <w:gridCol w:w="2977"/>
      </w:tblGrid>
      <w:tr w:rsidR="005A3CDD" w:rsidRPr="00DE64D2" w14:paraId="0693B3E4" w14:textId="77777777" w:rsidTr="005A3CD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A46027" w14:textId="77777777" w:rsidR="005A3CDD" w:rsidRPr="00DE64D2" w:rsidRDefault="005A3CDD" w:rsidP="00790C7C">
            <w:pPr>
              <w:jc w:val="both"/>
              <w:rPr>
                <w:rFonts w:ascii="Arial" w:hAnsi="Arial" w:cs="Arial"/>
                <w:sz w:val="20"/>
                <w:szCs w:val="20"/>
              </w:rPr>
            </w:pPr>
            <w:proofErr w:type="spellStart"/>
            <w:r w:rsidRPr="00DE64D2">
              <w:rPr>
                <w:rFonts w:ascii="Arial" w:hAnsi="Arial" w:cs="Arial"/>
                <w:b/>
                <w:bCs/>
                <w:position w:val="-2"/>
                <w:sz w:val="20"/>
                <w:szCs w:val="20"/>
                <w:shd w:val="clear" w:color="auto" w:fill="CCCCCC"/>
              </w:rPr>
              <w:t>Zap</w:t>
            </w:r>
            <w:proofErr w:type="spellEnd"/>
            <w:r w:rsidRPr="00DE64D2">
              <w:rPr>
                <w:rFonts w:ascii="Arial" w:hAnsi="Arial" w:cs="Arial"/>
                <w:b/>
                <w:bCs/>
                <w:position w:val="-2"/>
                <w:sz w:val="20"/>
                <w:szCs w:val="20"/>
                <w:shd w:val="clear" w:color="auto" w:fill="CCCCCC"/>
              </w:rPr>
              <w:t>. št.</w:t>
            </w:r>
          </w:p>
        </w:tc>
        <w:tc>
          <w:tcPr>
            <w:tcW w:w="14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A0979F4"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Referenčni naročnik (naziv, naslov)</w:t>
            </w:r>
          </w:p>
        </w:tc>
        <w:tc>
          <w:tcPr>
            <w:tcW w:w="154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89871EA"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Vrsta dela</w:t>
            </w:r>
          </w:p>
          <w:p w14:paraId="5B56E38A"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(podroben opis vrste del, ki jih je izvedel izvajalec)</w:t>
            </w:r>
          </w:p>
        </w:tc>
        <w:tc>
          <w:tcPr>
            <w:tcW w:w="16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F64148D"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Čas realizacije</w:t>
            </w:r>
          </w:p>
          <w:p w14:paraId="2D7542E2" w14:textId="77777777" w:rsidR="005A3CDD" w:rsidRPr="00DE64D2" w:rsidRDefault="005A3CDD" w:rsidP="00790C7C">
            <w:pPr>
              <w:jc w:val="both"/>
              <w:rPr>
                <w:rFonts w:ascii="Arial" w:hAnsi="Arial" w:cs="Arial"/>
                <w:b/>
                <w:sz w:val="20"/>
                <w:szCs w:val="20"/>
              </w:rPr>
            </w:pPr>
            <w:r w:rsidRPr="00DE64D2">
              <w:rPr>
                <w:rFonts w:ascii="Arial" w:hAnsi="Arial" w:cs="Arial"/>
                <w:b/>
                <w:sz w:val="20"/>
                <w:szCs w:val="20"/>
              </w:rPr>
              <w:t xml:space="preserve">(od </w:t>
            </w:r>
            <w:proofErr w:type="spellStart"/>
            <w:r w:rsidRPr="00DE64D2">
              <w:rPr>
                <w:rFonts w:ascii="Arial" w:hAnsi="Arial" w:cs="Arial"/>
                <w:b/>
                <w:sz w:val="20"/>
                <w:szCs w:val="20"/>
              </w:rPr>
              <w:t>mesec_leto</w:t>
            </w:r>
            <w:proofErr w:type="spellEnd"/>
            <w:r w:rsidRPr="00DE64D2">
              <w:rPr>
                <w:rFonts w:ascii="Arial" w:hAnsi="Arial" w:cs="Arial"/>
                <w:b/>
                <w:sz w:val="20"/>
                <w:szCs w:val="20"/>
              </w:rPr>
              <w:t xml:space="preserve"> do </w:t>
            </w:r>
            <w:proofErr w:type="spellStart"/>
            <w:r w:rsidRPr="00DE64D2">
              <w:rPr>
                <w:rFonts w:ascii="Arial" w:hAnsi="Arial" w:cs="Arial"/>
                <w:b/>
                <w:sz w:val="20"/>
                <w:szCs w:val="20"/>
              </w:rPr>
              <w:t>mesec_leto</w:t>
            </w:r>
            <w:proofErr w:type="spellEnd"/>
            <w:r w:rsidRPr="00DE64D2">
              <w:rPr>
                <w:rFonts w:ascii="Arial" w:hAnsi="Arial" w:cs="Arial"/>
                <w:b/>
                <w:sz w:val="20"/>
                <w:szCs w:val="20"/>
              </w:rPr>
              <w:t>)</w:t>
            </w:r>
          </w:p>
        </w:tc>
      </w:tr>
      <w:tr w:rsidR="005A3CDD" w:rsidRPr="00DE64D2" w14:paraId="563BE293"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8F8DC"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1</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FF141"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722A8"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94AEA"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r w:rsidR="005A3CDD" w:rsidRPr="00DE64D2" w14:paraId="757DC0D7"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00D00"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2</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F8C8C"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F9EA3"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5D3DD"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r w:rsidR="005A3CDD" w:rsidRPr="00DE64D2" w14:paraId="6738F2FD"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BE62C"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3</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A1FBF"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09C4F"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945D6"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r w:rsidR="005A3CDD" w:rsidRPr="00DE64D2" w14:paraId="15BFC2ED"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EC25C"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4</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2ECDC"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5788E"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EC81C"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r w:rsidR="005A3CDD" w:rsidRPr="00DE64D2" w14:paraId="2C8FD22A" w14:textId="77777777" w:rsidTr="005A3C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5AF06" w14:textId="77777777" w:rsidR="005A3CDD" w:rsidRPr="00DE64D2" w:rsidRDefault="005A3CDD" w:rsidP="00790C7C">
            <w:pPr>
              <w:jc w:val="both"/>
              <w:rPr>
                <w:rFonts w:ascii="Arial" w:hAnsi="Arial" w:cs="Arial"/>
                <w:sz w:val="20"/>
                <w:szCs w:val="20"/>
              </w:rPr>
            </w:pPr>
            <w:r w:rsidRPr="00DE64D2">
              <w:rPr>
                <w:rFonts w:ascii="Arial" w:hAnsi="Arial" w:cs="Arial"/>
                <w:b/>
                <w:bCs/>
                <w:position w:val="-2"/>
                <w:sz w:val="20"/>
                <w:szCs w:val="20"/>
              </w:rPr>
              <w:t>5</w:t>
            </w:r>
          </w:p>
        </w:tc>
        <w:tc>
          <w:tcPr>
            <w:tcW w:w="1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86A7A"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5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97003"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c>
          <w:tcPr>
            <w:tcW w:w="16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AE493" w14:textId="77777777" w:rsidR="005A3CDD" w:rsidRPr="00DE64D2" w:rsidRDefault="005A3CDD" w:rsidP="00790C7C">
            <w:pPr>
              <w:jc w:val="both"/>
              <w:rPr>
                <w:rFonts w:ascii="Arial" w:hAnsi="Arial" w:cs="Arial"/>
                <w:sz w:val="20"/>
                <w:szCs w:val="20"/>
              </w:rPr>
            </w:pPr>
            <w:r w:rsidRPr="00DE64D2">
              <w:rPr>
                <w:rFonts w:ascii="Arial" w:hAnsi="Arial" w:cs="Arial"/>
                <w:position w:val="-2"/>
                <w:sz w:val="20"/>
                <w:szCs w:val="20"/>
              </w:rPr>
              <w:t> </w:t>
            </w:r>
          </w:p>
        </w:tc>
      </w:tr>
    </w:tbl>
    <w:p w14:paraId="2CB3085D" w14:textId="6B54B405" w:rsidR="005A3CDD" w:rsidRDefault="005A3CDD" w:rsidP="00FA55D1">
      <w:pPr>
        <w:jc w:val="both"/>
        <w:rPr>
          <w:rFonts w:ascii="Arial" w:eastAsia="Calibri" w:hAnsi="Arial" w:cs="Arial"/>
          <w:position w:val="-2"/>
          <w:sz w:val="20"/>
          <w:szCs w:val="20"/>
        </w:rPr>
      </w:pPr>
    </w:p>
    <w:p w14:paraId="5415B7DA" w14:textId="77777777" w:rsidR="00691750" w:rsidRPr="002430E0" w:rsidRDefault="00691750" w:rsidP="00E6229E">
      <w:pPr>
        <w:spacing w:after="0" w:line="240" w:lineRule="auto"/>
        <w:jc w:val="both"/>
        <w:rPr>
          <w:rFonts w:ascii="Arial" w:hAnsi="Arial" w:cs="Arial"/>
          <w:sz w:val="20"/>
          <w:szCs w:val="20"/>
        </w:rPr>
      </w:pPr>
      <w:r w:rsidRPr="002430E0">
        <w:rPr>
          <w:rFonts w:ascii="Arial" w:hAnsi="Arial" w:cs="Arial"/>
          <w:sz w:val="20"/>
          <w:szCs w:val="20"/>
        </w:rPr>
        <w:t>Izjavljamo, da so bila vsa dela izvedena po predpisih stroke in ustrezno zaključena.</w:t>
      </w:r>
    </w:p>
    <w:p w14:paraId="603B00DB" w14:textId="77777777" w:rsidR="00691750" w:rsidRPr="00B6222A" w:rsidRDefault="00691750" w:rsidP="00E6229E">
      <w:pPr>
        <w:tabs>
          <w:tab w:val="left" w:pos="3686"/>
        </w:tabs>
        <w:spacing w:after="0" w:line="240" w:lineRule="auto"/>
        <w:jc w:val="both"/>
        <w:rPr>
          <w:rFonts w:ascii="Arial" w:hAnsi="Arial" w:cs="Arial"/>
          <w:sz w:val="20"/>
          <w:szCs w:val="20"/>
          <w:u w:val="single"/>
        </w:rPr>
      </w:pPr>
    </w:p>
    <w:p w14:paraId="574B9707" w14:textId="4E2A77C4" w:rsidR="00050BE3" w:rsidRDefault="00050BE3" w:rsidP="00E6229E">
      <w:pPr>
        <w:tabs>
          <w:tab w:val="left" w:pos="3686"/>
        </w:tabs>
        <w:spacing w:after="0" w:line="240" w:lineRule="auto"/>
        <w:jc w:val="both"/>
        <w:rPr>
          <w:rFonts w:ascii="Arial" w:hAnsi="Arial" w:cs="Arial"/>
          <w:sz w:val="20"/>
          <w:szCs w:val="20"/>
          <w:u w:val="single"/>
        </w:rPr>
      </w:pPr>
    </w:p>
    <w:p w14:paraId="4E416B20" w14:textId="77777777" w:rsidR="005A3CDD" w:rsidRDefault="005A3CDD" w:rsidP="00E6229E">
      <w:pPr>
        <w:tabs>
          <w:tab w:val="left" w:pos="3686"/>
        </w:tabs>
        <w:spacing w:after="0" w:line="240" w:lineRule="auto"/>
        <w:jc w:val="both"/>
        <w:rPr>
          <w:rFonts w:ascii="Arial" w:hAnsi="Arial" w:cs="Arial"/>
          <w:sz w:val="20"/>
          <w:szCs w:val="20"/>
          <w:u w:val="single"/>
        </w:rPr>
      </w:pPr>
    </w:p>
    <w:p w14:paraId="529CC985" w14:textId="334E20C3" w:rsidR="00691750" w:rsidRPr="00B6222A" w:rsidRDefault="00691750" w:rsidP="00E6229E">
      <w:pPr>
        <w:tabs>
          <w:tab w:val="left" w:pos="3686"/>
        </w:tabs>
        <w:spacing w:after="0" w:line="240" w:lineRule="auto"/>
        <w:jc w:val="both"/>
        <w:rPr>
          <w:rFonts w:ascii="Arial" w:hAnsi="Arial" w:cs="Arial"/>
          <w:sz w:val="20"/>
          <w:szCs w:val="20"/>
          <w:u w:val="single"/>
        </w:rPr>
      </w:pPr>
      <w:r w:rsidRPr="00B6222A">
        <w:rPr>
          <w:rFonts w:ascii="Arial" w:hAnsi="Arial" w:cs="Arial"/>
          <w:sz w:val="20"/>
          <w:szCs w:val="20"/>
          <w:u w:val="single"/>
        </w:rPr>
        <w:t>OPOZORILO!</w:t>
      </w:r>
    </w:p>
    <w:p w14:paraId="0AAAF101" w14:textId="442189D8" w:rsidR="00E6229E" w:rsidRDefault="00691750" w:rsidP="00E6229E">
      <w:pPr>
        <w:tabs>
          <w:tab w:val="left" w:pos="3686"/>
        </w:tabs>
        <w:spacing w:after="0" w:line="240" w:lineRule="auto"/>
        <w:jc w:val="both"/>
        <w:rPr>
          <w:rFonts w:ascii="Arial" w:hAnsi="Arial" w:cs="Arial"/>
          <w:bCs/>
          <w:sz w:val="20"/>
          <w:szCs w:val="20"/>
        </w:rPr>
      </w:pPr>
      <w:r w:rsidRPr="00B6222A">
        <w:rPr>
          <w:rFonts w:ascii="Arial" w:hAnsi="Arial" w:cs="Arial"/>
          <w:bCs/>
          <w:sz w:val="20"/>
          <w:szCs w:val="20"/>
        </w:rPr>
        <w:t>K  navedenim referencam ponudnik priloži referenčna potrdila ponudnika, izdana s strani referenčnih naročniko</w:t>
      </w:r>
      <w:r w:rsidR="005A4808">
        <w:rPr>
          <w:rFonts w:ascii="Arial" w:hAnsi="Arial" w:cs="Arial"/>
          <w:bCs/>
          <w:sz w:val="20"/>
          <w:szCs w:val="20"/>
        </w:rPr>
        <w:t>v v smislu vsebine Obrazca št. 8</w:t>
      </w:r>
      <w:r w:rsidRPr="00B6222A">
        <w:rPr>
          <w:rFonts w:ascii="Arial" w:hAnsi="Arial" w:cs="Arial"/>
          <w:bCs/>
          <w:sz w:val="20"/>
          <w:szCs w:val="20"/>
        </w:rPr>
        <w:t>, nosilci referenc morajo biti dejansko tudi izvajalci razpisanih del.</w:t>
      </w:r>
    </w:p>
    <w:p w14:paraId="70647D77" w14:textId="77777777" w:rsidR="00E6229E" w:rsidRDefault="00E6229E" w:rsidP="00E6229E">
      <w:pPr>
        <w:tabs>
          <w:tab w:val="left" w:pos="3686"/>
        </w:tabs>
        <w:spacing w:after="0" w:line="240" w:lineRule="auto"/>
        <w:jc w:val="both"/>
        <w:rPr>
          <w:rFonts w:ascii="Arial" w:hAnsi="Arial" w:cs="Arial"/>
          <w:bCs/>
          <w:sz w:val="20"/>
          <w:szCs w:val="20"/>
        </w:rPr>
      </w:pPr>
    </w:p>
    <w:p w14:paraId="1159DAB8" w14:textId="0F772306" w:rsidR="00E6229E" w:rsidRDefault="00E6229E" w:rsidP="00E6229E">
      <w:pPr>
        <w:spacing w:after="0" w:line="240" w:lineRule="auto"/>
        <w:jc w:val="both"/>
        <w:rPr>
          <w:rFonts w:ascii="Arial" w:hAnsi="Arial" w:cs="Arial"/>
          <w:position w:val="-2"/>
          <w:sz w:val="20"/>
          <w:szCs w:val="20"/>
        </w:rPr>
      </w:pPr>
    </w:p>
    <w:p w14:paraId="35F571F4" w14:textId="09F425A3" w:rsidR="00336229" w:rsidRDefault="00336229" w:rsidP="00E6229E">
      <w:pPr>
        <w:spacing w:after="0" w:line="240" w:lineRule="auto"/>
        <w:jc w:val="both"/>
        <w:rPr>
          <w:rFonts w:ascii="Arial" w:hAnsi="Arial" w:cs="Arial"/>
          <w:position w:val="-2"/>
          <w:sz w:val="20"/>
          <w:szCs w:val="20"/>
        </w:rPr>
      </w:pPr>
    </w:p>
    <w:p w14:paraId="76548852" w14:textId="77777777" w:rsidR="00336229" w:rsidRPr="000A505A" w:rsidRDefault="00336229" w:rsidP="00E6229E">
      <w:pPr>
        <w:spacing w:after="0" w:line="240" w:lineRule="auto"/>
        <w:jc w:val="both"/>
        <w:rPr>
          <w:rFonts w:ascii="Arial" w:hAnsi="Arial" w:cs="Arial"/>
          <w:position w:val="-2"/>
          <w:sz w:val="20"/>
          <w:szCs w:val="20"/>
        </w:rPr>
      </w:pPr>
    </w:p>
    <w:p w14:paraId="22F6634D" w14:textId="77777777" w:rsidR="00D7525A" w:rsidRPr="00B6222A"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5A4808" w:rsidRPr="00B6222A" w14:paraId="49636C1E" w14:textId="77777777" w:rsidTr="005A4808">
        <w:tc>
          <w:tcPr>
            <w:tcW w:w="2367" w:type="pct"/>
            <w:hideMark/>
          </w:tcPr>
          <w:p w14:paraId="798E07B6" w14:textId="77777777" w:rsidR="005A4808" w:rsidRPr="00B6222A" w:rsidRDefault="005A4808" w:rsidP="00FC43A6">
            <w:pPr>
              <w:jc w:val="both"/>
              <w:rPr>
                <w:rFonts w:ascii="Arial" w:hAnsi="Arial" w:cs="Arial"/>
                <w:position w:val="-2"/>
                <w:sz w:val="20"/>
                <w:szCs w:val="20"/>
              </w:rPr>
            </w:pPr>
          </w:p>
          <w:p w14:paraId="58CABE23"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74ED29A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738CD506" w14:textId="77777777" w:rsidTr="005A4808">
        <w:tc>
          <w:tcPr>
            <w:tcW w:w="2367" w:type="pct"/>
            <w:hideMark/>
          </w:tcPr>
          <w:p w14:paraId="06379856"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1DDBE220"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177EB906"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bl>
    <w:p w14:paraId="12123024" w14:textId="77777777" w:rsidR="00D7525A" w:rsidRPr="00B6222A" w:rsidRDefault="00D7525A" w:rsidP="00D7525A">
      <w:pPr>
        <w:ind w:left="851" w:hanging="284"/>
        <w:jc w:val="both"/>
        <w:rPr>
          <w:rFonts w:ascii="Arial" w:hAnsi="Arial" w:cs="Arial"/>
          <w:sz w:val="20"/>
          <w:szCs w:val="20"/>
        </w:rPr>
      </w:pPr>
    </w:p>
    <w:p w14:paraId="5ECD9ECE" w14:textId="77777777" w:rsidR="00393D51" w:rsidRPr="00B6222A" w:rsidRDefault="00393D51">
      <w:pPr>
        <w:rPr>
          <w:rFonts w:ascii="Arial" w:hAnsi="Arial" w:cs="Arial"/>
          <w:i/>
          <w:sz w:val="20"/>
          <w:szCs w:val="20"/>
        </w:rPr>
      </w:pPr>
      <w:r w:rsidRPr="00B6222A">
        <w:rPr>
          <w:rFonts w:ascii="Arial" w:hAnsi="Arial" w:cs="Arial"/>
          <w:i/>
          <w:sz w:val="20"/>
          <w:szCs w:val="20"/>
        </w:rPr>
        <w:br w:type="page"/>
      </w:r>
    </w:p>
    <w:p w14:paraId="11523ADA" w14:textId="0B51D22B" w:rsidR="00B76DD8" w:rsidRPr="005A4808" w:rsidRDefault="005A4808" w:rsidP="00E51C59">
      <w:pPr>
        <w:spacing w:after="0"/>
        <w:jc w:val="both"/>
        <w:rPr>
          <w:rFonts w:ascii="Arial" w:hAnsi="Arial" w:cs="Arial"/>
          <w:i/>
          <w:sz w:val="20"/>
          <w:szCs w:val="20"/>
        </w:rPr>
      </w:pPr>
      <w:r>
        <w:rPr>
          <w:rFonts w:ascii="Arial" w:hAnsi="Arial" w:cs="Arial"/>
          <w:i/>
          <w:sz w:val="20"/>
          <w:szCs w:val="20"/>
        </w:rPr>
        <w:lastRenderedPageBreak/>
        <w:t>Obrazec št: 8</w:t>
      </w:r>
    </w:p>
    <w:p w14:paraId="1AA873E5" w14:textId="77777777" w:rsidR="00B76DD8" w:rsidRPr="005A4808" w:rsidRDefault="00B76DD8" w:rsidP="00E51C59">
      <w:pPr>
        <w:tabs>
          <w:tab w:val="left" w:pos="3686"/>
        </w:tabs>
        <w:jc w:val="both"/>
        <w:rPr>
          <w:rFonts w:ascii="Arial" w:hAnsi="Arial" w:cs="Arial"/>
          <w:sz w:val="20"/>
          <w:szCs w:val="20"/>
        </w:rPr>
      </w:pPr>
    </w:p>
    <w:p w14:paraId="4B72E298" w14:textId="77777777" w:rsidR="00B76DD8" w:rsidRPr="004551A3" w:rsidRDefault="00B76DD8" w:rsidP="00E51C59">
      <w:pPr>
        <w:pStyle w:val="Naslov3"/>
        <w:jc w:val="both"/>
        <w:rPr>
          <w:rFonts w:ascii="Arial" w:hAnsi="Arial" w:cs="Arial"/>
          <w:color w:val="auto"/>
          <w:sz w:val="24"/>
          <w:u w:val="single"/>
        </w:rPr>
      </w:pPr>
      <w:bookmarkStart w:id="12" w:name="_Ref380574777"/>
      <w:bookmarkStart w:id="13" w:name="_Toc380575519"/>
      <w:bookmarkStart w:id="14" w:name="_Toc380579092"/>
      <w:bookmarkStart w:id="15" w:name="_Toc380580674"/>
      <w:bookmarkStart w:id="16" w:name="_Toc452111876"/>
      <w:bookmarkStart w:id="17" w:name="_Toc8637976"/>
      <w:r w:rsidRPr="004551A3">
        <w:rPr>
          <w:rFonts w:ascii="Arial" w:hAnsi="Arial" w:cs="Arial"/>
          <w:color w:val="auto"/>
          <w:sz w:val="24"/>
          <w:u w:val="single"/>
        </w:rPr>
        <w:t>REFERENČNO POTRDILO</w:t>
      </w:r>
      <w:bookmarkEnd w:id="12"/>
      <w:bookmarkEnd w:id="13"/>
      <w:bookmarkEnd w:id="14"/>
      <w:bookmarkEnd w:id="15"/>
      <w:r w:rsidRPr="004551A3">
        <w:rPr>
          <w:rFonts w:ascii="Arial" w:hAnsi="Arial" w:cs="Arial"/>
          <w:color w:val="auto"/>
          <w:sz w:val="24"/>
          <w:u w:val="single"/>
        </w:rPr>
        <w:t xml:space="preserve"> ZA VODJO DEL</w:t>
      </w:r>
      <w:bookmarkEnd w:id="16"/>
      <w:bookmarkEnd w:id="17"/>
    </w:p>
    <w:p w14:paraId="74914B02" w14:textId="77777777" w:rsidR="0026248E" w:rsidRDefault="0026248E" w:rsidP="0026248E">
      <w:pPr>
        <w:tabs>
          <w:tab w:val="left" w:pos="3686"/>
        </w:tabs>
        <w:spacing w:after="0" w:line="240" w:lineRule="auto"/>
        <w:jc w:val="both"/>
        <w:rPr>
          <w:rFonts w:ascii="Arial" w:hAnsi="Arial" w:cs="Arial"/>
          <w:bCs/>
          <w:sz w:val="20"/>
          <w:szCs w:val="20"/>
        </w:rPr>
      </w:pPr>
    </w:p>
    <w:p w14:paraId="6F1347AD" w14:textId="035BD1EE"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Naziv in polni naslov referenčnega naročnika:</w:t>
      </w:r>
    </w:p>
    <w:p w14:paraId="51B1ABFC" w14:textId="07ACE5BF"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67AFCF6C" w14:textId="77777777"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Kontaktna oseba referenčnega naročnika  in telefonska številka:</w:t>
      </w:r>
    </w:p>
    <w:p w14:paraId="5EB55EFD" w14:textId="796FB6A9" w:rsidR="00B76DD8" w:rsidRPr="005A4808" w:rsidRDefault="00B76DD8" w:rsidP="00E51C59">
      <w:pPr>
        <w:tabs>
          <w:tab w:val="left" w:pos="3686"/>
        </w:tabs>
        <w:jc w:val="both"/>
        <w:rPr>
          <w:rFonts w:ascii="Arial" w:hAnsi="Arial" w:cs="Arial"/>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6F09FA4E" w14:textId="77777777"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 xml:space="preserve">Spodaj podpisani  predstavnik referenčnega naročnika potrjujem, da je </w:t>
      </w:r>
      <w:r w:rsidRPr="005A4808">
        <w:rPr>
          <w:rFonts w:ascii="Arial" w:hAnsi="Arial" w:cs="Arial"/>
          <w:sz w:val="20"/>
          <w:szCs w:val="20"/>
        </w:rPr>
        <w:t>g./ga.</w:t>
      </w:r>
      <w:r w:rsidRPr="005A4808">
        <w:rPr>
          <w:rFonts w:ascii="Arial" w:hAnsi="Arial" w:cs="Arial"/>
          <w:sz w:val="20"/>
          <w:szCs w:val="20"/>
        </w:rPr>
        <w:tab/>
      </w:r>
    </w:p>
    <w:p w14:paraId="6CD47FD7" w14:textId="335A1CA0"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w:t>
      </w:r>
      <w:r w:rsidR="0094291C" w:rsidRPr="005A4808">
        <w:rPr>
          <w:rFonts w:ascii="Arial" w:hAnsi="Arial" w:cs="Arial"/>
          <w:bCs/>
          <w:sz w:val="20"/>
          <w:szCs w:val="20"/>
        </w:rPr>
        <w:t>…………….</w:t>
      </w:r>
    </w:p>
    <w:p w14:paraId="2F393E89" w14:textId="1052771A" w:rsidR="00B76DD8" w:rsidRPr="005A4808" w:rsidRDefault="00B76DD8" w:rsidP="00E51C59">
      <w:pPr>
        <w:tabs>
          <w:tab w:val="left" w:pos="3686"/>
        </w:tabs>
        <w:jc w:val="both"/>
        <w:rPr>
          <w:rFonts w:ascii="Arial" w:hAnsi="Arial" w:cs="Arial"/>
          <w:b/>
          <w:bCs/>
          <w:sz w:val="20"/>
          <w:szCs w:val="20"/>
        </w:rPr>
      </w:pPr>
      <w:r w:rsidRPr="005A4808">
        <w:rPr>
          <w:rFonts w:ascii="Arial" w:hAnsi="Arial" w:cs="Arial"/>
          <w:bCs/>
          <w:sz w:val="20"/>
          <w:szCs w:val="20"/>
        </w:rPr>
        <w:t xml:space="preserve">za nas kvalitetno in v skladu s pogodbo opravljal/a  delo </w:t>
      </w:r>
      <w:r w:rsidR="005A4808" w:rsidRPr="004551A3">
        <w:rPr>
          <w:rFonts w:ascii="Arial" w:hAnsi="Arial" w:cs="Arial"/>
          <w:bCs/>
          <w:sz w:val="20"/>
          <w:szCs w:val="20"/>
        </w:rPr>
        <w:t>odgovornega</w:t>
      </w:r>
      <w:r w:rsidR="005A4808">
        <w:rPr>
          <w:rFonts w:ascii="Arial" w:hAnsi="Arial" w:cs="Arial"/>
          <w:bCs/>
          <w:color w:val="FF0000"/>
          <w:sz w:val="20"/>
          <w:szCs w:val="20"/>
        </w:rPr>
        <w:t xml:space="preserve"> </w:t>
      </w:r>
      <w:r w:rsidR="000949FD" w:rsidRPr="005A4808">
        <w:rPr>
          <w:rFonts w:ascii="Arial" w:hAnsi="Arial" w:cs="Arial"/>
          <w:bCs/>
          <w:sz w:val="20"/>
          <w:szCs w:val="20"/>
        </w:rPr>
        <w:t>vodje</w:t>
      </w:r>
      <w:r w:rsidRPr="005A4808">
        <w:rPr>
          <w:rFonts w:ascii="Arial" w:hAnsi="Arial" w:cs="Arial"/>
          <w:bCs/>
          <w:sz w:val="20"/>
          <w:szCs w:val="20"/>
        </w:rPr>
        <w:t xml:space="preserve"> del</w:t>
      </w:r>
      <w:r w:rsidR="000A02F5">
        <w:rPr>
          <w:rFonts w:ascii="Arial" w:hAnsi="Arial" w:cs="Arial"/>
          <w:bCs/>
          <w:sz w:val="20"/>
          <w:szCs w:val="20"/>
        </w:rPr>
        <w:t xml:space="preserve"> oz. vodje del</w:t>
      </w:r>
      <w:r w:rsidRPr="005A4808">
        <w:rPr>
          <w:rFonts w:ascii="Arial" w:hAnsi="Arial" w:cs="Arial"/>
          <w:bCs/>
          <w:sz w:val="20"/>
          <w:szCs w:val="20"/>
        </w:rPr>
        <w:t>:</w:t>
      </w:r>
    </w:p>
    <w:p w14:paraId="4220E91B" w14:textId="6000FC7F" w:rsidR="00B76DD8" w:rsidRPr="005A4808" w:rsidRDefault="00B76DD8" w:rsidP="00E51C59">
      <w:pPr>
        <w:tabs>
          <w:tab w:val="left" w:pos="3686"/>
        </w:tabs>
        <w:jc w:val="both"/>
        <w:rPr>
          <w:rFonts w:ascii="Arial" w:hAnsi="Arial" w:cs="Arial"/>
          <w:b/>
          <w:sz w:val="20"/>
          <w:szCs w:val="20"/>
        </w:rPr>
      </w:pPr>
      <w:r w:rsidRPr="005A4808">
        <w:rPr>
          <w:rFonts w:ascii="Arial" w:hAnsi="Arial" w:cs="Arial"/>
          <w:sz w:val="20"/>
          <w:szCs w:val="20"/>
        </w:rPr>
        <w:t>-</w:t>
      </w:r>
      <w:r w:rsidR="00677631" w:rsidRPr="005A4808">
        <w:rPr>
          <w:rFonts w:ascii="Arial" w:hAnsi="Arial" w:cs="Arial"/>
          <w:sz w:val="20"/>
          <w:szCs w:val="20"/>
        </w:rPr>
        <w:t xml:space="preserve"> </w:t>
      </w:r>
      <w:r w:rsidRPr="005A4808">
        <w:rPr>
          <w:rFonts w:ascii="Arial" w:hAnsi="Arial" w:cs="Arial"/>
          <w:sz w:val="20"/>
          <w:szCs w:val="20"/>
        </w:rPr>
        <w:t>naziv objekta: ……………………….…………………………………………………</w:t>
      </w:r>
      <w:r w:rsidR="0094291C" w:rsidRPr="005A4808">
        <w:rPr>
          <w:rFonts w:ascii="Arial" w:hAnsi="Arial" w:cs="Arial"/>
          <w:sz w:val="20"/>
          <w:szCs w:val="20"/>
        </w:rPr>
        <w:t>………………………..</w:t>
      </w:r>
    </w:p>
    <w:p w14:paraId="039B9AC3" w14:textId="2F6743CC" w:rsidR="00B76DD8" w:rsidRPr="005A4808" w:rsidRDefault="00B76DD8" w:rsidP="00E51C59">
      <w:pPr>
        <w:tabs>
          <w:tab w:val="left" w:pos="3686"/>
        </w:tabs>
        <w:jc w:val="both"/>
        <w:rPr>
          <w:rFonts w:ascii="Arial" w:hAnsi="Arial" w:cs="Arial"/>
          <w:b/>
          <w:bCs/>
          <w:sz w:val="20"/>
          <w:szCs w:val="20"/>
        </w:rPr>
      </w:pPr>
      <w:r w:rsidRPr="005A4808">
        <w:rPr>
          <w:rFonts w:ascii="Arial" w:hAnsi="Arial" w:cs="Arial"/>
          <w:sz w:val="20"/>
          <w:szCs w:val="20"/>
        </w:rPr>
        <w:t>-</w:t>
      </w:r>
      <w:r w:rsidR="00677631" w:rsidRPr="005A4808">
        <w:rPr>
          <w:rFonts w:ascii="Arial" w:hAnsi="Arial" w:cs="Arial"/>
          <w:sz w:val="20"/>
          <w:szCs w:val="20"/>
        </w:rPr>
        <w:t xml:space="preserve"> </w:t>
      </w:r>
      <w:r w:rsidRPr="005A4808">
        <w:rPr>
          <w:rFonts w:ascii="Arial" w:hAnsi="Arial" w:cs="Arial"/>
          <w:sz w:val="20"/>
          <w:szCs w:val="20"/>
        </w:rPr>
        <w:t xml:space="preserve">vrsta del:  </w:t>
      </w:r>
      <w:r w:rsidRPr="005A4808">
        <w:rPr>
          <w:rFonts w:ascii="Arial" w:hAnsi="Arial" w:cs="Arial"/>
          <w:bCs/>
          <w:sz w:val="20"/>
          <w:szCs w:val="20"/>
        </w:rPr>
        <w:t>……………………………………………………….…………………………</w:t>
      </w:r>
      <w:r w:rsidR="0094291C" w:rsidRPr="005A4808">
        <w:rPr>
          <w:rFonts w:ascii="Arial" w:hAnsi="Arial" w:cs="Arial"/>
          <w:bCs/>
          <w:sz w:val="20"/>
          <w:szCs w:val="20"/>
        </w:rPr>
        <w:t>……………………..</w:t>
      </w:r>
    </w:p>
    <w:p w14:paraId="038CD82D" w14:textId="4430AF33" w:rsidR="00F51B25" w:rsidRPr="005A4808" w:rsidRDefault="00F51B25" w:rsidP="00F51B25">
      <w:pPr>
        <w:tabs>
          <w:tab w:val="left" w:pos="3686"/>
        </w:tabs>
        <w:rPr>
          <w:rFonts w:ascii="Arial" w:hAnsi="Arial" w:cs="Arial"/>
          <w:b/>
          <w:sz w:val="20"/>
          <w:szCs w:val="20"/>
        </w:rPr>
      </w:pPr>
      <w:r w:rsidRPr="005A4808">
        <w:rPr>
          <w:rFonts w:ascii="Arial" w:hAnsi="Arial" w:cs="Arial"/>
          <w:sz w:val="20"/>
          <w:szCs w:val="20"/>
        </w:rPr>
        <w:t>- kraj izvedbe: ……….………………………………………….…………………………………………………</w:t>
      </w:r>
    </w:p>
    <w:p w14:paraId="02F4690F" w14:textId="77777777" w:rsidR="0076151F" w:rsidRPr="005A4808" w:rsidRDefault="0076151F" w:rsidP="0076151F">
      <w:pPr>
        <w:ind w:right="-2"/>
        <w:rPr>
          <w:rFonts w:ascii="Arial" w:hAnsi="Arial" w:cs="Arial"/>
          <w:sz w:val="20"/>
          <w:szCs w:val="20"/>
        </w:rPr>
      </w:pPr>
      <w:r w:rsidRPr="005A4808">
        <w:rPr>
          <w:rFonts w:ascii="Arial" w:hAnsi="Arial" w:cs="Arial"/>
          <w:sz w:val="20"/>
          <w:szCs w:val="20"/>
        </w:rPr>
        <w:t>- čas izvedbe projekta (od mesec/leto - do mesec/ leto): ……………………………………………….......</w:t>
      </w:r>
    </w:p>
    <w:p w14:paraId="38C23567" w14:textId="77777777" w:rsidR="005A3CDD" w:rsidRPr="000A0307" w:rsidRDefault="005A3CDD" w:rsidP="005A3CDD">
      <w:pPr>
        <w:spacing w:after="0" w:line="240" w:lineRule="auto"/>
        <w:jc w:val="both"/>
        <w:rPr>
          <w:rFonts w:ascii="Arial" w:hAnsi="Arial" w:cs="Arial"/>
          <w:sz w:val="20"/>
          <w:szCs w:val="20"/>
        </w:rPr>
      </w:pPr>
      <w:r w:rsidRPr="000A0307">
        <w:rPr>
          <w:rFonts w:ascii="Arial" w:hAnsi="Arial" w:cs="Arial"/>
          <w:sz w:val="20"/>
          <w:szCs w:val="20"/>
        </w:rPr>
        <w:t xml:space="preserve">- sanacija obstoječega vodovoda: </w:t>
      </w:r>
    </w:p>
    <w:p w14:paraId="0D87797A" w14:textId="77777777" w:rsidR="005A3CDD" w:rsidRPr="000A0307" w:rsidRDefault="005A3CDD" w:rsidP="005A3CDD">
      <w:pPr>
        <w:pStyle w:val="Odstavekseznama"/>
        <w:numPr>
          <w:ilvl w:val="1"/>
          <w:numId w:val="44"/>
        </w:numPr>
        <w:spacing w:after="0" w:line="240" w:lineRule="auto"/>
        <w:ind w:left="1434" w:hanging="357"/>
        <w:jc w:val="both"/>
        <w:rPr>
          <w:rFonts w:ascii="Arial" w:hAnsi="Arial" w:cs="Arial"/>
          <w:sz w:val="20"/>
          <w:szCs w:val="20"/>
        </w:rPr>
      </w:pPr>
      <w:r w:rsidRPr="000A0307">
        <w:rPr>
          <w:rFonts w:ascii="Arial" w:hAnsi="Arial" w:cs="Arial"/>
          <w:sz w:val="20"/>
          <w:szCs w:val="20"/>
        </w:rPr>
        <w:t>premer uvlečene vodovodne cevi, DN.……………………………………………………..</w:t>
      </w:r>
    </w:p>
    <w:p w14:paraId="214BF49F" w14:textId="77777777" w:rsidR="005A3CDD" w:rsidRPr="000A0307" w:rsidRDefault="005A3CDD" w:rsidP="005A3CDD">
      <w:pPr>
        <w:pStyle w:val="Odstavekseznama"/>
        <w:numPr>
          <w:ilvl w:val="1"/>
          <w:numId w:val="44"/>
        </w:numPr>
        <w:spacing w:before="225" w:after="225" w:line="360" w:lineRule="auto"/>
        <w:jc w:val="both"/>
        <w:rPr>
          <w:rFonts w:ascii="Arial" w:hAnsi="Arial" w:cs="Arial"/>
          <w:sz w:val="20"/>
          <w:szCs w:val="20"/>
        </w:rPr>
      </w:pPr>
      <w:r w:rsidRPr="000A0307">
        <w:rPr>
          <w:rFonts w:ascii="Arial" w:hAnsi="Arial" w:cs="Arial"/>
          <w:sz w:val="20"/>
          <w:szCs w:val="20"/>
        </w:rPr>
        <w:t>dolžina uvlečene vodovodne cevi, .…………………………………………………………</w:t>
      </w:r>
    </w:p>
    <w:p w14:paraId="286CFC71" w14:textId="17BC4188"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gradnja</w:t>
      </w:r>
      <w:r w:rsidRPr="00F0313F">
        <w:rPr>
          <w:rFonts w:ascii="Arial" w:hAnsi="Arial" w:cs="Arial"/>
          <w:sz w:val="20"/>
          <w:szCs w:val="20"/>
          <w:vertAlign w:val="superscript"/>
        </w:rPr>
        <w:t>1</w:t>
      </w:r>
      <w:r w:rsidRPr="00F0313F">
        <w:rPr>
          <w:rFonts w:ascii="Arial" w:hAnsi="Arial" w:cs="Arial"/>
          <w:sz w:val="20"/>
          <w:szCs w:val="20"/>
        </w:rPr>
        <w:t xml:space="preserve"> zaključena: </w:t>
      </w:r>
      <w:r w:rsidRPr="00F0313F">
        <w:rPr>
          <w:rFonts w:ascii="Arial" w:hAnsi="Arial" w:cs="Arial"/>
          <w:sz w:val="20"/>
          <w:szCs w:val="20"/>
        </w:rPr>
        <w:tab/>
      </w:r>
      <w:r w:rsidR="007102C5" w:rsidRPr="00F0313F">
        <w:rPr>
          <w:rFonts w:ascii="Arial" w:hAnsi="Arial" w:cs="Arial"/>
          <w:sz w:val="20"/>
          <w:szCs w:val="20"/>
        </w:rPr>
        <w:tab/>
      </w:r>
      <w:r w:rsidR="007102C5" w:rsidRPr="00F0313F">
        <w:rPr>
          <w:rFonts w:ascii="Arial" w:hAnsi="Arial" w:cs="Arial"/>
          <w:sz w:val="20"/>
          <w:szCs w:val="20"/>
        </w:rPr>
        <w:tab/>
      </w:r>
      <w:r w:rsidRPr="00F0313F">
        <w:rPr>
          <w:rFonts w:ascii="Arial" w:hAnsi="Arial" w:cs="Arial"/>
          <w:sz w:val="20"/>
          <w:szCs w:val="20"/>
        </w:rPr>
        <w:t>DA</w:t>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r>
      <w:r w:rsidRPr="00F0313F">
        <w:rPr>
          <w:rFonts w:ascii="Arial" w:hAnsi="Arial" w:cs="Arial"/>
          <w:sz w:val="20"/>
          <w:szCs w:val="20"/>
        </w:rPr>
        <w:tab/>
        <w:t>NE</w:t>
      </w:r>
    </w:p>
    <w:p w14:paraId="781D4C6B" w14:textId="77777777"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uporabno dovoljenje:            DA, št. UD…………………….. z dne ……………………</w:t>
      </w:r>
      <w:r w:rsidRPr="00F0313F">
        <w:rPr>
          <w:rFonts w:ascii="Arial" w:hAnsi="Arial" w:cs="Arial"/>
          <w:sz w:val="20"/>
          <w:szCs w:val="20"/>
        </w:rPr>
        <w:tab/>
      </w:r>
      <w:r w:rsidRPr="00F0313F">
        <w:rPr>
          <w:rFonts w:ascii="Arial" w:hAnsi="Arial" w:cs="Arial"/>
          <w:sz w:val="20"/>
          <w:szCs w:val="20"/>
        </w:rPr>
        <w:tab/>
        <w:t>NE</w:t>
      </w:r>
    </w:p>
    <w:p w14:paraId="0C72357A" w14:textId="1709AF1E" w:rsidR="0026248E" w:rsidRPr="00F0313F" w:rsidRDefault="0026248E" w:rsidP="0026248E">
      <w:pPr>
        <w:spacing w:before="225" w:after="225" w:line="240" w:lineRule="auto"/>
        <w:jc w:val="both"/>
        <w:rPr>
          <w:rFonts w:ascii="Arial" w:hAnsi="Arial" w:cs="Arial"/>
          <w:sz w:val="20"/>
          <w:szCs w:val="20"/>
        </w:rPr>
      </w:pPr>
      <w:r w:rsidRPr="00F0313F">
        <w:rPr>
          <w:rFonts w:ascii="Arial" w:hAnsi="Arial" w:cs="Arial"/>
          <w:sz w:val="20"/>
          <w:szCs w:val="20"/>
        </w:rPr>
        <w:t>- zapisnik o prevzemu del:      DA, številka ………………….. z dne ……………………</w:t>
      </w:r>
      <w:r w:rsidRPr="00F0313F">
        <w:rPr>
          <w:rFonts w:ascii="Arial" w:hAnsi="Arial" w:cs="Arial"/>
          <w:sz w:val="20"/>
          <w:szCs w:val="20"/>
        </w:rPr>
        <w:tab/>
      </w:r>
      <w:r w:rsidRPr="00F0313F">
        <w:rPr>
          <w:rFonts w:ascii="Arial" w:hAnsi="Arial" w:cs="Arial"/>
          <w:sz w:val="20"/>
          <w:szCs w:val="20"/>
        </w:rPr>
        <w:tab/>
        <w:t>NE</w:t>
      </w:r>
    </w:p>
    <w:p w14:paraId="38F4034F" w14:textId="77777777" w:rsidR="005063AB" w:rsidRPr="00B6222A" w:rsidRDefault="005063AB" w:rsidP="005063AB">
      <w:pPr>
        <w:tabs>
          <w:tab w:val="left" w:pos="3686"/>
        </w:tabs>
        <w:rPr>
          <w:rFonts w:ascii="Arial" w:hAnsi="Arial" w:cs="Arial"/>
          <w:b/>
          <w:sz w:val="20"/>
          <w:szCs w:val="20"/>
        </w:rPr>
      </w:pPr>
      <w:r w:rsidRPr="00B6222A">
        <w:rPr>
          <w:rFonts w:ascii="Arial" w:hAnsi="Arial" w:cs="Arial"/>
          <w:sz w:val="20"/>
          <w:szCs w:val="20"/>
        </w:rPr>
        <w:t xml:space="preserve">- kratek tehnični opis izvedbe </w:t>
      </w:r>
    </w:p>
    <w:p w14:paraId="042FCA2A" w14:textId="1750EAFE" w:rsidR="005063AB" w:rsidRDefault="005063AB" w:rsidP="005063AB">
      <w:pPr>
        <w:tabs>
          <w:tab w:val="left" w:pos="3686"/>
        </w:tabs>
        <w:rPr>
          <w:rFonts w:ascii="Arial" w:hAnsi="Arial" w:cs="Arial"/>
          <w:sz w:val="20"/>
          <w:szCs w:val="20"/>
        </w:rPr>
      </w:pPr>
      <w:r w:rsidRPr="00B6222A">
        <w:rPr>
          <w:rFonts w:ascii="Arial" w:hAnsi="Arial" w:cs="Arial"/>
          <w:sz w:val="20"/>
          <w:szCs w:val="20"/>
        </w:rPr>
        <w:t>…………………….………………………………….………………………………….…………………………</w:t>
      </w:r>
    </w:p>
    <w:p w14:paraId="25F032C5" w14:textId="77777777" w:rsidR="00445346" w:rsidRPr="00B6222A" w:rsidRDefault="00445346" w:rsidP="00445346">
      <w:pPr>
        <w:tabs>
          <w:tab w:val="left" w:pos="3686"/>
        </w:tabs>
        <w:rPr>
          <w:rFonts w:ascii="Arial" w:hAnsi="Arial" w:cs="Arial"/>
          <w:sz w:val="20"/>
          <w:szCs w:val="20"/>
        </w:rPr>
      </w:pPr>
      <w:r w:rsidRPr="00B6222A">
        <w:rPr>
          <w:rFonts w:ascii="Arial" w:hAnsi="Arial" w:cs="Arial"/>
          <w:sz w:val="20"/>
          <w:szCs w:val="20"/>
        </w:rPr>
        <w:t>…………………….………………………………….………………………………….…………………………</w:t>
      </w:r>
    </w:p>
    <w:p w14:paraId="53EAA225" w14:textId="77777777" w:rsidR="00F51B25" w:rsidRPr="005A4808" w:rsidRDefault="00F51B25" w:rsidP="0076151F">
      <w:pPr>
        <w:tabs>
          <w:tab w:val="left" w:pos="3686"/>
        </w:tabs>
        <w:spacing w:after="0" w:line="240" w:lineRule="auto"/>
        <w:jc w:val="both"/>
        <w:rPr>
          <w:rFonts w:ascii="Arial" w:hAnsi="Arial" w:cs="Arial"/>
          <w:b/>
          <w:bCs/>
          <w:sz w:val="20"/>
          <w:szCs w:val="20"/>
        </w:rPr>
      </w:pPr>
      <w:r w:rsidRPr="005A4808">
        <w:rPr>
          <w:rFonts w:ascii="Arial" w:hAnsi="Arial" w:cs="Arial"/>
          <w:bCs/>
          <w:sz w:val="20"/>
          <w:szCs w:val="20"/>
        </w:rPr>
        <w:t>Do izdaje tega potrdila na omenjenem objektu ni bilo nikakršnih reklamacij zaradi slabe izvedbe del.</w:t>
      </w:r>
    </w:p>
    <w:p w14:paraId="0082CA5B" w14:textId="042676C5" w:rsidR="0076151F" w:rsidRDefault="0076151F" w:rsidP="0076151F">
      <w:pPr>
        <w:spacing w:after="0" w:line="240" w:lineRule="auto"/>
        <w:ind w:right="22"/>
        <w:jc w:val="both"/>
        <w:rPr>
          <w:rFonts w:ascii="Arial" w:hAnsi="Arial" w:cs="Arial"/>
          <w:sz w:val="20"/>
          <w:szCs w:val="20"/>
        </w:rPr>
      </w:pPr>
    </w:p>
    <w:p w14:paraId="6B5B529C" w14:textId="5833B59E" w:rsidR="00B76DD8" w:rsidRDefault="00B76DD8" w:rsidP="0076151F">
      <w:pPr>
        <w:spacing w:after="0" w:line="240" w:lineRule="auto"/>
        <w:ind w:right="22"/>
        <w:jc w:val="both"/>
        <w:rPr>
          <w:rFonts w:ascii="Arial" w:hAnsi="Arial" w:cs="Arial"/>
          <w:sz w:val="20"/>
          <w:szCs w:val="20"/>
        </w:rPr>
      </w:pPr>
      <w:r w:rsidRPr="005A4808">
        <w:rPr>
          <w:rFonts w:ascii="Arial" w:hAnsi="Arial" w:cs="Arial"/>
          <w:sz w:val="20"/>
          <w:szCs w:val="20"/>
        </w:rPr>
        <w:t>Delo je bilo opravljeno v dogovorjeni kvaliteti, količini in v dogovorjenem roku, v skladu z dogovorjenimi postopki in standardi.</w:t>
      </w:r>
    </w:p>
    <w:p w14:paraId="52CB617D" w14:textId="77777777" w:rsidR="00F50D2B" w:rsidRDefault="00F50D2B" w:rsidP="0076151F">
      <w:pPr>
        <w:spacing w:after="0" w:line="240" w:lineRule="auto"/>
        <w:ind w:right="22"/>
        <w:jc w:val="both"/>
        <w:rPr>
          <w:rFonts w:ascii="Arial" w:hAnsi="Arial" w:cs="Arial"/>
          <w:sz w:val="20"/>
          <w:szCs w:val="20"/>
        </w:rPr>
      </w:pPr>
    </w:p>
    <w:p w14:paraId="48446D6B" w14:textId="77777777" w:rsidR="0076151F" w:rsidRDefault="0076151F" w:rsidP="0076151F">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05"/>
        <w:gridCol w:w="58"/>
        <w:gridCol w:w="4807"/>
      </w:tblGrid>
      <w:tr w:rsidR="005A4808" w:rsidRPr="00B6222A" w14:paraId="7AD2BA9F" w14:textId="77777777" w:rsidTr="005A4808">
        <w:tc>
          <w:tcPr>
            <w:tcW w:w="2350" w:type="pct"/>
            <w:gridSpan w:val="2"/>
            <w:hideMark/>
          </w:tcPr>
          <w:p w14:paraId="35272FB7" w14:textId="77777777" w:rsidR="005A4808" w:rsidRPr="00B6222A" w:rsidRDefault="005A4808" w:rsidP="00FC43A6">
            <w:pPr>
              <w:jc w:val="both"/>
              <w:rPr>
                <w:rFonts w:ascii="Arial" w:hAnsi="Arial" w:cs="Arial"/>
                <w:position w:val="-2"/>
                <w:sz w:val="20"/>
                <w:szCs w:val="20"/>
              </w:rPr>
            </w:pPr>
          </w:p>
          <w:p w14:paraId="3B5E4CBB"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Kraj in datum:</w:t>
            </w:r>
          </w:p>
        </w:tc>
        <w:tc>
          <w:tcPr>
            <w:tcW w:w="0" w:type="auto"/>
            <w:hideMark/>
          </w:tcPr>
          <w:p w14:paraId="2BB28630"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Naziv:____________________________________</w:t>
            </w:r>
          </w:p>
        </w:tc>
      </w:tr>
      <w:tr w:rsidR="005A4808" w:rsidRPr="00B6222A" w14:paraId="1A9852C5" w14:textId="77777777" w:rsidTr="005A4808">
        <w:tc>
          <w:tcPr>
            <w:tcW w:w="2350" w:type="pct"/>
            <w:gridSpan w:val="2"/>
            <w:hideMark/>
          </w:tcPr>
          <w:p w14:paraId="014E682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(žig)</w:t>
            </w:r>
          </w:p>
        </w:tc>
        <w:tc>
          <w:tcPr>
            <w:tcW w:w="0" w:type="auto"/>
            <w:hideMark/>
          </w:tcPr>
          <w:p w14:paraId="37FDE2A7" w14:textId="77777777" w:rsidR="005A4808" w:rsidRPr="00B6222A" w:rsidRDefault="005A4808" w:rsidP="00FC43A6">
            <w:pPr>
              <w:jc w:val="both"/>
              <w:rPr>
                <w:rFonts w:ascii="Arial" w:hAnsi="Arial" w:cs="Arial"/>
                <w:sz w:val="20"/>
                <w:szCs w:val="20"/>
              </w:rPr>
            </w:pPr>
            <w:r w:rsidRPr="00B6222A">
              <w:rPr>
                <w:rFonts w:ascii="Arial" w:hAnsi="Arial" w:cs="Arial"/>
                <w:sz w:val="20"/>
                <w:szCs w:val="20"/>
              </w:rPr>
              <w:t xml:space="preserve">          </w:t>
            </w:r>
            <w:r w:rsidRPr="00B6222A">
              <w:rPr>
                <w:rFonts w:ascii="Arial" w:hAnsi="Arial" w:cs="Arial"/>
                <w:position w:val="-2"/>
                <w:sz w:val="20"/>
                <w:szCs w:val="20"/>
              </w:rPr>
              <w:t>____________________________________</w:t>
            </w:r>
          </w:p>
          <w:p w14:paraId="21ECF5A4" w14:textId="77777777" w:rsidR="005A4808" w:rsidRPr="00B6222A" w:rsidRDefault="005A4808" w:rsidP="00FC43A6">
            <w:pPr>
              <w:jc w:val="both"/>
              <w:rPr>
                <w:rFonts w:ascii="Arial" w:hAnsi="Arial" w:cs="Arial"/>
                <w:sz w:val="20"/>
                <w:szCs w:val="20"/>
              </w:rPr>
            </w:pPr>
            <w:r w:rsidRPr="00B6222A">
              <w:rPr>
                <w:rFonts w:ascii="Arial" w:hAnsi="Arial" w:cs="Arial"/>
                <w:position w:val="-2"/>
                <w:sz w:val="20"/>
                <w:szCs w:val="20"/>
              </w:rPr>
              <w:t xml:space="preserve">          (Ime in priimek ter podpis)</w:t>
            </w:r>
          </w:p>
        </w:tc>
      </w:tr>
      <w:tr w:rsidR="005A4808" w:rsidRPr="00B6222A" w14:paraId="255E80C1" w14:textId="77777777" w:rsidTr="005A4808">
        <w:tc>
          <w:tcPr>
            <w:tcW w:w="2318" w:type="pct"/>
          </w:tcPr>
          <w:p w14:paraId="6C7EBFF6" w14:textId="7713907C" w:rsidR="005A4808" w:rsidRPr="00B6222A" w:rsidRDefault="005A4808" w:rsidP="00FC43A6">
            <w:pPr>
              <w:jc w:val="both"/>
              <w:rPr>
                <w:rFonts w:ascii="Arial" w:hAnsi="Arial" w:cs="Arial"/>
                <w:sz w:val="20"/>
                <w:szCs w:val="20"/>
              </w:rPr>
            </w:pPr>
          </w:p>
        </w:tc>
        <w:tc>
          <w:tcPr>
            <w:tcW w:w="0" w:type="auto"/>
            <w:gridSpan w:val="2"/>
          </w:tcPr>
          <w:p w14:paraId="5597387A" w14:textId="36D3D15C" w:rsidR="005A4808" w:rsidRPr="00B6222A" w:rsidRDefault="005A4808" w:rsidP="00FC43A6">
            <w:pPr>
              <w:jc w:val="both"/>
              <w:rPr>
                <w:rFonts w:ascii="Arial" w:hAnsi="Arial" w:cs="Arial"/>
                <w:sz w:val="20"/>
                <w:szCs w:val="20"/>
              </w:rPr>
            </w:pPr>
          </w:p>
        </w:tc>
      </w:tr>
    </w:tbl>
    <w:p w14:paraId="2DB50821" w14:textId="77777777" w:rsidR="00445346" w:rsidRDefault="00445346" w:rsidP="00E51C59">
      <w:pPr>
        <w:spacing w:after="0"/>
        <w:jc w:val="both"/>
        <w:rPr>
          <w:rFonts w:ascii="Arial" w:hAnsi="Arial" w:cs="Arial"/>
          <w:i/>
          <w:sz w:val="20"/>
          <w:szCs w:val="20"/>
        </w:rPr>
      </w:pPr>
    </w:p>
    <w:p w14:paraId="3CDBECB6" w14:textId="0A4C525A" w:rsidR="00002361" w:rsidRPr="005A4808" w:rsidRDefault="00445346" w:rsidP="00445346">
      <w:pPr>
        <w:rPr>
          <w:rFonts w:ascii="Arial" w:hAnsi="Arial" w:cs="Arial"/>
          <w:i/>
          <w:sz w:val="20"/>
          <w:szCs w:val="20"/>
        </w:rPr>
      </w:pPr>
      <w:r>
        <w:rPr>
          <w:rFonts w:ascii="Arial" w:hAnsi="Arial" w:cs="Arial"/>
          <w:i/>
          <w:sz w:val="20"/>
          <w:szCs w:val="20"/>
        </w:rPr>
        <w:br w:type="page"/>
      </w:r>
      <w:r w:rsidR="005A4808">
        <w:rPr>
          <w:rFonts w:ascii="Arial" w:hAnsi="Arial" w:cs="Arial"/>
          <w:i/>
          <w:sz w:val="20"/>
          <w:szCs w:val="20"/>
        </w:rPr>
        <w:lastRenderedPageBreak/>
        <w:t>Obrazec št: 9</w:t>
      </w:r>
    </w:p>
    <w:p w14:paraId="5C14E65F" w14:textId="77777777" w:rsidR="00195DE3" w:rsidRPr="009B58A4" w:rsidRDefault="00195DE3" w:rsidP="00E51C59">
      <w:pPr>
        <w:spacing w:after="0"/>
        <w:jc w:val="both"/>
        <w:rPr>
          <w:rFonts w:ascii="Arial" w:hAnsi="Arial" w:cs="Arial"/>
          <w:i/>
          <w:sz w:val="18"/>
          <w:szCs w:val="18"/>
        </w:rPr>
      </w:pPr>
    </w:p>
    <w:p w14:paraId="5704B6C6" w14:textId="77777777" w:rsidR="005A4808" w:rsidRPr="004551A3" w:rsidRDefault="005A4808" w:rsidP="004551A3">
      <w:pPr>
        <w:pStyle w:val="Naslov3"/>
        <w:jc w:val="both"/>
        <w:rPr>
          <w:rFonts w:ascii="Arial" w:hAnsi="Arial" w:cs="Arial"/>
          <w:color w:val="auto"/>
          <w:sz w:val="24"/>
          <w:u w:val="single"/>
        </w:rPr>
      </w:pPr>
      <w:bookmarkStart w:id="18" w:name="_Toc515516912"/>
      <w:bookmarkStart w:id="19" w:name="_Toc8637977"/>
      <w:r w:rsidRPr="004551A3">
        <w:rPr>
          <w:rFonts w:ascii="Arial" w:hAnsi="Arial" w:cs="Arial"/>
          <w:color w:val="auto"/>
          <w:sz w:val="24"/>
          <w:u w:val="single"/>
        </w:rPr>
        <w:t>IZJAVA PODIZVAJALCA</w:t>
      </w:r>
      <w:bookmarkEnd w:id="18"/>
      <w:bookmarkEnd w:id="19"/>
    </w:p>
    <w:p w14:paraId="6AE49C46" w14:textId="77777777" w:rsidR="005A4808" w:rsidRPr="005A4808" w:rsidRDefault="005A4808" w:rsidP="005A4808">
      <w:pPr>
        <w:spacing w:after="120"/>
        <w:jc w:val="both"/>
        <w:rPr>
          <w:rFonts w:ascii="Arial" w:hAnsi="Arial" w:cs="Arial"/>
        </w:rPr>
      </w:pPr>
    </w:p>
    <w:p w14:paraId="5F4C1B2B" w14:textId="77777777" w:rsidR="005A4808" w:rsidRPr="005A4808" w:rsidRDefault="005A4808" w:rsidP="005A4808">
      <w:pPr>
        <w:spacing w:before="225" w:after="225"/>
        <w:rPr>
          <w:rFonts w:ascii="Arial" w:hAnsi="Arial" w:cs="Arial"/>
          <w:b/>
          <w:bCs/>
          <w:color w:val="000000"/>
          <w:sz w:val="20"/>
          <w:szCs w:val="20"/>
        </w:rPr>
      </w:pPr>
      <w:r w:rsidRPr="005A4808">
        <w:rPr>
          <w:rFonts w:ascii="Arial" w:hAnsi="Arial" w:cs="Arial"/>
          <w:b/>
          <w:bCs/>
          <w:color w:val="000000"/>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5A4808"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5A4808" w:rsidRDefault="005A4808" w:rsidP="005A4808">
            <w:pPr>
              <w:rPr>
                <w:rFonts w:ascii="Arial" w:hAnsi="Arial" w:cs="Arial"/>
                <w:color w:val="000000"/>
                <w:position w:val="-2"/>
                <w:sz w:val="20"/>
                <w:szCs w:val="20"/>
              </w:rPr>
            </w:pPr>
            <w:r w:rsidRPr="005A4808">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5A4808" w:rsidRDefault="005A4808" w:rsidP="005A4808">
            <w:pPr>
              <w:rPr>
                <w:rFonts w:ascii="Arial" w:hAnsi="Arial" w:cs="Arial"/>
                <w:color w:val="000000"/>
                <w:position w:val="-2"/>
                <w:sz w:val="20"/>
                <w:szCs w:val="20"/>
              </w:rPr>
            </w:pPr>
          </w:p>
        </w:tc>
      </w:tr>
      <w:tr w:rsidR="005A4808" w:rsidRPr="005A4808"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5A4808" w:rsidRDefault="005A4808" w:rsidP="005A4808">
            <w:pPr>
              <w:rPr>
                <w:rFonts w:ascii="Arial" w:hAnsi="Arial" w:cs="Arial"/>
                <w:color w:val="000000"/>
                <w:position w:val="-2"/>
                <w:sz w:val="20"/>
                <w:szCs w:val="20"/>
              </w:rPr>
            </w:pPr>
            <w:r w:rsidRPr="005A4808">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5A4808" w:rsidRDefault="005A4808" w:rsidP="005A4808">
            <w:pPr>
              <w:rPr>
                <w:rFonts w:ascii="Arial" w:hAnsi="Arial" w:cs="Arial"/>
                <w:color w:val="000000"/>
                <w:position w:val="-2"/>
                <w:sz w:val="20"/>
                <w:szCs w:val="20"/>
              </w:rPr>
            </w:pPr>
          </w:p>
        </w:tc>
      </w:tr>
      <w:tr w:rsidR="005A4808" w:rsidRPr="005A4808"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5A4808" w:rsidRDefault="005A4808" w:rsidP="005A4808">
            <w:pPr>
              <w:rPr>
                <w:rFonts w:ascii="Arial" w:hAnsi="Arial" w:cs="Arial"/>
                <w:sz w:val="20"/>
                <w:szCs w:val="20"/>
              </w:rPr>
            </w:pPr>
            <w:r w:rsidRPr="005A4808">
              <w:rPr>
                <w:rFonts w:ascii="Arial" w:hAnsi="Arial" w:cs="Arial"/>
                <w:b/>
                <w:bCs/>
                <w:color w:val="000000"/>
                <w:sz w:val="20"/>
                <w:szCs w:val="20"/>
              </w:rPr>
              <w:t>VRSTA DEL</w:t>
            </w:r>
            <w:r w:rsidRPr="005A4808">
              <w:rPr>
                <w:rFonts w:ascii="Arial" w:hAnsi="Arial" w:cs="Arial"/>
                <w:color w:val="000000"/>
                <w:sz w:val="20"/>
                <w:szCs w:val="20"/>
              </w:rPr>
              <w:t xml:space="preserve"> (predmet, količina):</w:t>
            </w:r>
            <w:r w:rsidRPr="005A4808">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5A4808"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5A4808" w:rsidRDefault="005A4808" w:rsidP="005A4808">
            <w:pPr>
              <w:rPr>
                <w:rFonts w:ascii="Arial" w:hAnsi="Arial" w:cs="Arial"/>
                <w:sz w:val="20"/>
                <w:szCs w:val="20"/>
              </w:rPr>
            </w:pPr>
            <w:r w:rsidRPr="005A4808">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r w:rsidR="005A4808" w:rsidRPr="005A4808"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5A4808" w:rsidRDefault="005A4808" w:rsidP="005A4808">
            <w:pPr>
              <w:rPr>
                <w:rFonts w:ascii="Arial" w:hAnsi="Arial" w:cs="Arial"/>
                <w:sz w:val="20"/>
                <w:szCs w:val="20"/>
              </w:rPr>
            </w:pPr>
            <w:r w:rsidRPr="005A4808">
              <w:rPr>
                <w:rFonts w:ascii="Arial" w:hAnsi="Arial" w:cs="Arial"/>
                <w:color w:val="000000"/>
                <w:position w:val="-2"/>
                <w:sz w:val="20"/>
                <w:szCs w:val="20"/>
              </w:rPr>
              <w:t> </w:t>
            </w:r>
          </w:p>
        </w:tc>
      </w:tr>
    </w:tbl>
    <w:p w14:paraId="649C63AF" w14:textId="77777777" w:rsidR="005A4808" w:rsidRPr="005A4808" w:rsidRDefault="005A4808" w:rsidP="005A4808">
      <w:pPr>
        <w:spacing w:after="120"/>
        <w:rPr>
          <w:rFonts w:ascii="Arial" w:eastAsia="Calibri" w:hAnsi="Arial" w:cs="Arial"/>
          <w:sz w:val="20"/>
          <w:szCs w:val="20"/>
        </w:rPr>
      </w:pPr>
      <w:r w:rsidRPr="005A4808">
        <w:rPr>
          <w:rFonts w:ascii="Arial" w:eastAsia="Calibri" w:hAnsi="Arial" w:cs="Arial"/>
          <w:sz w:val="20"/>
          <w:szCs w:val="20"/>
        </w:rPr>
        <w:t xml:space="preserve">* vrsta del mora biti identična vsebini v aktu o skupni izvedbi naročila </w:t>
      </w:r>
    </w:p>
    <w:p w14:paraId="5EA921F0" w14:textId="77777777" w:rsidR="005A4808" w:rsidRPr="005A4808" w:rsidRDefault="005A4808" w:rsidP="005A4808">
      <w:pPr>
        <w:spacing w:before="225" w:after="225"/>
        <w:jc w:val="both"/>
        <w:rPr>
          <w:rFonts w:ascii="Arial" w:hAnsi="Arial" w:cs="Arial"/>
          <w:color w:val="000000"/>
          <w:sz w:val="20"/>
          <w:szCs w:val="20"/>
        </w:rPr>
      </w:pPr>
      <w:r w:rsidRPr="005A4808">
        <w:rPr>
          <w:rFonts w:ascii="Arial" w:hAnsi="Arial" w:cs="Arial"/>
          <w:color w:val="000000"/>
          <w:sz w:val="20"/>
          <w:szCs w:val="20"/>
        </w:rPr>
        <w:t xml:space="preserve">V kolikor podizvajalec zahteva neposredna plačila naročnika, se na e-naslov: _____________________ pošlje obvestilo o izvedenem plačilu. </w:t>
      </w:r>
    </w:p>
    <w:p w14:paraId="7CB6065A" w14:textId="77777777" w:rsidR="005A4808" w:rsidRDefault="005A4808" w:rsidP="005A4808">
      <w:pPr>
        <w:spacing w:before="225" w:after="225" w:line="240" w:lineRule="auto"/>
        <w:jc w:val="both"/>
        <w:rPr>
          <w:rFonts w:ascii="Arial" w:hAnsi="Arial" w:cs="Arial"/>
          <w:sz w:val="20"/>
          <w:szCs w:val="20"/>
        </w:rPr>
      </w:pPr>
    </w:p>
    <w:p w14:paraId="0B449922" w14:textId="4DCFE9F3" w:rsidR="005A4808" w:rsidRDefault="005A4808" w:rsidP="005A4808">
      <w:pPr>
        <w:spacing w:before="225" w:after="225" w:line="240" w:lineRule="auto"/>
        <w:jc w:val="both"/>
        <w:rPr>
          <w:rFonts w:ascii="Arial" w:hAnsi="Arial" w:cs="Arial"/>
          <w:sz w:val="20"/>
          <w:szCs w:val="20"/>
        </w:rPr>
      </w:pPr>
    </w:p>
    <w:p w14:paraId="3C4EDD94" w14:textId="77777777" w:rsidR="00413412" w:rsidRDefault="00413412" w:rsidP="005A4808">
      <w:pPr>
        <w:spacing w:before="225" w:after="225" w:line="240" w:lineRule="auto"/>
        <w:jc w:val="both"/>
        <w:rPr>
          <w:rFonts w:ascii="Arial" w:hAnsi="Arial" w:cs="Arial"/>
          <w:sz w:val="20"/>
          <w:szCs w:val="20"/>
        </w:rPr>
      </w:pPr>
    </w:p>
    <w:p w14:paraId="5B075417" w14:textId="77777777" w:rsidR="005A4808" w:rsidRDefault="005A4808" w:rsidP="005A4808">
      <w:pPr>
        <w:spacing w:before="225" w:after="225" w:line="240" w:lineRule="auto"/>
        <w:jc w:val="both"/>
        <w:rPr>
          <w:rFonts w:ascii="Arial" w:hAnsi="Arial" w:cs="Arial"/>
          <w:sz w:val="20"/>
          <w:szCs w:val="20"/>
        </w:rPr>
      </w:pPr>
    </w:p>
    <w:p w14:paraId="47808FDC" w14:textId="77777777" w:rsidR="005A4808" w:rsidRDefault="005A4808" w:rsidP="005A4808">
      <w:pPr>
        <w:spacing w:before="225" w:after="225" w:line="240" w:lineRule="auto"/>
        <w:jc w:val="both"/>
        <w:rPr>
          <w:rFonts w:ascii="Arial" w:hAnsi="Arial" w:cs="Arial"/>
          <w:sz w:val="20"/>
          <w:szCs w:val="20"/>
        </w:rPr>
      </w:pPr>
    </w:p>
    <w:p w14:paraId="1987ED93" w14:textId="28B50C90" w:rsidR="005A4808" w:rsidRPr="005A4808" w:rsidRDefault="005A4808" w:rsidP="005A4808">
      <w:pPr>
        <w:spacing w:before="225" w:after="225" w:line="240" w:lineRule="auto"/>
        <w:jc w:val="both"/>
        <w:rPr>
          <w:rFonts w:ascii="Arial" w:hAnsi="Arial" w:cs="Arial"/>
          <w:sz w:val="20"/>
          <w:szCs w:val="20"/>
        </w:rPr>
      </w:pPr>
      <w:r w:rsidRPr="005A4808">
        <w:rPr>
          <w:rFonts w:ascii="Arial" w:hAnsi="Arial" w:cs="Arial"/>
          <w:sz w:val="20"/>
          <w:szCs w:val="20"/>
        </w:rPr>
        <w:lastRenderedPageBreak/>
        <w:t xml:space="preserve">Pod kazensko in materialno odgovornostjo v zvezi z javnim naročilom </w:t>
      </w:r>
      <w:r w:rsidR="006165CF" w:rsidRPr="006165CF">
        <w:rPr>
          <w:rFonts w:ascii="Arial" w:hAnsi="Arial" w:cs="Arial"/>
          <w:b/>
          <w:sz w:val="20"/>
          <w:szCs w:val="20"/>
        </w:rPr>
        <w:t>»</w:t>
      </w:r>
      <w:r w:rsidR="005D3A0E">
        <w:rPr>
          <w:rFonts w:ascii="Arial" w:hAnsi="Arial" w:cs="Arial"/>
          <w:b/>
          <w:sz w:val="20"/>
          <w:szCs w:val="20"/>
        </w:rPr>
        <w:t>Obnova dovodnega in odvodnega cevovoda iz RZ Šoštanj do jaška Levstikova</w:t>
      </w:r>
      <w:r w:rsidR="006165CF" w:rsidRPr="006165CF">
        <w:rPr>
          <w:rFonts w:ascii="Arial" w:hAnsi="Arial" w:cs="Arial"/>
          <w:b/>
          <w:sz w:val="20"/>
          <w:szCs w:val="20"/>
        </w:rPr>
        <w:t>«</w:t>
      </w:r>
      <w:r w:rsidRPr="005A4808">
        <w:rPr>
          <w:rFonts w:ascii="Arial" w:hAnsi="Arial" w:cs="Arial"/>
          <w:b/>
          <w:sz w:val="20"/>
          <w:szCs w:val="20"/>
        </w:rPr>
        <w:t>,</w:t>
      </w:r>
    </w:p>
    <w:p w14:paraId="0EB1DDC6" w14:textId="77777777" w:rsidR="005A4808" w:rsidRPr="005A4808" w:rsidRDefault="005A4808" w:rsidP="005A4808">
      <w:pPr>
        <w:spacing w:before="225" w:after="225" w:line="240" w:lineRule="auto"/>
        <w:jc w:val="both"/>
        <w:rPr>
          <w:rFonts w:ascii="Arial" w:hAnsi="Arial" w:cs="Arial"/>
          <w:b/>
          <w:sz w:val="20"/>
          <w:szCs w:val="20"/>
        </w:rPr>
      </w:pPr>
      <w:r w:rsidRPr="005A4808">
        <w:rPr>
          <w:rFonts w:ascii="Arial" w:hAnsi="Arial" w:cs="Arial"/>
          <w:b/>
          <w:sz w:val="20"/>
          <w:szCs w:val="20"/>
        </w:rPr>
        <w:t>izjavljamo:</w:t>
      </w:r>
    </w:p>
    <w:p w14:paraId="58959F57" w14:textId="77777777" w:rsidR="005A4808" w:rsidRPr="005A4808" w:rsidRDefault="005A4808" w:rsidP="009D098F">
      <w:pPr>
        <w:numPr>
          <w:ilvl w:val="0"/>
          <w:numId w:val="4"/>
        </w:numPr>
        <w:spacing w:before="225" w:after="225" w:line="240" w:lineRule="auto"/>
        <w:contextualSpacing/>
        <w:jc w:val="both"/>
        <w:rPr>
          <w:rFonts w:ascii="Arial" w:hAnsi="Arial" w:cs="Arial"/>
          <w:sz w:val="20"/>
          <w:szCs w:val="20"/>
        </w:rPr>
      </w:pPr>
      <w:r w:rsidRPr="005A4808">
        <w:rPr>
          <w:rFonts w:ascii="Arial" w:hAnsi="Arial" w:cs="Arial"/>
          <w:sz w:val="20"/>
          <w:szCs w:val="20"/>
        </w:rPr>
        <w:t xml:space="preserve">da bomo v primeru izbire ponudnika sodelovali pri izvedbi predmeta javnega naročila z deli v vrednosti </w:t>
      </w:r>
      <w:r w:rsidRPr="005A4808">
        <w:rPr>
          <w:rFonts w:ascii="Arial" w:hAnsi="Arial" w:cs="Arial"/>
          <w:sz w:val="20"/>
          <w:szCs w:val="20"/>
          <w:u w:val="single"/>
        </w:rPr>
        <w:t>_______________</w:t>
      </w:r>
      <w:r w:rsidRPr="005A4808">
        <w:rPr>
          <w:rFonts w:ascii="Arial" w:hAnsi="Arial" w:cs="Arial"/>
          <w:sz w:val="20"/>
          <w:szCs w:val="20"/>
        </w:rPr>
        <w:t xml:space="preserve"> EUR z DDV v skladu z razpisnimi pogoji,</w:t>
      </w:r>
    </w:p>
    <w:p w14:paraId="7F0E9F19" w14:textId="77777777" w:rsidR="005A4808" w:rsidRPr="005A4808"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5A4808" w:rsidRDefault="005A4808" w:rsidP="009D098F">
      <w:pPr>
        <w:numPr>
          <w:ilvl w:val="0"/>
          <w:numId w:val="4"/>
        </w:numPr>
        <w:spacing w:after="0" w:line="240" w:lineRule="auto"/>
        <w:ind w:left="714" w:hanging="357"/>
        <w:contextualSpacing/>
        <w:jc w:val="both"/>
        <w:rPr>
          <w:rFonts w:ascii="Arial" w:hAnsi="Arial" w:cs="Arial"/>
          <w:sz w:val="20"/>
          <w:szCs w:val="20"/>
        </w:rPr>
      </w:pPr>
      <w:r w:rsidRPr="005A4808">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5A4808">
        <w:rPr>
          <w:rFonts w:ascii="Arial" w:hAnsi="Arial" w:cs="Arial"/>
          <w:sz w:val="20"/>
          <w:szCs w:val="20"/>
        </w:rPr>
        <w:t>eDosje</w:t>
      </w:r>
      <w:proofErr w:type="spellEnd"/>
      <w:r w:rsidRPr="005A4808">
        <w:rPr>
          <w:rFonts w:ascii="Arial" w:hAnsi="Arial" w:cs="Arial"/>
          <w:sz w:val="20"/>
          <w:szCs w:val="20"/>
        </w:rPr>
        <w:t xml:space="preserve"> in</w:t>
      </w:r>
    </w:p>
    <w:p w14:paraId="1B50DD19" w14:textId="77777777" w:rsidR="005A4808" w:rsidRPr="005A4808" w:rsidRDefault="005A4808" w:rsidP="005A4808">
      <w:pPr>
        <w:spacing w:before="225" w:after="225" w:line="240" w:lineRule="auto"/>
        <w:jc w:val="both"/>
        <w:rPr>
          <w:rFonts w:ascii="Arial" w:hAnsi="Arial" w:cs="Arial"/>
          <w:b/>
          <w:sz w:val="20"/>
          <w:szCs w:val="20"/>
        </w:rPr>
      </w:pPr>
    </w:p>
    <w:p w14:paraId="083ED809" w14:textId="77777777" w:rsidR="005A4808" w:rsidRPr="005A4808" w:rsidRDefault="005A4808" w:rsidP="005A4808">
      <w:pPr>
        <w:spacing w:before="225" w:after="225" w:line="240" w:lineRule="auto"/>
        <w:jc w:val="both"/>
        <w:rPr>
          <w:rFonts w:ascii="Arial" w:hAnsi="Arial" w:cs="Arial"/>
          <w:b/>
          <w:sz w:val="20"/>
          <w:szCs w:val="20"/>
          <w:u w:val="single"/>
        </w:rPr>
      </w:pPr>
      <w:r w:rsidRPr="005A4808">
        <w:rPr>
          <w:rFonts w:ascii="Arial" w:hAnsi="Arial" w:cs="Arial"/>
          <w:b/>
          <w:sz w:val="20"/>
          <w:szCs w:val="20"/>
          <w:u w:val="single"/>
        </w:rPr>
        <w:t>(ustrezno označite)</w:t>
      </w:r>
    </w:p>
    <w:p w14:paraId="6DF27D7A" w14:textId="77777777" w:rsidR="005A4808" w:rsidRPr="005A4808" w:rsidRDefault="005A4808" w:rsidP="005A4808">
      <w:pPr>
        <w:spacing w:before="225" w:after="225" w:line="240" w:lineRule="auto"/>
        <w:jc w:val="both"/>
        <w:rPr>
          <w:rFonts w:ascii="Arial" w:hAnsi="Arial" w:cs="Arial"/>
          <w:b/>
          <w:sz w:val="20"/>
          <w:szCs w:val="20"/>
          <w:u w:val="single"/>
        </w:rPr>
      </w:pPr>
    </w:p>
    <w:p w14:paraId="0AC4919B" w14:textId="77777777" w:rsidR="005A4808" w:rsidRPr="005A4808" w:rsidRDefault="005A4808" w:rsidP="005A4808">
      <w:pPr>
        <w:spacing w:before="225" w:after="225"/>
        <w:jc w:val="both"/>
        <w:rPr>
          <w:rFonts w:ascii="Arial" w:hAnsi="Arial" w:cs="Arial"/>
          <w:b/>
          <w:bCs/>
          <w:sz w:val="20"/>
          <w:szCs w:val="20"/>
        </w:rPr>
      </w:pPr>
      <w:r w:rsidRPr="005A4808">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23CECFAA" w:rsidR="005A4808" w:rsidRPr="005A4808" w:rsidRDefault="005A4808" w:rsidP="005A4808">
      <w:pPr>
        <w:spacing w:before="225" w:after="225"/>
        <w:ind w:left="708"/>
        <w:jc w:val="both"/>
        <w:rPr>
          <w:rFonts w:ascii="Arial" w:hAnsi="Arial" w:cs="Arial"/>
          <w:b/>
          <w:bCs/>
          <w:sz w:val="20"/>
          <w:szCs w:val="20"/>
        </w:rPr>
      </w:pPr>
      <w:r w:rsidRPr="005A4808">
        <w:rPr>
          <w:rFonts w:ascii="Arial" w:hAnsi="Arial" w:cs="Arial"/>
          <w:b/>
          <w:bCs/>
          <w:sz w:val="20"/>
          <w:szCs w:val="20"/>
        </w:rPr>
        <w:t xml:space="preserve">hkrati dajemo soglasje, da naročnik naše terjatve do izvajalca (ponudnika, pri katerem bomo sodelovali kot podizvajalec), ki bodo izhajale iz opravljenega dela pri izvedbi naročila </w:t>
      </w:r>
      <w:r w:rsidR="006165CF" w:rsidRPr="006165CF">
        <w:rPr>
          <w:rFonts w:ascii="Arial" w:hAnsi="Arial" w:cs="Arial"/>
          <w:b/>
          <w:bCs/>
          <w:sz w:val="20"/>
          <w:szCs w:val="20"/>
        </w:rPr>
        <w:t>»</w:t>
      </w:r>
      <w:r w:rsidR="005D3A0E">
        <w:rPr>
          <w:rFonts w:ascii="Arial" w:hAnsi="Arial" w:cs="Arial"/>
          <w:b/>
          <w:bCs/>
          <w:sz w:val="20"/>
          <w:szCs w:val="20"/>
        </w:rPr>
        <w:t>Obnova dovodnega in odvodnega cevovoda iz RZ Šoštanj do jaška Levstikova</w:t>
      </w:r>
      <w:r w:rsidR="006165CF" w:rsidRPr="006165CF">
        <w:rPr>
          <w:rFonts w:ascii="Arial" w:hAnsi="Arial" w:cs="Arial"/>
          <w:b/>
          <w:bCs/>
          <w:sz w:val="20"/>
          <w:szCs w:val="20"/>
        </w:rPr>
        <w:t>«</w:t>
      </w:r>
      <w:r w:rsidRPr="005A4808">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5A4808" w:rsidRDefault="005A4808" w:rsidP="005A4808">
      <w:pPr>
        <w:spacing w:before="225" w:after="225"/>
        <w:ind w:left="708"/>
        <w:jc w:val="both"/>
        <w:rPr>
          <w:rFonts w:ascii="Arial" w:hAnsi="Arial" w:cs="Arial"/>
          <w:b/>
          <w:bCs/>
          <w:sz w:val="20"/>
          <w:szCs w:val="20"/>
        </w:rPr>
      </w:pPr>
    </w:p>
    <w:p w14:paraId="417056BB" w14:textId="77777777" w:rsidR="005A4808" w:rsidRPr="005A4808" w:rsidRDefault="005A4808" w:rsidP="005A4808">
      <w:pPr>
        <w:spacing w:before="225" w:after="225"/>
        <w:jc w:val="both"/>
        <w:rPr>
          <w:rFonts w:ascii="Arial" w:hAnsi="Arial" w:cs="Arial"/>
          <w:b/>
          <w:bCs/>
          <w:sz w:val="20"/>
          <w:szCs w:val="20"/>
        </w:rPr>
      </w:pPr>
      <w:r w:rsidRPr="005A4808">
        <w:rPr>
          <w:rFonts w:ascii="Arial" w:hAnsi="Arial" w:cs="Arial"/>
          <w:b/>
          <w:bCs/>
          <w:sz w:val="20"/>
          <w:szCs w:val="20"/>
        </w:rPr>
        <w:t>[   ] NE zahtevamo izvedbe neposrednih plačil.</w:t>
      </w:r>
    </w:p>
    <w:p w14:paraId="0DBC141C" w14:textId="77777777" w:rsidR="005A4808" w:rsidRPr="005A4808" w:rsidRDefault="005A4808" w:rsidP="005A4808">
      <w:pPr>
        <w:spacing w:before="225" w:after="225" w:line="240" w:lineRule="auto"/>
        <w:jc w:val="both"/>
        <w:rPr>
          <w:rFonts w:ascii="Arial" w:hAnsi="Arial" w:cs="Arial"/>
          <w:sz w:val="20"/>
          <w:szCs w:val="20"/>
        </w:rPr>
      </w:pPr>
    </w:p>
    <w:p w14:paraId="035C374A" w14:textId="77777777" w:rsidR="005A4808" w:rsidRPr="005A4808"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5A4808" w:rsidRPr="005A4808" w14:paraId="416D3661" w14:textId="77777777" w:rsidTr="00FC43A6">
        <w:tc>
          <w:tcPr>
            <w:tcW w:w="2500" w:type="pct"/>
            <w:hideMark/>
          </w:tcPr>
          <w:p w14:paraId="03C1BF71" w14:textId="77777777" w:rsidR="005A4808" w:rsidRPr="005A4808" w:rsidRDefault="005A4808" w:rsidP="005A4808">
            <w:pPr>
              <w:jc w:val="both"/>
              <w:rPr>
                <w:rFonts w:ascii="Arial" w:hAnsi="Arial" w:cs="Arial"/>
                <w:position w:val="-2"/>
                <w:sz w:val="20"/>
                <w:szCs w:val="20"/>
              </w:rPr>
            </w:pPr>
          </w:p>
          <w:p w14:paraId="3ADA1650"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Kraj in datum:</w:t>
            </w:r>
          </w:p>
        </w:tc>
        <w:tc>
          <w:tcPr>
            <w:tcW w:w="0" w:type="auto"/>
            <w:hideMark/>
          </w:tcPr>
          <w:p w14:paraId="5B96C0BF"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Naziv:____________________________________</w:t>
            </w:r>
          </w:p>
        </w:tc>
      </w:tr>
      <w:tr w:rsidR="005A4808" w:rsidRPr="005A4808" w14:paraId="34E66507" w14:textId="77777777" w:rsidTr="00FC43A6">
        <w:tc>
          <w:tcPr>
            <w:tcW w:w="2500" w:type="pct"/>
            <w:hideMark/>
          </w:tcPr>
          <w:p w14:paraId="15CBFCA9"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(žig)</w:t>
            </w:r>
          </w:p>
        </w:tc>
        <w:tc>
          <w:tcPr>
            <w:tcW w:w="0" w:type="auto"/>
            <w:hideMark/>
          </w:tcPr>
          <w:p w14:paraId="4DA89591" w14:textId="77777777" w:rsidR="005A4808" w:rsidRPr="005A4808" w:rsidRDefault="005A4808" w:rsidP="005A4808">
            <w:pPr>
              <w:jc w:val="both"/>
              <w:rPr>
                <w:rFonts w:ascii="Arial" w:hAnsi="Arial" w:cs="Arial"/>
                <w:sz w:val="20"/>
                <w:szCs w:val="20"/>
              </w:rPr>
            </w:pPr>
            <w:r w:rsidRPr="005A4808">
              <w:rPr>
                <w:rFonts w:ascii="Arial" w:hAnsi="Arial" w:cs="Arial"/>
                <w:position w:val="-2"/>
                <w:sz w:val="20"/>
                <w:szCs w:val="20"/>
              </w:rPr>
              <w:t xml:space="preserve">          ____________________________________</w:t>
            </w:r>
          </w:p>
          <w:p w14:paraId="577EC207" w14:textId="5758A53E" w:rsidR="005A4808" w:rsidRPr="005A4808" w:rsidRDefault="005A4808" w:rsidP="005A4808">
            <w:pPr>
              <w:jc w:val="both"/>
              <w:rPr>
                <w:rFonts w:ascii="Arial" w:hAnsi="Arial" w:cs="Arial"/>
                <w:sz w:val="20"/>
                <w:szCs w:val="20"/>
              </w:rPr>
            </w:pPr>
            <w:r>
              <w:rPr>
                <w:rFonts w:ascii="Arial" w:hAnsi="Arial" w:cs="Arial"/>
                <w:position w:val="-2"/>
                <w:sz w:val="20"/>
                <w:szCs w:val="20"/>
              </w:rPr>
              <w:t xml:space="preserve">          </w:t>
            </w:r>
            <w:r w:rsidRPr="005A4808">
              <w:rPr>
                <w:rFonts w:ascii="Arial" w:hAnsi="Arial" w:cs="Arial"/>
                <w:position w:val="-2"/>
                <w:sz w:val="20"/>
                <w:szCs w:val="20"/>
              </w:rPr>
              <w:t>(Ime in priimek ter podpis)</w:t>
            </w:r>
          </w:p>
        </w:tc>
      </w:tr>
    </w:tbl>
    <w:p w14:paraId="05BE9942" w14:textId="77777777" w:rsidR="005A4808" w:rsidRPr="005A4808"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5A4808"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5A4808" w:rsidRDefault="005A4808" w:rsidP="005A4808">
      <w:pPr>
        <w:spacing w:before="225" w:after="225" w:line="240" w:lineRule="auto"/>
        <w:jc w:val="both"/>
        <w:rPr>
          <w:rFonts w:ascii="Arial" w:hAnsi="Arial" w:cs="Arial"/>
          <w:sz w:val="20"/>
          <w:szCs w:val="20"/>
        </w:rPr>
      </w:pPr>
      <w:r w:rsidRPr="005A4808">
        <w:rPr>
          <w:rFonts w:ascii="Arial" w:hAnsi="Arial" w:cs="Arial"/>
          <w:b/>
          <w:bCs/>
          <w:i/>
          <w:iCs/>
          <w:sz w:val="20"/>
          <w:szCs w:val="20"/>
          <w:u w:val="single"/>
        </w:rPr>
        <w:t>Opomba:</w:t>
      </w:r>
    </w:p>
    <w:p w14:paraId="72D11BAB" w14:textId="77777777" w:rsidR="005A4808" w:rsidRPr="005A4808" w:rsidRDefault="005A4808" w:rsidP="005A4808">
      <w:pPr>
        <w:tabs>
          <w:tab w:val="left" w:pos="3937"/>
          <w:tab w:val="right" w:pos="5869"/>
        </w:tabs>
        <w:jc w:val="both"/>
        <w:rPr>
          <w:rFonts w:ascii="Arial" w:hAnsi="Arial" w:cs="Arial"/>
          <w:i/>
          <w:sz w:val="20"/>
          <w:szCs w:val="20"/>
        </w:rPr>
      </w:pPr>
      <w:r w:rsidRPr="005A4808">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Default="00394DA5" w:rsidP="00394DA5">
      <w:pPr>
        <w:spacing w:before="225" w:after="225" w:line="240" w:lineRule="auto"/>
        <w:jc w:val="both"/>
        <w:rPr>
          <w:iCs/>
          <w:sz w:val="18"/>
          <w:szCs w:val="18"/>
        </w:rPr>
      </w:pPr>
    </w:p>
    <w:p w14:paraId="48B63072" w14:textId="77777777" w:rsidR="00394DA5" w:rsidRPr="00394DA5" w:rsidRDefault="00394DA5" w:rsidP="00E51C59">
      <w:pPr>
        <w:spacing w:after="0"/>
        <w:jc w:val="both"/>
        <w:rPr>
          <w:rFonts w:ascii="Arial" w:hAnsi="Arial" w:cs="Arial"/>
          <w:iCs/>
          <w:sz w:val="18"/>
          <w:szCs w:val="18"/>
        </w:rPr>
      </w:pPr>
      <w:r w:rsidRPr="00394DA5">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6236A3D0" w14:textId="2F055C10" w:rsidR="00846D5F" w:rsidRDefault="00394DA5" w:rsidP="0076151F">
      <w:pPr>
        <w:spacing w:after="0"/>
        <w:jc w:val="both"/>
        <w:rPr>
          <w:rFonts w:ascii="Arial" w:hAnsi="Arial" w:cs="Arial"/>
          <w:i/>
          <w:sz w:val="20"/>
          <w:szCs w:val="20"/>
        </w:rPr>
      </w:pPr>
      <w:r>
        <w:rPr>
          <w:iCs/>
          <w:sz w:val="18"/>
          <w:szCs w:val="18"/>
        </w:rPr>
        <w:br w:type="page"/>
      </w:r>
    </w:p>
    <w:p w14:paraId="0158C16F" w14:textId="4F0F121A" w:rsidR="00F97B9E" w:rsidRPr="005A4808" w:rsidRDefault="006205C7" w:rsidP="00E51C59">
      <w:pPr>
        <w:spacing w:after="0"/>
        <w:jc w:val="both"/>
        <w:rPr>
          <w:rFonts w:ascii="Arial" w:hAnsi="Arial" w:cs="Arial"/>
          <w:i/>
          <w:sz w:val="20"/>
          <w:szCs w:val="20"/>
        </w:rPr>
      </w:pPr>
      <w:r w:rsidRPr="005A4808">
        <w:rPr>
          <w:rFonts w:ascii="Arial" w:hAnsi="Arial" w:cs="Arial"/>
          <w:i/>
          <w:sz w:val="20"/>
          <w:szCs w:val="20"/>
        </w:rPr>
        <w:lastRenderedPageBreak/>
        <w:t>Obrazec št: 1</w:t>
      </w:r>
      <w:r w:rsidR="0076151F">
        <w:rPr>
          <w:rFonts w:ascii="Arial" w:hAnsi="Arial" w:cs="Arial"/>
          <w:i/>
          <w:sz w:val="20"/>
          <w:szCs w:val="20"/>
        </w:rPr>
        <w:t>0</w:t>
      </w:r>
    </w:p>
    <w:p w14:paraId="4501702D" w14:textId="77777777" w:rsidR="003B2CEB" w:rsidRPr="004551A3" w:rsidRDefault="00585AC8" w:rsidP="005E47BC">
      <w:pPr>
        <w:pStyle w:val="Naslov3"/>
        <w:spacing w:before="0" w:line="240" w:lineRule="auto"/>
        <w:jc w:val="center"/>
        <w:rPr>
          <w:rFonts w:ascii="Arial" w:hAnsi="Arial" w:cs="Arial"/>
          <w:color w:val="auto"/>
          <w:sz w:val="24"/>
          <w:u w:val="single"/>
        </w:rPr>
      </w:pPr>
      <w:bookmarkStart w:id="20" w:name="_Toc8637978"/>
      <w:r w:rsidRPr="004551A3">
        <w:rPr>
          <w:rFonts w:ascii="Arial" w:hAnsi="Arial" w:cs="Arial"/>
          <w:color w:val="auto"/>
          <w:sz w:val="24"/>
          <w:u w:val="single"/>
        </w:rPr>
        <w:t>VZOREC POGODBE</w:t>
      </w:r>
      <w:bookmarkEnd w:id="20"/>
    </w:p>
    <w:p w14:paraId="633958AC" w14:textId="77777777" w:rsidR="001E2A84" w:rsidRPr="004669DB" w:rsidRDefault="001E2A84" w:rsidP="00EB78B4">
      <w:pPr>
        <w:spacing w:after="0" w:line="240" w:lineRule="auto"/>
        <w:ind w:right="964"/>
        <w:jc w:val="both"/>
        <w:rPr>
          <w:rFonts w:ascii="Arial" w:hAnsi="Arial" w:cs="Arial"/>
          <w:sz w:val="20"/>
          <w:szCs w:val="20"/>
        </w:rPr>
      </w:pPr>
      <w:r w:rsidRPr="004669DB">
        <w:rPr>
          <w:rFonts w:ascii="Arial" w:hAnsi="Arial" w:cs="Arial"/>
          <w:sz w:val="20"/>
          <w:szCs w:val="20"/>
        </w:rPr>
        <w:tab/>
      </w:r>
    </w:p>
    <w:p w14:paraId="56EAEE05" w14:textId="69171AF4" w:rsidR="00EB78B4" w:rsidRDefault="00EB78B4" w:rsidP="00EB78B4">
      <w:pPr>
        <w:spacing w:after="0" w:line="240" w:lineRule="auto"/>
        <w:ind w:right="964"/>
        <w:jc w:val="both"/>
        <w:rPr>
          <w:rFonts w:ascii="Arial" w:hAnsi="Arial" w:cs="Arial"/>
          <w:i/>
          <w:sz w:val="20"/>
          <w:szCs w:val="20"/>
        </w:rPr>
      </w:pPr>
      <w:r w:rsidRPr="00EB78B4">
        <w:rPr>
          <w:rFonts w:ascii="Arial" w:hAnsi="Arial" w:cs="Arial"/>
          <w:i/>
          <w:sz w:val="20"/>
          <w:szCs w:val="20"/>
        </w:rPr>
        <w:t>ki jo sklenejo in dogovorijo</w:t>
      </w:r>
    </w:p>
    <w:p w14:paraId="3671F668" w14:textId="77777777" w:rsidR="00EB78B4" w:rsidRPr="00EB78B4" w:rsidRDefault="00EB78B4" w:rsidP="00EB78B4">
      <w:pPr>
        <w:spacing w:after="0" w:line="240" w:lineRule="auto"/>
        <w:ind w:right="964"/>
        <w:jc w:val="both"/>
        <w:rPr>
          <w:rFonts w:ascii="Arial" w:hAnsi="Arial" w:cs="Arial"/>
          <w:b/>
          <w:i/>
          <w:sz w:val="20"/>
          <w:szCs w:val="20"/>
        </w:rPr>
      </w:pPr>
    </w:p>
    <w:p w14:paraId="0DBA265D"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Mestna občina Velenje</w:t>
      </w:r>
    </w:p>
    <w:p w14:paraId="395E6A85"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Titov trg 1, 3320 Velenje</w:t>
      </w:r>
    </w:p>
    <w:p w14:paraId="762934A6"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ki jo zastopa župan Bojan Kontič </w:t>
      </w:r>
    </w:p>
    <w:p w14:paraId="25D5B752" w14:textId="7CB4E718"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Matična številka:</w:t>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 xml:space="preserve"> </w:t>
      </w:r>
      <w:r>
        <w:rPr>
          <w:rFonts w:ascii="Arial" w:hAnsi="Arial" w:cs="Arial"/>
          <w:sz w:val="20"/>
          <w:szCs w:val="20"/>
        </w:rPr>
        <w:tab/>
      </w:r>
      <w:r w:rsidRPr="00EB78B4">
        <w:rPr>
          <w:rFonts w:ascii="Arial" w:hAnsi="Arial" w:cs="Arial"/>
          <w:sz w:val="20"/>
          <w:szCs w:val="20"/>
        </w:rPr>
        <w:t>5884268</w:t>
      </w:r>
    </w:p>
    <w:p w14:paraId="12E697BD" w14:textId="32944201"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SI49082884</w:t>
      </w:r>
    </w:p>
    <w:p w14:paraId="3357E40F" w14:textId="43126F8A"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Podračun EZR Mestne občine Velenje št.: </w:t>
      </w:r>
      <w:r>
        <w:rPr>
          <w:rFonts w:ascii="Arial" w:hAnsi="Arial" w:cs="Arial"/>
          <w:sz w:val="20"/>
          <w:szCs w:val="20"/>
        </w:rPr>
        <w:tab/>
      </w:r>
      <w:r w:rsidRPr="00EB78B4">
        <w:rPr>
          <w:rFonts w:ascii="Arial" w:hAnsi="Arial" w:cs="Arial"/>
          <w:sz w:val="20"/>
          <w:szCs w:val="20"/>
        </w:rPr>
        <w:t>SI56 0133 3010 0018 411</w:t>
      </w:r>
    </w:p>
    <w:p w14:paraId="4DD4E858"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(v nadaljevanju: naročnik)</w:t>
      </w:r>
    </w:p>
    <w:p w14:paraId="08F6A4A2" w14:textId="77777777" w:rsidR="007E7971" w:rsidRDefault="007E7971" w:rsidP="00EB78B4">
      <w:pPr>
        <w:contextualSpacing/>
        <w:jc w:val="both"/>
        <w:rPr>
          <w:rFonts w:ascii="Arial" w:hAnsi="Arial" w:cs="Arial"/>
          <w:sz w:val="20"/>
          <w:szCs w:val="20"/>
        </w:rPr>
      </w:pPr>
    </w:p>
    <w:p w14:paraId="33413131" w14:textId="498EDE65"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70A42697" w14:textId="77777777" w:rsidR="007E7971" w:rsidRDefault="007E7971" w:rsidP="00EB78B4">
      <w:pPr>
        <w:contextualSpacing/>
        <w:jc w:val="both"/>
        <w:rPr>
          <w:rFonts w:ascii="Arial" w:hAnsi="Arial" w:cs="Arial"/>
          <w:sz w:val="20"/>
          <w:szCs w:val="20"/>
        </w:rPr>
      </w:pPr>
    </w:p>
    <w:p w14:paraId="5F6E27A1" w14:textId="79168974"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Občina Šoštanj</w:t>
      </w:r>
    </w:p>
    <w:p w14:paraId="1FF32495"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Trg svobode 12, 3325 Šoštanj</w:t>
      </w:r>
    </w:p>
    <w:p w14:paraId="4DCF1A7B"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ki jo zastopa župan Darko Menih, prof.</w:t>
      </w:r>
    </w:p>
    <w:p w14:paraId="1D37BCEC" w14:textId="616D7234"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Matična številka: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5884284</w:t>
      </w:r>
    </w:p>
    <w:p w14:paraId="7E577436" w14:textId="13748366"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SI97214043</w:t>
      </w:r>
    </w:p>
    <w:p w14:paraId="7C122A95" w14:textId="76311D96"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Podračun EZR, št.: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SI56 0132 6010 0018 560</w:t>
      </w:r>
    </w:p>
    <w:p w14:paraId="5FF896C7"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(v nadaljevanju: naročnik)</w:t>
      </w:r>
    </w:p>
    <w:p w14:paraId="3BAE2602" w14:textId="77777777" w:rsidR="007E7971" w:rsidRDefault="007E7971" w:rsidP="00EB78B4">
      <w:pPr>
        <w:contextualSpacing/>
        <w:jc w:val="both"/>
        <w:rPr>
          <w:rFonts w:ascii="Arial" w:hAnsi="Arial" w:cs="Arial"/>
          <w:sz w:val="20"/>
          <w:szCs w:val="20"/>
        </w:rPr>
      </w:pPr>
    </w:p>
    <w:p w14:paraId="724CCB54" w14:textId="64696E02"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in</w:t>
      </w:r>
    </w:p>
    <w:p w14:paraId="287725F2" w14:textId="77777777" w:rsidR="007E7971" w:rsidRDefault="007E7971" w:rsidP="00FE5ECC">
      <w:pPr>
        <w:contextualSpacing/>
        <w:jc w:val="both"/>
        <w:rPr>
          <w:rFonts w:ascii="Arial" w:hAnsi="Arial" w:cs="Arial"/>
          <w:sz w:val="20"/>
          <w:szCs w:val="20"/>
        </w:rPr>
      </w:pPr>
    </w:p>
    <w:p w14:paraId="34386DF3" w14:textId="22F4E80E"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Občina Šmartno ob Paki</w:t>
      </w:r>
    </w:p>
    <w:p w14:paraId="73DEE56E"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Šmartno ob Paki 69, 3327 Šmartno ob Paki</w:t>
      </w:r>
    </w:p>
    <w:p w14:paraId="4914AB37"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ki jo zastopa župan Janko Kopušar</w:t>
      </w:r>
    </w:p>
    <w:p w14:paraId="38F9395E"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Matična številka: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5884276</w:t>
      </w:r>
    </w:p>
    <w:p w14:paraId="4C1AA390"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ID za DDV: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SI64225569</w:t>
      </w:r>
    </w:p>
    <w:p w14:paraId="3501B20A"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 xml:space="preserve">Podračun EZR, št.: </w:t>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r>
      <w:r w:rsidRPr="00FE5ECC">
        <w:rPr>
          <w:rFonts w:ascii="Arial" w:hAnsi="Arial" w:cs="Arial"/>
          <w:sz w:val="20"/>
          <w:szCs w:val="20"/>
        </w:rPr>
        <w:tab/>
        <w:t>SI56 0132 5010 0018 609</w:t>
      </w:r>
    </w:p>
    <w:p w14:paraId="1D180499" w14:textId="77777777" w:rsidR="00FE5ECC" w:rsidRPr="00FE5ECC" w:rsidRDefault="00FE5ECC" w:rsidP="00FE5ECC">
      <w:pPr>
        <w:contextualSpacing/>
        <w:jc w:val="both"/>
        <w:rPr>
          <w:rFonts w:ascii="Arial" w:hAnsi="Arial" w:cs="Arial"/>
          <w:sz w:val="20"/>
          <w:szCs w:val="20"/>
        </w:rPr>
      </w:pPr>
      <w:r w:rsidRPr="00FE5ECC">
        <w:rPr>
          <w:rFonts w:ascii="Arial" w:hAnsi="Arial" w:cs="Arial"/>
          <w:sz w:val="20"/>
          <w:szCs w:val="20"/>
        </w:rPr>
        <w:t>(v nadaljevanju: naročnik)</w:t>
      </w:r>
    </w:p>
    <w:p w14:paraId="1CC1F893" w14:textId="77777777" w:rsidR="007E7971" w:rsidRDefault="007E7971" w:rsidP="00EB78B4">
      <w:pPr>
        <w:contextualSpacing/>
        <w:jc w:val="both"/>
        <w:rPr>
          <w:rFonts w:ascii="Arial" w:hAnsi="Arial" w:cs="Arial"/>
          <w:sz w:val="20"/>
          <w:szCs w:val="20"/>
        </w:rPr>
      </w:pPr>
    </w:p>
    <w:p w14:paraId="5B763E6F" w14:textId="7DF78BFA" w:rsidR="00FE5ECC" w:rsidRDefault="00FE5ECC" w:rsidP="00EB78B4">
      <w:pPr>
        <w:contextualSpacing/>
        <w:jc w:val="both"/>
        <w:rPr>
          <w:rFonts w:ascii="Arial" w:hAnsi="Arial" w:cs="Arial"/>
          <w:sz w:val="20"/>
          <w:szCs w:val="20"/>
        </w:rPr>
      </w:pPr>
      <w:r>
        <w:rPr>
          <w:rFonts w:ascii="Arial" w:hAnsi="Arial" w:cs="Arial"/>
          <w:sz w:val="20"/>
          <w:szCs w:val="20"/>
        </w:rPr>
        <w:t>in</w:t>
      </w:r>
    </w:p>
    <w:p w14:paraId="6E9815BC" w14:textId="77777777" w:rsidR="007E7971" w:rsidRPr="000A02F5" w:rsidRDefault="007E7971" w:rsidP="0030766B">
      <w:pPr>
        <w:contextualSpacing/>
        <w:jc w:val="both"/>
        <w:rPr>
          <w:rFonts w:ascii="Arial" w:hAnsi="Arial" w:cs="Arial"/>
          <w:sz w:val="20"/>
          <w:szCs w:val="20"/>
        </w:rPr>
      </w:pPr>
    </w:p>
    <w:p w14:paraId="175CF2A8" w14:textId="5869D187" w:rsidR="001868C2" w:rsidRPr="000A02F5" w:rsidRDefault="001868C2" w:rsidP="0030766B">
      <w:pPr>
        <w:contextualSpacing/>
        <w:jc w:val="both"/>
        <w:rPr>
          <w:rFonts w:ascii="Arial" w:hAnsi="Arial" w:cs="Arial"/>
          <w:sz w:val="20"/>
          <w:szCs w:val="20"/>
        </w:rPr>
      </w:pPr>
      <w:r w:rsidRPr="000A02F5">
        <w:rPr>
          <w:rFonts w:ascii="Arial" w:hAnsi="Arial" w:cs="Arial"/>
          <w:sz w:val="20"/>
          <w:szCs w:val="20"/>
        </w:rPr>
        <w:t xml:space="preserve">Termoelektrarna Šoštanj </w:t>
      </w:r>
      <w:proofErr w:type="spellStart"/>
      <w:r w:rsidRPr="000A02F5">
        <w:rPr>
          <w:rFonts w:ascii="Arial" w:hAnsi="Arial" w:cs="Arial"/>
          <w:sz w:val="20"/>
          <w:szCs w:val="20"/>
        </w:rPr>
        <w:t>d.o.o</w:t>
      </w:r>
      <w:proofErr w:type="spellEnd"/>
      <w:r w:rsidRPr="000A02F5">
        <w:rPr>
          <w:rFonts w:ascii="Arial" w:hAnsi="Arial" w:cs="Arial"/>
          <w:sz w:val="20"/>
          <w:szCs w:val="20"/>
        </w:rPr>
        <w:t>.</w:t>
      </w:r>
    </w:p>
    <w:p w14:paraId="67FD6B2E" w14:textId="63D5E3AE" w:rsidR="0030766B" w:rsidRPr="000A02F5" w:rsidRDefault="001868C2" w:rsidP="0030766B">
      <w:pPr>
        <w:contextualSpacing/>
        <w:jc w:val="both"/>
        <w:rPr>
          <w:rFonts w:ascii="Arial" w:hAnsi="Arial" w:cs="Arial"/>
          <w:sz w:val="20"/>
          <w:szCs w:val="20"/>
        </w:rPr>
      </w:pPr>
      <w:r w:rsidRPr="000A02F5">
        <w:rPr>
          <w:rFonts w:ascii="Arial" w:hAnsi="Arial" w:cs="Arial"/>
          <w:sz w:val="20"/>
          <w:szCs w:val="20"/>
        </w:rPr>
        <w:t xml:space="preserve">Cesta </w:t>
      </w:r>
      <w:proofErr w:type="spellStart"/>
      <w:r w:rsidRPr="000A02F5">
        <w:rPr>
          <w:rFonts w:ascii="Arial" w:hAnsi="Arial" w:cs="Arial"/>
          <w:sz w:val="20"/>
          <w:szCs w:val="20"/>
        </w:rPr>
        <w:t>Lole</w:t>
      </w:r>
      <w:proofErr w:type="spellEnd"/>
      <w:r w:rsidRPr="000A02F5">
        <w:rPr>
          <w:rFonts w:ascii="Arial" w:hAnsi="Arial" w:cs="Arial"/>
          <w:sz w:val="20"/>
          <w:szCs w:val="20"/>
        </w:rPr>
        <w:t xml:space="preserve"> Ribarja 18, 3325 Šoštanj </w:t>
      </w:r>
    </w:p>
    <w:p w14:paraId="00059FCD" w14:textId="16C89AF6" w:rsidR="0030766B" w:rsidRPr="000A02F5" w:rsidRDefault="0030766B" w:rsidP="0030766B">
      <w:pPr>
        <w:contextualSpacing/>
        <w:jc w:val="both"/>
        <w:rPr>
          <w:rFonts w:ascii="Arial" w:hAnsi="Arial" w:cs="Arial"/>
          <w:sz w:val="20"/>
          <w:szCs w:val="20"/>
        </w:rPr>
      </w:pPr>
      <w:r w:rsidRPr="000A02F5">
        <w:rPr>
          <w:rFonts w:ascii="Arial" w:hAnsi="Arial" w:cs="Arial"/>
          <w:sz w:val="20"/>
          <w:szCs w:val="20"/>
        </w:rPr>
        <w:t xml:space="preserve">ki jo zastopa </w:t>
      </w:r>
      <w:r w:rsidR="001868C2" w:rsidRPr="000A02F5">
        <w:rPr>
          <w:rFonts w:ascii="Arial" w:hAnsi="Arial" w:cs="Arial"/>
          <w:sz w:val="20"/>
          <w:szCs w:val="20"/>
        </w:rPr>
        <w:t xml:space="preserve">direktor </w:t>
      </w:r>
      <w:r w:rsidR="00A23C3D" w:rsidRPr="000A02F5">
        <w:rPr>
          <w:rFonts w:ascii="Arial" w:hAnsi="Arial" w:cs="Arial"/>
          <w:sz w:val="20"/>
          <w:szCs w:val="20"/>
        </w:rPr>
        <w:t xml:space="preserve">Mitja </w:t>
      </w:r>
      <w:proofErr w:type="spellStart"/>
      <w:r w:rsidR="00A23C3D" w:rsidRPr="000A02F5">
        <w:rPr>
          <w:rFonts w:ascii="Arial" w:hAnsi="Arial" w:cs="Arial"/>
          <w:sz w:val="20"/>
          <w:szCs w:val="20"/>
        </w:rPr>
        <w:t>Tašler</w:t>
      </w:r>
      <w:proofErr w:type="spellEnd"/>
    </w:p>
    <w:p w14:paraId="72D03803" w14:textId="2EB662A3" w:rsidR="0030766B" w:rsidRPr="000A02F5" w:rsidRDefault="0030766B" w:rsidP="0030766B">
      <w:pPr>
        <w:contextualSpacing/>
        <w:jc w:val="both"/>
        <w:rPr>
          <w:rFonts w:ascii="Arial" w:hAnsi="Arial" w:cs="Arial"/>
          <w:sz w:val="20"/>
          <w:szCs w:val="20"/>
        </w:rPr>
      </w:pPr>
      <w:r w:rsidRPr="000A02F5">
        <w:rPr>
          <w:rFonts w:ascii="Arial" w:hAnsi="Arial" w:cs="Arial"/>
          <w:sz w:val="20"/>
          <w:szCs w:val="20"/>
        </w:rPr>
        <w:t xml:space="preserve">Matična številka: </w:t>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00AB11BA" w:rsidRPr="000A02F5">
        <w:rPr>
          <w:rFonts w:ascii="Arial" w:hAnsi="Arial" w:cs="Arial"/>
          <w:sz w:val="20"/>
          <w:szCs w:val="20"/>
        </w:rPr>
        <w:t>5040388</w:t>
      </w:r>
    </w:p>
    <w:p w14:paraId="3901C24E" w14:textId="09534FF1" w:rsidR="0030766B" w:rsidRPr="000A02F5" w:rsidRDefault="0030766B" w:rsidP="0030766B">
      <w:pPr>
        <w:contextualSpacing/>
        <w:jc w:val="both"/>
        <w:rPr>
          <w:rFonts w:ascii="Arial" w:hAnsi="Arial" w:cs="Arial"/>
          <w:sz w:val="20"/>
          <w:szCs w:val="20"/>
        </w:rPr>
      </w:pPr>
      <w:r w:rsidRPr="000A02F5">
        <w:rPr>
          <w:rFonts w:ascii="Arial" w:hAnsi="Arial" w:cs="Arial"/>
          <w:sz w:val="20"/>
          <w:szCs w:val="20"/>
        </w:rPr>
        <w:t xml:space="preserve">ID za DDV:  </w:t>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00082C9F" w:rsidRPr="000A02F5">
        <w:rPr>
          <w:rFonts w:ascii="Arial" w:hAnsi="Arial" w:cs="Arial"/>
          <w:sz w:val="20"/>
          <w:szCs w:val="20"/>
        </w:rPr>
        <w:t>SI92189903</w:t>
      </w:r>
    </w:p>
    <w:p w14:paraId="1B9A244E" w14:textId="13538C41" w:rsidR="00AB11BA" w:rsidRPr="000A02F5" w:rsidRDefault="00AB11BA" w:rsidP="00AB11BA">
      <w:pPr>
        <w:contextualSpacing/>
        <w:jc w:val="both"/>
        <w:rPr>
          <w:rFonts w:ascii="Arial" w:hAnsi="Arial" w:cs="Arial"/>
          <w:sz w:val="20"/>
          <w:szCs w:val="20"/>
        </w:rPr>
      </w:pPr>
      <w:r w:rsidRPr="000A02F5">
        <w:rPr>
          <w:rFonts w:ascii="Arial" w:hAnsi="Arial" w:cs="Arial"/>
          <w:sz w:val="20"/>
          <w:szCs w:val="20"/>
        </w:rPr>
        <w:t xml:space="preserve">TRR: </w:t>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r>
      <w:r w:rsidRPr="000A02F5">
        <w:rPr>
          <w:rFonts w:ascii="Arial" w:hAnsi="Arial" w:cs="Arial"/>
          <w:sz w:val="20"/>
          <w:szCs w:val="20"/>
        </w:rPr>
        <w:tab/>
        <w:t xml:space="preserve">SI56 0242 6001 </w:t>
      </w:r>
      <w:r w:rsidR="00441B76" w:rsidRPr="000A02F5">
        <w:rPr>
          <w:rFonts w:ascii="Arial" w:hAnsi="Arial" w:cs="Arial"/>
          <w:sz w:val="20"/>
          <w:szCs w:val="20"/>
        </w:rPr>
        <w:t>7217</w:t>
      </w:r>
      <w:r w:rsidRPr="000A02F5">
        <w:rPr>
          <w:rFonts w:ascii="Arial" w:hAnsi="Arial" w:cs="Arial"/>
          <w:sz w:val="20"/>
          <w:szCs w:val="20"/>
        </w:rPr>
        <w:t xml:space="preserve"> </w:t>
      </w:r>
      <w:r w:rsidR="000035E5" w:rsidRPr="000A02F5">
        <w:rPr>
          <w:rFonts w:ascii="Arial" w:hAnsi="Arial" w:cs="Arial"/>
          <w:sz w:val="20"/>
          <w:szCs w:val="20"/>
        </w:rPr>
        <w:t>937</w:t>
      </w:r>
    </w:p>
    <w:p w14:paraId="605AAEF4" w14:textId="5B86CA80" w:rsidR="0030766B" w:rsidRPr="000A02F5" w:rsidRDefault="0030766B" w:rsidP="00AB11BA">
      <w:pPr>
        <w:contextualSpacing/>
        <w:jc w:val="both"/>
        <w:rPr>
          <w:rFonts w:ascii="Arial" w:hAnsi="Arial" w:cs="Arial"/>
          <w:sz w:val="20"/>
          <w:szCs w:val="20"/>
        </w:rPr>
      </w:pPr>
      <w:r w:rsidRPr="000A02F5">
        <w:rPr>
          <w:rFonts w:ascii="Arial" w:hAnsi="Arial" w:cs="Arial"/>
          <w:sz w:val="20"/>
          <w:szCs w:val="20"/>
        </w:rPr>
        <w:t>(v nadaljevanju: naročnik)</w:t>
      </w:r>
    </w:p>
    <w:p w14:paraId="4FE5BA9E" w14:textId="77777777" w:rsidR="007E7971" w:rsidRDefault="007E7971" w:rsidP="00EB78B4">
      <w:pPr>
        <w:contextualSpacing/>
        <w:jc w:val="both"/>
        <w:rPr>
          <w:rFonts w:ascii="Arial" w:hAnsi="Arial" w:cs="Arial"/>
          <w:sz w:val="20"/>
          <w:szCs w:val="20"/>
        </w:rPr>
      </w:pPr>
    </w:p>
    <w:p w14:paraId="345019BA" w14:textId="5D137E6B" w:rsidR="0030766B" w:rsidRDefault="00A23C3D" w:rsidP="00EB78B4">
      <w:pPr>
        <w:contextualSpacing/>
        <w:jc w:val="both"/>
        <w:rPr>
          <w:rFonts w:ascii="Arial" w:hAnsi="Arial" w:cs="Arial"/>
          <w:sz w:val="20"/>
          <w:szCs w:val="20"/>
        </w:rPr>
      </w:pPr>
      <w:r>
        <w:rPr>
          <w:rFonts w:ascii="Arial" w:hAnsi="Arial" w:cs="Arial"/>
          <w:sz w:val="20"/>
          <w:szCs w:val="20"/>
        </w:rPr>
        <w:t>i</w:t>
      </w:r>
      <w:r w:rsidR="0030766B">
        <w:rPr>
          <w:rFonts w:ascii="Arial" w:hAnsi="Arial" w:cs="Arial"/>
          <w:sz w:val="20"/>
          <w:szCs w:val="20"/>
        </w:rPr>
        <w:t>n</w:t>
      </w:r>
    </w:p>
    <w:p w14:paraId="003B3DA5" w14:textId="77777777" w:rsidR="007E7971" w:rsidRDefault="007E7971" w:rsidP="00EB78B4">
      <w:pPr>
        <w:contextualSpacing/>
        <w:jc w:val="both"/>
        <w:rPr>
          <w:rFonts w:ascii="Arial" w:hAnsi="Arial" w:cs="Arial"/>
          <w:sz w:val="20"/>
          <w:szCs w:val="20"/>
        </w:rPr>
      </w:pPr>
    </w:p>
    <w:p w14:paraId="2466AB14" w14:textId="3B3520E1"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Komunalno podjetje Velenje, </w:t>
      </w:r>
      <w:proofErr w:type="spellStart"/>
      <w:r w:rsidRPr="00EB78B4">
        <w:rPr>
          <w:rFonts w:ascii="Arial" w:hAnsi="Arial" w:cs="Arial"/>
          <w:sz w:val="20"/>
          <w:szCs w:val="20"/>
        </w:rPr>
        <w:t>d.o.o</w:t>
      </w:r>
      <w:proofErr w:type="spellEnd"/>
      <w:r w:rsidRPr="00EB78B4">
        <w:rPr>
          <w:rFonts w:ascii="Arial" w:hAnsi="Arial" w:cs="Arial"/>
          <w:sz w:val="20"/>
          <w:szCs w:val="20"/>
        </w:rPr>
        <w:t>.</w:t>
      </w:r>
    </w:p>
    <w:p w14:paraId="11BDE90C"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Koroška cesta 37 b, 3320 Velenje</w:t>
      </w:r>
    </w:p>
    <w:p w14:paraId="3DA22F7A"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ki ga zastopa direktor mag. Gašper Škarja </w:t>
      </w:r>
    </w:p>
    <w:p w14:paraId="1204250E" w14:textId="673C13CD"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Matična številka: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5222109</w:t>
      </w:r>
    </w:p>
    <w:p w14:paraId="440E335F" w14:textId="5D4A7210"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ID za DDV: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SI55713998</w:t>
      </w:r>
    </w:p>
    <w:p w14:paraId="6FD5A092" w14:textId="2AC210AE"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TRR: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EB78B4">
        <w:rPr>
          <w:rFonts w:ascii="Arial" w:hAnsi="Arial" w:cs="Arial"/>
          <w:sz w:val="20"/>
          <w:szCs w:val="20"/>
        </w:rPr>
        <w:t>SI56 0242 6001 2997 176</w:t>
      </w:r>
    </w:p>
    <w:p w14:paraId="717DF1CE" w14:textId="77777777" w:rsidR="00EB78B4" w:rsidRPr="00EB78B4" w:rsidRDefault="00EB78B4" w:rsidP="00EB78B4">
      <w:pPr>
        <w:contextualSpacing/>
        <w:jc w:val="both"/>
        <w:rPr>
          <w:rFonts w:ascii="Arial" w:hAnsi="Arial" w:cs="Arial"/>
          <w:sz w:val="20"/>
          <w:szCs w:val="20"/>
        </w:rPr>
      </w:pPr>
      <w:r w:rsidRPr="00EB78B4">
        <w:rPr>
          <w:rFonts w:ascii="Arial" w:hAnsi="Arial" w:cs="Arial"/>
          <w:sz w:val="20"/>
          <w:szCs w:val="20"/>
        </w:rPr>
        <w:t xml:space="preserve">(v nadaljevanju: koordinator) </w:t>
      </w:r>
    </w:p>
    <w:p w14:paraId="739D5679" w14:textId="77777777" w:rsidR="007E7971" w:rsidRDefault="007E7971" w:rsidP="00EB78B4">
      <w:pPr>
        <w:contextualSpacing/>
        <w:jc w:val="both"/>
        <w:rPr>
          <w:rFonts w:ascii="Arial" w:hAnsi="Arial" w:cs="Arial"/>
          <w:sz w:val="20"/>
          <w:szCs w:val="20"/>
        </w:rPr>
      </w:pPr>
    </w:p>
    <w:p w14:paraId="6E6C55C1" w14:textId="5699AD8F" w:rsidR="005E47BC" w:rsidRDefault="007E7971" w:rsidP="00EB78B4">
      <w:pPr>
        <w:contextualSpacing/>
        <w:jc w:val="both"/>
        <w:rPr>
          <w:rFonts w:ascii="Arial" w:hAnsi="Arial" w:cs="Arial"/>
          <w:sz w:val="20"/>
          <w:szCs w:val="20"/>
        </w:rPr>
      </w:pPr>
      <w:r>
        <w:rPr>
          <w:rFonts w:ascii="Arial" w:hAnsi="Arial" w:cs="Arial"/>
          <w:sz w:val="20"/>
          <w:szCs w:val="20"/>
        </w:rPr>
        <w:lastRenderedPageBreak/>
        <w:t>i</w:t>
      </w:r>
      <w:r w:rsidR="005E47BC">
        <w:rPr>
          <w:rFonts w:ascii="Arial" w:hAnsi="Arial" w:cs="Arial"/>
          <w:sz w:val="20"/>
          <w:szCs w:val="20"/>
        </w:rPr>
        <w:t>n</w:t>
      </w:r>
    </w:p>
    <w:p w14:paraId="2B69AE2E" w14:textId="77777777" w:rsidR="007E7971" w:rsidRDefault="007E7971" w:rsidP="00EB78B4">
      <w:pPr>
        <w:contextualSpacing/>
        <w:jc w:val="both"/>
        <w:rPr>
          <w:rFonts w:ascii="Arial" w:hAnsi="Arial" w:cs="Arial"/>
          <w:sz w:val="20"/>
          <w:szCs w:val="20"/>
        </w:rPr>
      </w:pPr>
    </w:p>
    <w:p w14:paraId="2D98B066" w14:textId="69D9223D"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(naslov izvajalca)</w:t>
      </w:r>
    </w:p>
    <w:p w14:paraId="55B3F43F"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ki ga zastopa ……………………………………………………… (ime in priimek, funkcija)</w:t>
      </w:r>
    </w:p>
    <w:p w14:paraId="73AE01C1" w14:textId="77777777"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Matična številka: </w:t>
      </w:r>
      <w:r w:rsidRPr="00EB78B4">
        <w:rPr>
          <w:rFonts w:ascii="Arial" w:hAnsi="Arial" w:cs="Arial"/>
          <w:sz w:val="20"/>
          <w:szCs w:val="20"/>
        </w:rPr>
        <w:tab/>
      </w:r>
      <w:r w:rsidRPr="00EB78B4">
        <w:rPr>
          <w:rFonts w:ascii="Arial" w:hAnsi="Arial" w:cs="Arial"/>
          <w:sz w:val="20"/>
          <w:szCs w:val="20"/>
        </w:rPr>
        <w:tab/>
      </w:r>
      <w:r w:rsidRPr="00EB78B4">
        <w:rPr>
          <w:rFonts w:ascii="Arial" w:hAnsi="Arial" w:cs="Arial"/>
          <w:sz w:val="20"/>
          <w:szCs w:val="20"/>
        </w:rPr>
        <w:tab/>
        <w:t>…………………..................................................</w:t>
      </w:r>
    </w:p>
    <w:p w14:paraId="75864664" w14:textId="7206AE70"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ID št. za DDV:</w:t>
      </w:r>
      <w:r w:rsidRPr="00EB78B4">
        <w:rPr>
          <w:rFonts w:ascii="Arial" w:hAnsi="Arial" w:cs="Arial"/>
          <w:sz w:val="20"/>
          <w:szCs w:val="20"/>
        </w:rPr>
        <w:tab/>
      </w:r>
      <w:r w:rsidRPr="00EB78B4">
        <w:rPr>
          <w:rFonts w:ascii="Arial" w:hAnsi="Arial" w:cs="Arial"/>
          <w:sz w:val="20"/>
          <w:szCs w:val="20"/>
        </w:rPr>
        <w:tab/>
      </w:r>
      <w:r w:rsidRPr="00EB78B4">
        <w:rPr>
          <w:rFonts w:ascii="Arial" w:hAnsi="Arial" w:cs="Arial"/>
          <w:sz w:val="20"/>
          <w:szCs w:val="20"/>
        </w:rPr>
        <w:tab/>
      </w:r>
      <w:r>
        <w:rPr>
          <w:rFonts w:ascii="Arial" w:hAnsi="Arial" w:cs="Arial"/>
          <w:sz w:val="20"/>
          <w:szCs w:val="20"/>
        </w:rPr>
        <w:tab/>
      </w:r>
      <w:r w:rsidRPr="00EB78B4">
        <w:rPr>
          <w:rFonts w:ascii="Arial" w:hAnsi="Arial" w:cs="Arial"/>
          <w:sz w:val="20"/>
          <w:szCs w:val="20"/>
        </w:rPr>
        <w:t>………………………………………………………</w:t>
      </w:r>
    </w:p>
    <w:p w14:paraId="3B475F24" w14:textId="055EE69E" w:rsidR="00EB78B4" w:rsidRPr="00EB78B4" w:rsidRDefault="00EB78B4" w:rsidP="00EB78B4">
      <w:pPr>
        <w:contextualSpacing/>
        <w:jc w:val="both"/>
        <w:rPr>
          <w:rFonts w:ascii="Arial" w:hAnsi="Arial" w:cs="Arial"/>
          <w:b/>
          <w:sz w:val="20"/>
          <w:szCs w:val="20"/>
        </w:rPr>
      </w:pPr>
      <w:r w:rsidRPr="00EB78B4">
        <w:rPr>
          <w:rFonts w:ascii="Arial" w:hAnsi="Arial" w:cs="Arial"/>
          <w:sz w:val="20"/>
          <w:szCs w:val="20"/>
        </w:rPr>
        <w:t xml:space="preserve">Transakcijski račun:     </w:t>
      </w:r>
      <w:r w:rsidRPr="00EB78B4">
        <w:rPr>
          <w:rFonts w:ascii="Arial" w:hAnsi="Arial" w:cs="Arial"/>
          <w:sz w:val="20"/>
          <w:szCs w:val="20"/>
        </w:rPr>
        <w:tab/>
      </w:r>
      <w:r w:rsidRPr="00EB78B4">
        <w:rPr>
          <w:rFonts w:ascii="Arial" w:hAnsi="Arial" w:cs="Arial"/>
          <w:sz w:val="20"/>
          <w:szCs w:val="20"/>
        </w:rPr>
        <w:tab/>
      </w:r>
      <w:r>
        <w:rPr>
          <w:rFonts w:ascii="Arial" w:hAnsi="Arial" w:cs="Arial"/>
          <w:sz w:val="20"/>
          <w:szCs w:val="20"/>
        </w:rPr>
        <w:tab/>
      </w:r>
      <w:r w:rsidRPr="00EB78B4">
        <w:rPr>
          <w:rFonts w:ascii="Arial" w:hAnsi="Arial" w:cs="Arial"/>
          <w:sz w:val="20"/>
          <w:szCs w:val="20"/>
        </w:rPr>
        <w:t>………………………………………………………</w:t>
      </w:r>
    </w:p>
    <w:p w14:paraId="3C19C8D0" w14:textId="4E38D7FE" w:rsidR="00EB78B4" w:rsidRDefault="00EB78B4" w:rsidP="00EB78B4">
      <w:pPr>
        <w:contextualSpacing/>
        <w:jc w:val="both"/>
        <w:rPr>
          <w:rFonts w:ascii="Arial" w:hAnsi="Arial" w:cs="Arial"/>
          <w:sz w:val="20"/>
          <w:szCs w:val="20"/>
        </w:rPr>
      </w:pPr>
      <w:r w:rsidRPr="00EB78B4">
        <w:rPr>
          <w:rFonts w:ascii="Arial" w:hAnsi="Arial" w:cs="Arial"/>
          <w:sz w:val="20"/>
          <w:szCs w:val="20"/>
        </w:rPr>
        <w:t>(v nadaljevanju: izvajalec)</w:t>
      </w:r>
    </w:p>
    <w:p w14:paraId="75C2FE84" w14:textId="267F4C65" w:rsidR="00F12A2F" w:rsidRDefault="00F12A2F" w:rsidP="00EB78B4">
      <w:pPr>
        <w:contextualSpacing/>
        <w:jc w:val="both"/>
        <w:rPr>
          <w:rFonts w:ascii="Arial" w:hAnsi="Arial" w:cs="Arial"/>
          <w:sz w:val="20"/>
          <w:szCs w:val="20"/>
        </w:rPr>
      </w:pPr>
    </w:p>
    <w:p w14:paraId="67410242" w14:textId="77777777" w:rsidR="001E2A84" w:rsidRPr="004669DB" w:rsidRDefault="001E2A84"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UVODNE DOLOČBE</w:t>
      </w:r>
    </w:p>
    <w:p w14:paraId="44008DB2" w14:textId="77777777" w:rsidR="007A0D79" w:rsidRPr="004669DB" w:rsidRDefault="007A0D79"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člen</w:t>
      </w:r>
    </w:p>
    <w:p w14:paraId="6448B8D5" w14:textId="77777777" w:rsidR="001E2A84" w:rsidRPr="004669DB" w:rsidRDefault="001E2A84" w:rsidP="00E51C59">
      <w:pPr>
        <w:pStyle w:val="Telobesedila"/>
        <w:rPr>
          <w:rFonts w:ascii="Arial" w:hAnsi="Arial" w:cs="Arial"/>
          <w:color w:val="auto"/>
          <w:sz w:val="20"/>
          <w:szCs w:val="20"/>
        </w:rPr>
      </w:pPr>
    </w:p>
    <w:p w14:paraId="54E7B50B" w14:textId="641CDE32" w:rsidR="001E2A84" w:rsidRDefault="001E2A84" w:rsidP="00E51C59">
      <w:pPr>
        <w:tabs>
          <w:tab w:val="left" w:pos="1701"/>
          <w:tab w:val="left" w:pos="2268"/>
          <w:tab w:val="left" w:pos="2552"/>
        </w:tabs>
        <w:spacing w:after="0"/>
        <w:jc w:val="both"/>
        <w:rPr>
          <w:rFonts w:ascii="Arial" w:hAnsi="Arial" w:cs="Arial"/>
          <w:sz w:val="20"/>
          <w:szCs w:val="20"/>
        </w:rPr>
      </w:pPr>
      <w:r w:rsidRPr="004669DB">
        <w:rPr>
          <w:rFonts w:ascii="Arial" w:hAnsi="Arial" w:cs="Arial"/>
          <w:sz w:val="20"/>
          <w:szCs w:val="20"/>
        </w:rPr>
        <w:t xml:space="preserve">Pogodba se sklepa na podlagi izvedenega postopka javnega naročila: </w:t>
      </w:r>
      <w:r w:rsidR="006165CF" w:rsidRPr="006165CF">
        <w:rPr>
          <w:rFonts w:ascii="Arial" w:hAnsi="Arial" w:cs="Arial"/>
          <w:sz w:val="20"/>
          <w:szCs w:val="20"/>
        </w:rPr>
        <w:t>»</w:t>
      </w:r>
      <w:r w:rsidR="005D3A0E">
        <w:rPr>
          <w:rFonts w:ascii="Arial" w:hAnsi="Arial" w:cs="Arial"/>
          <w:sz w:val="20"/>
          <w:szCs w:val="20"/>
        </w:rPr>
        <w:t>Obnova dovodnega in odvodnega cevovoda iz RZ Šoštanj do jaška Levstikova</w:t>
      </w:r>
      <w:r w:rsidR="006165CF" w:rsidRPr="006165CF">
        <w:rPr>
          <w:rFonts w:ascii="Arial" w:hAnsi="Arial" w:cs="Arial"/>
          <w:sz w:val="20"/>
          <w:szCs w:val="20"/>
        </w:rPr>
        <w:t>«</w:t>
      </w:r>
      <w:r w:rsidRPr="004669DB">
        <w:rPr>
          <w:rFonts w:ascii="Arial" w:hAnsi="Arial" w:cs="Arial"/>
          <w:sz w:val="20"/>
          <w:szCs w:val="20"/>
        </w:rPr>
        <w:t xml:space="preserve">, objavljenega na Portalu javnih naročil dne ……………………., </w:t>
      </w:r>
      <w:r w:rsidR="002E1765" w:rsidRPr="004669DB">
        <w:rPr>
          <w:rFonts w:ascii="Arial" w:hAnsi="Arial" w:cs="Arial"/>
          <w:sz w:val="20"/>
          <w:szCs w:val="20"/>
        </w:rPr>
        <w:t>pod oznako naročila</w:t>
      </w:r>
      <w:r w:rsidRPr="004669DB">
        <w:rPr>
          <w:rFonts w:ascii="Arial" w:hAnsi="Arial" w:cs="Arial"/>
          <w:sz w:val="20"/>
          <w:szCs w:val="20"/>
        </w:rPr>
        <w:t xml:space="preserve"> ……………………., ponudbe izvajalca št. ……………………., z dne ……………………. ter naročnikove Odločitve o oddaji javnega naročila št. ……………………., z dne …………………….. .</w:t>
      </w:r>
    </w:p>
    <w:p w14:paraId="44CE7836" w14:textId="3FE694C5" w:rsidR="00EB78B4" w:rsidRDefault="00EB78B4" w:rsidP="00E51C59">
      <w:pPr>
        <w:tabs>
          <w:tab w:val="left" w:pos="1701"/>
          <w:tab w:val="left" w:pos="2268"/>
          <w:tab w:val="left" w:pos="2552"/>
        </w:tabs>
        <w:spacing w:after="0"/>
        <w:jc w:val="both"/>
        <w:rPr>
          <w:rFonts w:ascii="Arial" w:hAnsi="Arial" w:cs="Arial"/>
          <w:sz w:val="20"/>
          <w:szCs w:val="20"/>
        </w:rPr>
      </w:pPr>
    </w:p>
    <w:p w14:paraId="6A69525B" w14:textId="67F5A231" w:rsidR="00FE5ECC" w:rsidRPr="000A02F5" w:rsidRDefault="00FE5ECC" w:rsidP="00FE5ECC">
      <w:pPr>
        <w:spacing w:after="0" w:line="240" w:lineRule="auto"/>
        <w:jc w:val="both"/>
        <w:rPr>
          <w:rFonts w:ascii="Arial" w:hAnsi="Arial" w:cs="Arial"/>
          <w:sz w:val="20"/>
          <w:szCs w:val="20"/>
        </w:rPr>
      </w:pPr>
      <w:r w:rsidRPr="000A02F5">
        <w:rPr>
          <w:rFonts w:ascii="Arial" w:hAnsi="Arial" w:cs="Arial"/>
          <w:sz w:val="20"/>
          <w:szCs w:val="20"/>
        </w:rPr>
        <w:t xml:space="preserve">Postopek oddaje javnega naročila je po pooblastilu (Pogodba o naročilu za izvajanje investicij v letu 2019 z dne 7. 2. 2019) </w:t>
      </w:r>
      <w:r w:rsidR="00147B28" w:rsidRPr="000A02F5">
        <w:rPr>
          <w:rFonts w:ascii="Arial" w:hAnsi="Arial" w:cs="Arial"/>
          <w:sz w:val="20"/>
          <w:szCs w:val="20"/>
        </w:rPr>
        <w:t>ter</w:t>
      </w:r>
      <w:r w:rsidR="002C42E8" w:rsidRPr="000A02F5">
        <w:rPr>
          <w:rFonts w:ascii="Arial" w:hAnsi="Arial" w:cs="Arial"/>
          <w:sz w:val="20"/>
          <w:szCs w:val="20"/>
        </w:rPr>
        <w:t xml:space="preserve"> po pooblastilu Termoelektrarne Šoštanj </w:t>
      </w:r>
      <w:proofErr w:type="spellStart"/>
      <w:r w:rsidR="002C42E8" w:rsidRPr="000A02F5">
        <w:rPr>
          <w:rFonts w:ascii="Arial" w:hAnsi="Arial" w:cs="Arial"/>
          <w:sz w:val="20"/>
          <w:szCs w:val="20"/>
        </w:rPr>
        <w:t>d.o.o</w:t>
      </w:r>
      <w:proofErr w:type="spellEnd"/>
      <w:r w:rsidR="002C42E8" w:rsidRPr="000A02F5">
        <w:rPr>
          <w:rFonts w:ascii="Arial" w:hAnsi="Arial" w:cs="Arial"/>
          <w:sz w:val="20"/>
          <w:szCs w:val="20"/>
        </w:rPr>
        <w:t xml:space="preserve">., Cesta </w:t>
      </w:r>
      <w:proofErr w:type="spellStart"/>
      <w:r w:rsidR="002C42E8" w:rsidRPr="000A02F5">
        <w:rPr>
          <w:rFonts w:ascii="Arial" w:hAnsi="Arial" w:cs="Arial"/>
          <w:sz w:val="20"/>
          <w:szCs w:val="20"/>
        </w:rPr>
        <w:t>Lole</w:t>
      </w:r>
      <w:proofErr w:type="spellEnd"/>
      <w:r w:rsidR="002C42E8" w:rsidRPr="000A02F5">
        <w:rPr>
          <w:rFonts w:ascii="Arial" w:hAnsi="Arial" w:cs="Arial"/>
          <w:sz w:val="20"/>
          <w:szCs w:val="20"/>
        </w:rPr>
        <w:t xml:space="preserve"> Ribarja 18, 3325 Šoštanj, št. </w:t>
      </w:r>
      <w:r w:rsidR="00192956" w:rsidRPr="000A02F5">
        <w:rPr>
          <w:rFonts w:ascii="Arial" w:hAnsi="Arial" w:cs="Arial"/>
          <w:sz w:val="20"/>
          <w:szCs w:val="20"/>
        </w:rPr>
        <w:t>40-01-417/2019</w:t>
      </w:r>
      <w:r w:rsidR="002C42E8" w:rsidRPr="000A02F5">
        <w:rPr>
          <w:rFonts w:ascii="Arial" w:hAnsi="Arial" w:cs="Arial"/>
          <w:sz w:val="20"/>
          <w:szCs w:val="20"/>
        </w:rPr>
        <w:t xml:space="preserve"> z dne </w:t>
      </w:r>
      <w:r w:rsidR="00192956" w:rsidRPr="000A02F5">
        <w:rPr>
          <w:rFonts w:ascii="Arial" w:hAnsi="Arial" w:cs="Arial"/>
          <w:sz w:val="20"/>
          <w:szCs w:val="20"/>
        </w:rPr>
        <w:t>6.5.2019</w:t>
      </w:r>
      <w:r w:rsidR="002C42E8" w:rsidRPr="000A02F5">
        <w:rPr>
          <w:rFonts w:ascii="Arial" w:hAnsi="Arial" w:cs="Arial"/>
          <w:sz w:val="20"/>
          <w:szCs w:val="20"/>
        </w:rPr>
        <w:t xml:space="preserve"> </w:t>
      </w:r>
      <w:r w:rsidRPr="000A02F5">
        <w:rPr>
          <w:rFonts w:ascii="Arial" w:hAnsi="Arial" w:cs="Arial"/>
          <w:sz w:val="20"/>
          <w:szCs w:val="20"/>
        </w:rPr>
        <w:t xml:space="preserve">izvedlo Komunalno podjetje Velenje, </w:t>
      </w:r>
      <w:proofErr w:type="spellStart"/>
      <w:r w:rsidRPr="000A02F5">
        <w:rPr>
          <w:rFonts w:ascii="Arial" w:hAnsi="Arial" w:cs="Arial"/>
          <w:sz w:val="20"/>
          <w:szCs w:val="20"/>
        </w:rPr>
        <w:t>d.o.o</w:t>
      </w:r>
      <w:proofErr w:type="spellEnd"/>
      <w:r w:rsidRPr="000A02F5">
        <w:rPr>
          <w:rFonts w:ascii="Arial" w:hAnsi="Arial" w:cs="Arial"/>
          <w:sz w:val="20"/>
          <w:szCs w:val="20"/>
        </w:rPr>
        <w:t>., Koroška cesta 37/b, 3320 Velenje (v nadaljevanju: koordinator), v imenu in za račun Mestne občine Velenje, Titov trg 1, 3320 Velenje, Občine Šoštanj, Trg svobode 12, 3325 Šoštanj</w:t>
      </w:r>
      <w:r w:rsidR="00AA647A" w:rsidRPr="000A02F5">
        <w:rPr>
          <w:rFonts w:ascii="Arial" w:hAnsi="Arial" w:cs="Arial"/>
          <w:sz w:val="20"/>
          <w:szCs w:val="20"/>
        </w:rPr>
        <w:t xml:space="preserve">, </w:t>
      </w:r>
      <w:r w:rsidRPr="000A02F5">
        <w:rPr>
          <w:rFonts w:ascii="Arial" w:hAnsi="Arial" w:cs="Arial"/>
          <w:sz w:val="20"/>
          <w:szCs w:val="20"/>
        </w:rPr>
        <w:t xml:space="preserve">Občine Šmartno ob Paki, Šmartno ob Paki 69, 3327 Šmartno ob Paki </w:t>
      </w:r>
      <w:r w:rsidR="00AA647A" w:rsidRPr="000A02F5">
        <w:rPr>
          <w:rFonts w:ascii="Arial" w:hAnsi="Arial" w:cs="Arial"/>
          <w:sz w:val="20"/>
          <w:szCs w:val="20"/>
        </w:rPr>
        <w:t xml:space="preserve">in </w:t>
      </w:r>
      <w:r w:rsidR="00AA647A" w:rsidRPr="000A02F5">
        <w:rPr>
          <w:rFonts w:ascii="Arial" w:eastAsia="Times New Roman" w:hAnsi="Arial" w:cs="Arial"/>
          <w:sz w:val="20"/>
          <w:szCs w:val="20"/>
          <w:lang w:eastAsia="sl-SI"/>
        </w:rPr>
        <w:t xml:space="preserve">Termoelektrarne Šoštanj </w:t>
      </w:r>
      <w:proofErr w:type="spellStart"/>
      <w:r w:rsidR="00AA647A" w:rsidRPr="000A02F5">
        <w:rPr>
          <w:rFonts w:ascii="Arial" w:eastAsia="Times New Roman" w:hAnsi="Arial" w:cs="Arial"/>
          <w:sz w:val="20"/>
          <w:szCs w:val="20"/>
          <w:lang w:eastAsia="sl-SI"/>
        </w:rPr>
        <w:t>d.o.o</w:t>
      </w:r>
      <w:proofErr w:type="spellEnd"/>
      <w:r w:rsidR="00AA647A" w:rsidRPr="000A02F5">
        <w:rPr>
          <w:rFonts w:ascii="Arial" w:eastAsia="Times New Roman" w:hAnsi="Arial" w:cs="Arial"/>
          <w:sz w:val="20"/>
          <w:szCs w:val="20"/>
          <w:lang w:eastAsia="sl-SI"/>
        </w:rPr>
        <w:t xml:space="preserve">., Cesta </w:t>
      </w:r>
      <w:proofErr w:type="spellStart"/>
      <w:r w:rsidR="00AA647A" w:rsidRPr="000A02F5">
        <w:rPr>
          <w:rFonts w:ascii="Arial" w:eastAsia="Times New Roman" w:hAnsi="Arial" w:cs="Arial"/>
          <w:sz w:val="20"/>
          <w:szCs w:val="20"/>
          <w:lang w:eastAsia="sl-SI"/>
        </w:rPr>
        <w:t>Lole</w:t>
      </w:r>
      <w:proofErr w:type="spellEnd"/>
      <w:r w:rsidR="00AA647A" w:rsidRPr="000A02F5">
        <w:rPr>
          <w:rFonts w:ascii="Arial" w:eastAsia="Times New Roman" w:hAnsi="Arial" w:cs="Arial"/>
          <w:sz w:val="20"/>
          <w:szCs w:val="20"/>
          <w:lang w:eastAsia="sl-SI"/>
        </w:rPr>
        <w:t xml:space="preserve"> Ribarja 18, 3325 Šoštanj</w:t>
      </w:r>
      <w:r w:rsidR="00AA647A" w:rsidRPr="000A02F5">
        <w:rPr>
          <w:rFonts w:ascii="Arial" w:hAnsi="Arial" w:cs="Arial"/>
          <w:sz w:val="20"/>
          <w:szCs w:val="20"/>
        </w:rPr>
        <w:t xml:space="preserve"> </w:t>
      </w:r>
      <w:r w:rsidRPr="000A02F5">
        <w:rPr>
          <w:rFonts w:ascii="Arial" w:hAnsi="Arial" w:cs="Arial"/>
          <w:sz w:val="20"/>
          <w:szCs w:val="20"/>
        </w:rPr>
        <w:t>(v nadaljevanju: naročnik).</w:t>
      </w:r>
    </w:p>
    <w:p w14:paraId="362A66F9" w14:textId="77777777" w:rsidR="00ED6AB2" w:rsidRPr="004669DB" w:rsidRDefault="00ED6AB2"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4669DB" w:rsidRDefault="001E2A84"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PREDMET POGODBE</w:t>
      </w:r>
    </w:p>
    <w:p w14:paraId="6078B8C1" w14:textId="77777777" w:rsidR="001E2A84" w:rsidRPr="004669DB" w:rsidRDefault="006F1FA4"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w:t>
      </w:r>
      <w:r w:rsidR="001E2A84" w:rsidRPr="004669DB">
        <w:rPr>
          <w:rFonts w:ascii="Arial" w:hAnsi="Arial" w:cs="Arial"/>
          <w:sz w:val="20"/>
          <w:szCs w:val="20"/>
        </w:rPr>
        <w:t>len</w:t>
      </w:r>
    </w:p>
    <w:p w14:paraId="1254BE1A" w14:textId="77777777" w:rsidR="00096B02" w:rsidRPr="004669DB"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036A5A08" w:rsidR="001E2A84" w:rsidRPr="006165CF" w:rsidRDefault="001E2A84" w:rsidP="00E51C59">
      <w:pPr>
        <w:pStyle w:val="Telobesedila21"/>
        <w:ind w:left="0"/>
        <w:jc w:val="both"/>
        <w:rPr>
          <w:rFonts w:cs="Arial"/>
          <w:color w:val="auto"/>
        </w:rPr>
      </w:pPr>
      <w:r w:rsidRPr="004669DB">
        <w:rPr>
          <w:rFonts w:cs="Arial"/>
          <w:color w:val="auto"/>
        </w:rPr>
        <w:t xml:space="preserve">Predmet te pogodbe je izvedba del </w:t>
      </w:r>
      <w:r w:rsidR="006165CF" w:rsidRPr="006165CF">
        <w:rPr>
          <w:rFonts w:cs="Arial"/>
          <w:bCs/>
          <w:color w:val="auto"/>
        </w:rPr>
        <w:t>»</w:t>
      </w:r>
      <w:r w:rsidR="005D3A0E">
        <w:rPr>
          <w:rFonts w:cs="Arial"/>
          <w:bCs/>
          <w:color w:val="auto"/>
        </w:rPr>
        <w:t>Obnova dovodnega in odvodnega cevovoda iz RZ Šoštanj do jaška Levstikova</w:t>
      </w:r>
      <w:r w:rsidR="006165CF" w:rsidRPr="006165CF">
        <w:rPr>
          <w:rFonts w:cs="Arial"/>
          <w:bCs/>
          <w:color w:val="auto"/>
        </w:rPr>
        <w:t>«</w:t>
      </w:r>
      <w:r w:rsidR="00E54B21" w:rsidRPr="006165CF">
        <w:rPr>
          <w:rFonts w:cs="Arial"/>
          <w:bCs/>
          <w:color w:val="auto"/>
        </w:rPr>
        <w:t>.</w:t>
      </w:r>
    </w:p>
    <w:p w14:paraId="1BED288D" w14:textId="77777777" w:rsidR="00674A4C" w:rsidRPr="004669DB" w:rsidRDefault="00674A4C" w:rsidP="00E51C59">
      <w:pPr>
        <w:pStyle w:val="Telobesedila21"/>
        <w:ind w:left="0"/>
        <w:jc w:val="both"/>
        <w:rPr>
          <w:rFonts w:cs="Arial"/>
          <w:color w:val="auto"/>
        </w:rPr>
      </w:pPr>
    </w:p>
    <w:p w14:paraId="7439585A" w14:textId="798D3957" w:rsidR="001E2A84" w:rsidRPr="004669DB" w:rsidRDefault="001E2A84" w:rsidP="00E51C59">
      <w:pPr>
        <w:pStyle w:val="Telobesedila21"/>
        <w:ind w:left="0"/>
        <w:jc w:val="both"/>
        <w:rPr>
          <w:rFonts w:cs="Arial"/>
          <w:color w:val="auto"/>
        </w:rPr>
      </w:pPr>
      <w:r w:rsidRPr="004669DB">
        <w:rPr>
          <w:rFonts w:cs="Arial"/>
          <w:color w:val="auto"/>
        </w:rPr>
        <w:t xml:space="preserve">Pogodbena dela obsegajo vsa dela, ki so predvidena v </w:t>
      </w:r>
      <w:r w:rsidR="00E54B21" w:rsidRPr="004669DB">
        <w:rPr>
          <w:rFonts w:cs="Arial"/>
          <w:color w:val="auto"/>
        </w:rPr>
        <w:t xml:space="preserve">razpisni </w:t>
      </w:r>
      <w:r w:rsidRPr="004669DB">
        <w:rPr>
          <w:rFonts w:cs="Arial"/>
          <w:color w:val="auto"/>
        </w:rPr>
        <w:t>dokumentaciji v zvezi z javnim naročilom</w:t>
      </w:r>
      <w:r w:rsidR="007E6BAE">
        <w:rPr>
          <w:rFonts w:cs="Arial"/>
          <w:color w:val="auto"/>
        </w:rPr>
        <w:t>.</w:t>
      </w:r>
      <w:r w:rsidRPr="004669DB">
        <w:rPr>
          <w:rFonts w:cs="Arial"/>
          <w:color w:val="auto"/>
        </w:rPr>
        <w:t xml:space="preserve"> Zajeta so v ponudbenem predračunu izvajalca št. ……………. z dne ……………, danem v postopku javnega naročila.</w:t>
      </w:r>
    </w:p>
    <w:p w14:paraId="56FF5833" w14:textId="77777777" w:rsidR="001E2A84" w:rsidRPr="004669DB" w:rsidRDefault="001E2A84" w:rsidP="00E51C59">
      <w:pPr>
        <w:spacing w:after="0"/>
        <w:jc w:val="both"/>
        <w:rPr>
          <w:rFonts w:ascii="Arial" w:hAnsi="Arial" w:cs="Arial"/>
          <w:sz w:val="20"/>
          <w:szCs w:val="20"/>
          <w:highlight w:val="yellow"/>
        </w:rPr>
      </w:pPr>
    </w:p>
    <w:p w14:paraId="1CE77EC3" w14:textId="77777777" w:rsidR="001E2A84" w:rsidRPr="004669DB" w:rsidRDefault="001E2A84" w:rsidP="00E51C59">
      <w:pPr>
        <w:pStyle w:val="Telobesedila21"/>
        <w:ind w:left="0"/>
        <w:jc w:val="both"/>
        <w:rPr>
          <w:rFonts w:cs="Arial"/>
          <w:color w:val="auto"/>
        </w:rPr>
      </w:pPr>
      <w:r w:rsidRPr="004669DB">
        <w:rPr>
          <w:rFonts w:cs="Arial"/>
          <w:color w:val="auto"/>
        </w:rPr>
        <w:t>Ta dela se izvajalec zaveže opraviti v skladu s svojo ponudbo, v pogodbenem roku in za pogodbeno ceno.</w:t>
      </w:r>
    </w:p>
    <w:p w14:paraId="77F6B755" w14:textId="77777777" w:rsidR="004B778B" w:rsidRPr="004669DB" w:rsidRDefault="004B778B" w:rsidP="00E51C59">
      <w:pPr>
        <w:pStyle w:val="Telobesedila21"/>
        <w:ind w:left="0"/>
        <w:jc w:val="both"/>
        <w:rPr>
          <w:rFonts w:cs="Arial"/>
          <w:color w:val="auto"/>
        </w:rPr>
      </w:pPr>
    </w:p>
    <w:p w14:paraId="4EE4366F" w14:textId="77777777" w:rsidR="001E2A84" w:rsidRPr="004669DB" w:rsidRDefault="006F1FA4"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w:t>
      </w:r>
      <w:r w:rsidR="001E2A84" w:rsidRPr="004669DB">
        <w:rPr>
          <w:rFonts w:ascii="Arial" w:hAnsi="Arial" w:cs="Arial"/>
          <w:sz w:val="20"/>
          <w:szCs w:val="20"/>
        </w:rPr>
        <w:t>len</w:t>
      </w:r>
    </w:p>
    <w:p w14:paraId="24091239" w14:textId="77777777" w:rsidR="006F1FA4" w:rsidRPr="004669DB"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4669DB" w:rsidRDefault="001E2A84" w:rsidP="003C3080">
      <w:pPr>
        <w:pStyle w:val="Telobesedila21"/>
        <w:ind w:left="0"/>
        <w:jc w:val="both"/>
        <w:rPr>
          <w:rFonts w:cs="Arial"/>
          <w:color w:val="auto"/>
        </w:rPr>
      </w:pPr>
      <w:r w:rsidRPr="004669DB">
        <w:rPr>
          <w:rFonts w:cs="Arial"/>
          <w:color w:val="auto"/>
        </w:rPr>
        <w:t>K tej pogodbi sodijo tudi spodaj našteti dokumenti, ki tvorijo celoto in natančneje določajo pogodbo:</w:t>
      </w:r>
    </w:p>
    <w:p w14:paraId="07794172" w14:textId="119A97FC" w:rsidR="001E2A84" w:rsidRPr="005A3CDD" w:rsidRDefault="00781BF6" w:rsidP="009D098F">
      <w:pPr>
        <w:pStyle w:val="Odstavekseznama"/>
        <w:numPr>
          <w:ilvl w:val="0"/>
          <w:numId w:val="9"/>
        </w:numPr>
        <w:spacing w:after="0" w:line="240" w:lineRule="auto"/>
        <w:contextualSpacing w:val="0"/>
        <w:jc w:val="both"/>
        <w:rPr>
          <w:rFonts w:ascii="Arial" w:hAnsi="Arial" w:cs="Arial"/>
          <w:b/>
          <w:sz w:val="20"/>
          <w:szCs w:val="20"/>
        </w:rPr>
      </w:pPr>
      <w:r w:rsidRPr="005A3CDD">
        <w:rPr>
          <w:rFonts w:ascii="Arial" w:hAnsi="Arial" w:cs="Arial"/>
          <w:sz w:val="20"/>
          <w:szCs w:val="20"/>
        </w:rPr>
        <w:t xml:space="preserve">razpisna </w:t>
      </w:r>
      <w:r w:rsidR="001E2A84" w:rsidRPr="005A3CDD">
        <w:rPr>
          <w:rFonts w:ascii="Arial" w:hAnsi="Arial" w:cs="Arial"/>
          <w:sz w:val="20"/>
          <w:szCs w:val="20"/>
        </w:rPr>
        <w:t xml:space="preserve">dokumentacija št. </w:t>
      </w:r>
      <w:r w:rsidR="00821305" w:rsidRPr="005A3CDD">
        <w:rPr>
          <w:rFonts w:ascii="Arial" w:hAnsi="Arial" w:cs="Arial"/>
          <w:sz w:val="20"/>
          <w:szCs w:val="20"/>
        </w:rPr>
        <w:t>KPV-22-2019/IV/SIR-105810-TP</w:t>
      </w:r>
      <w:r w:rsidR="001D22EE" w:rsidRPr="005A3CDD">
        <w:rPr>
          <w:rFonts w:ascii="Arial" w:hAnsi="Arial" w:cs="Arial"/>
          <w:sz w:val="20"/>
          <w:szCs w:val="20"/>
        </w:rPr>
        <w:t xml:space="preserve"> z dne</w:t>
      </w:r>
      <w:r w:rsidR="001618D7" w:rsidRPr="005A3CDD">
        <w:rPr>
          <w:rFonts w:ascii="Arial" w:hAnsi="Arial" w:cs="Arial"/>
          <w:sz w:val="20"/>
          <w:szCs w:val="20"/>
        </w:rPr>
        <w:t xml:space="preserve"> </w:t>
      </w:r>
      <w:r w:rsidR="00EA09D3">
        <w:rPr>
          <w:rFonts w:ascii="Arial" w:hAnsi="Arial" w:cs="Arial"/>
          <w:sz w:val="20"/>
          <w:szCs w:val="20"/>
        </w:rPr>
        <w:t>20</w:t>
      </w:r>
      <w:r w:rsidR="007E6BAE" w:rsidRPr="005A3CDD">
        <w:rPr>
          <w:rFonts w:ascii="Arial" w:hAnsi="Arial" w:cs="Arial"/>
          <w:sz w:val="20"/>
          <w:szCs w:val="20"/>
        </w:rPr>
        <w:t xml:space="preserve">. </w:t>
      </w:r>
      <w:r w:rsidR="000A02F5">
        <w:rPr>
          <w:rFonts w:ascii="Arial" w:hAnsi="Arial" w:cs="Arial"/>
          <w:sz w:val="20"/>
          <w:szCs w:val="20"/>
        </w:rPr>
        <w:t>5</w:t>
      </w:r>
      <w:r w:rsidR="006165CF" w:rsidRPr="005A3CDD">
        <w:rPr>
          <w:rFonts w:ascii="Arial" w:hAnsi="Arial" w:cs="Arial"/>
          <w:sz w:val="20"/>
          <w:szCs w:val="20"/>
        </w:rPr>
        <w:t>. 2019</w:t>
      </w:r>
      <w:r w:rsidR="00807E3F" w:rsidRPr="005A3CDD">
        <w:rPr>
          <w:rFonts w:ascii="Arial" w:hAnsi="Arial" w:cs="Arial"/>
          <w:sz w:val="20"/>
          <w:szCs w:val="20"/>
        </w:rPr>
        <w:t>,</w:t>
      </w:r>
    </w:p>
    <w:p w14:paraId="51D058ED" w14:textId="3B4BB038" w:rsidR="001E2A84" w:rsidRPr="00C94A45" w:rsidRDefault="001E2A84" w:rsidP="009D098F">
      <w:pPr>
        <w:numPr>
          <w:ilvl w:val="0"/>
          <w:numId w:val="8"/>
        </w:numPr>
        <w:spacing w:after="0" w:line="240" w:lineRule="auto"/>
        <w:jc w:val="both"/>
        <w:rPr>
          <w:rFonts w:ascii="Arial" w:hAnsi="Arial" w:cs="Arial"/>
          <w:b/>
          <w:sz w:val="20"/>
          <w:szCs w:val="20"/>
        </w:rPr>
      </w:pPr>
      <w:r w:rsidRPr="003F7B83">
        <w:rPr>
          <w:rFonts w:ascii="Arial" w:hAnsi="Arial" w:cs="Arial"/>
          <w:sz w:val="20"/>
          <w:szCs w:val="20"/>
        </w:rPr>
        <w:t xml:space="preserve">ponudba izvajalca št.: ……………..………….. </w:t>
      </w:r>
      <w:r w:rsidRPr="004669DB">
        <w:rPr>
          <w:rFonts w:ascii="Arial" w:hAnsi="Arial" w:cs="Arial"/>
          <w:sz w:val="20"/>
          <w:szCs w:val="20"/>
        </w:rPr>
        <w:t>z dne …………………..,</w:t>
      </w:r>
    </w:p>
    <w:p w14:paraId="1EC67A70" w14:textId="59FE423D" w:rsidR="001D22EE" w:rsidRDefault="001D22EE" w:rsidP="001D22EE">
      <w:pPr>
        <w:pStyle w:val="Odstavekseznama"/>
        <w:numPr>
          <w:ilvl w:val="0"/>
          <w:numId w:val="8"/>
        </w:numPr>
        <w:spacing w:after="0" w:line="240" w:lineRule="auto"/>
        <w:ind w:left="714" w:hanging="357"/>
        <w:rPr>
          <w:rFonts w:ascii="Arial" w:eastAsia="Times New Roman" w:hAnsi="Arial" w:cs="Arial"/>
          <w:sz w:val="20"/>
          <w:szCs w:val="20"/>
          <w:lang w:eastAsia="sl-SI"/>
        </w:rPr>
      </w:pPr>
      <w:r w:rsidRPr="001D22EE">
        <w:rPr>
          <w:rFonts w:ascii="Arial" w:eastAsia="Times New Roman" w:hAnsi="Arial" w:cs="Arial"/>
          <w:sz w:val="20"/>
          <w:szCs w:val="20"/>
          <w:lang w:eastAsia="sl-SI"/>
        </w:rPr>
        <w:t>projektna dokumentacija PZI: »Obnova dovodnega in odvodnega cevovoda iz RZ Šoštanj do jaška Levstikova«, št. projekta 498-VO/2018, Velenje, marec 2019</w:t>
      </w:r>
      <w:r w:rsidR="005A3CDD">
        <w:rPr>
          <w:rFonts w:ascii="Arial" w:eastAsia="Times New Roman" w:hAnsi="Arial" w:cs="Arial"/>
          <w:sz w:val="20"/>
          <w:szCs w:val="20"/>
          <w:lang w:eastAsia="sl-SI"/>
        </w:rPr>
        <w:t>,</w:t>
      </w:r>
    </w:p>
    <w:p w14:paraId="0A400DBB" w14:textId="03201B81" w:rsidR="005A3CDD" w:rsidRDefault="005A3CDD" w:rsidP="005A3CDD">
      <w:pPr>
        <w:pStyle w:val="Odstavekseznama"/>
        <w:numPr>
          <w:ilvl w:val="0"/>
          <w:numId w:val="8"/>
        </w:numPr>
        <w:spacing w:after="0" w:line="240" w:lineRule="auto"/>
        <w:ind w:left="714" w:hanging="357"/>
        <w:rPr>
          <w:rFonts w:ascii="Arial" w:eastAsia="Times New Roman" w:hAnsi="Arial" w:cs="Arial"/>
          <w:sz w:val="20"/>
          <w:szCs w:val="20"/>
          <w:lang w:eastAsia="sl-SI"/>
        </w:rPr>
      </w:pPr>
      <w:r w:rsidRPr="005A3CDD">
        <w:rPr>
          <w:rFonts w:ascii="Arial" w:eastAsia="Times New Roman" w:hAnsi="Arial" w:cs="Arial"/>
          <w:sz w:val="20"/>
          <w:szCs w:val="20"/>
          <w:lang w:eastAsia="sl-SI"/>
        </w:rPr>
        <w:t>Geološko poročilo z načrtom varovanja gradbene jame za projekt »Obnova dovodnega in odvodnega cevovoda iz RZ Šoštanj do jaška Levstikova«, št. GM – 31/2019, Velenje, januar 2019</w:t>
      </w:r>
      <w:r>
        <w:rPr>
          <w:rFonts w:ascii="Arial" w:eastAsia="Times New Roman" w:hAnsi="Arial" w:cs="Arial"/>
          <w:sz w:val="20"/>
          <w:szCs w:val="20"/>
          <w:lang w:eastAsia="sl-SI"/>
        </w:rPr>
        <w:t>,</w:t>
      </w:r>
    </w:p>
    <w:p w14:paraId="5B440D66" w14:textId="659FB1AD" w:rsidR="00DF707A" w:rsidRPr="00DF707A" w:rsidRDefault="00DF707A" w:rsidP="009D098F">
      <w:pPr>
        <w:numPr>
          <w:ilvl w:val="0"/>
          <w:numId w:val="8"/>
        </w:numPr>
        <w:spacing w:after="0" w:line="240" w:lineRule="auto"/>
        <w:jc w:val="both"/>
        <w:rPr>
          <w:rFonts w:ascii="Arial" w:hAnsi="Arial" w:cs="Arial"/>
          <w:sz w:val="20"/>
          <w:szCs w:val="20"/>
        </w:rPr>
      </w:pPr>
      <w:r w:rsidRPr="00DF707A">
        <w:rPr>
          <w:rFonts w:ascii="Arial" w:hAnsi="Arial" w:cs="Arial"/>
          <w:sz w:val="20"/>
          <w:szCs w:val="20"/>
        </w:rPr>
        <w:t>fotokopija veljavne zavarovalne police odgovornosti za škodo</w:t>
      </w:r>
      <w:r w:rsidR="000913FA">
        <w:rPr>
          <w:rFonts w:ascii="Arial" w:hAnsi="Arial" w:cs="Arial"/>
          <w:sz w:val="20"/>
          <w:szCs w:val="20"/>
        </w:rPr>
        <w:t xml:space="preserve"> v zvezi z opravljanjem svoje dejavnosti</w:t>
      </w:r>
      <w:r w:rsidRPr="00DF707A">
        <w:rPr>
          <w:rFonts w:ascii="Arial" w:hAnsi="Arial" w:cs="Arial"/>
          <w:sz w:val="20"/>
          <w:szCs w:val="20"/>
        </w:rPr>
        <w:t xml:space="preserve"> skladno </w:t>
      </w:r>
      <w:r w:rsidR="004638C6">
        <w:rPr>
          <w:rFonts w:ascii="Arial" w:hAnsi="Arial" w:cs="Arial"/>
          <w:sz w:val="20"/>
          <w:szCs w:val="20"/>
        </w:rPr>
        <w:t>z veljavno zakonodajo.</w:t>
      </w:r>
    </w:p>
    <w:p w14:paraId="5AB2E979" w14:textId="77777777" w:rsidR="00ED6AB2" w:rsidRPr="004669DB" w:rsidRDefault="00ED6AB2" w:rsidP="003C3080">
      <w:pPr>
        <w:spacing w:after="0" w:line="240" w:lineRule="auto"/>
        <w:ind w:left="720"/>
        <w:jc w:val="both"/>
        <w:rPr>
          <w:rFonts w:ascii="Arial" w:hAnsi="Arial" w:cs="Arial"/>
          <w:b/>
          <w:sz w:val="20"/>
          <w:szCs w:val="20"/>
        </w:rPr>
      </w:pPr>
    </w:p>
    <w:p w14:paraId="1BE2096A" w14:textId="77777777" w:rsidR="0068048F" w:rsidRPr="004669DB" w:rsidRDefault="0068048F"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POGODBENA VREDNOST</w:t>
      </w:r>
    </w:p>
    <w:p w14:paraId="498FEDDD" w14:textId="77777777" w:rsidR="00A30AF3" w:rsidRPr="004669DB" w:rsidRDefault="0068048F" w:rsidP="00737D55">
      <w:pPr>
        <w:pStyle w:val="Odstavekseznama"/>
        <w:numPr>
          <w:ilvl w:val="0"/>
          <w:numId w:val="17"/>
        </w:numPr>
        <w:spacing w:after="0" w:line="240" w:lineRule="auto"/>
        <w:jc w:val="center"/>
        <w:rPr>
          <w:rFonts w:ascii="Arial" w:hAnsi="Arial" w:cs="Arial"/>
          <w:sz w:val="20"/>
          <w:szCs w:val="20"/>
        </w:rPr>
      </w:pPr>
      <w:r w:rsidRPr="004669DB">
        <w:rPr>
          <w:rFonts w:ascii="Arial" w:hAnsi="Arial" w:cs="Arial"/>
          <w:sz w:val="20"/>
          <w:szCs w:val="20"/>
        </w:rPr>
        <w:t>člen</w:t>
      </w:r>
    </w:p>
    <w:p w14:paraId="043B0A23" w14:textId="1A9BDEDE" w:rsidR="0018107F" w:rsidRDefault="0018107F" w:rsidP="0018107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Pogodbena vrednost del je dogovorjena na osnovi ponudbe izvajalca št. ………………………  z dne ……………, v potrjeni in sprejeti ponudbeni vrednosti, ki znaša:</w:t>
      </w:r>
    </w:p>
    <w:p w14:paraId="3CC5150B" w14:textId="77777777" w:rsidR="005B2A8D" w:rsidRPr="009F1BC2" w:rsidRDefault="005B2A8D" w:rsidP="00954A87">
      <w:pPr>
        <w:spacing w:before="225" w:after="225" w:line="240" w:lineRule="auto"/>
        <w:jc w:val="both"/>
        <w:rPr>
          <w:rFonts w:ascii="Arial" w:hAnsi="Arial" w:cs="Arial"/>
          <w:b/>
          <w:bCs/>
          <w:sz w:val="20"/>
          <w:szCs w:val="20"/>
        </w:rPr>
      </w:pPr>
      <w:r w:rsidRPr="009F1BC2">
        <w:rPr>
          <w:rFonts w:ascii="Arial" w:hAnsi="Arial" w:cs="Arial"/>
          <w:b/>
          <w:bCs/>
          <w:sz w:val="20"/>
          <w:szCs w:val="20"/>
        </w:rPr>
        <w:lastRenderedPageBreak/>
        <w:t>Ponudbena cena cevovoda v upravljanju KPV</w:t>
      </w:r>
    </w:p>
    <w:p w14:paraId="6FC5204F"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ab/>
      </w:r>
      <w:r w:rsidRPr="009F1BC2">
        <w:rPr>
          <w:rFonts w:ascii="Arial" w:eastAsia="Arial" w:hAnsi="Arial" w:cs="Arial"/>
          <w:sz w:val="20"/>
          <w:szCs w:val="20"/>
        </w:rPr>
        <w:tab/>
        <w:t xml:space="preserve">Skupaj brez DDV: __________________________________EUR   </w:t>
      </w:r>
      <w:r w:rsidRPr="009F1BC2">
        <w:rPr>
          <w:rFonts w:ascii="Arial" w:eastAsia="Arial" w:hAnsi="Arial" w:cs="Arial"/>
          <w:sz w:val="20"/>
          <w:szCs w:val="20"/>
        </w:rPr>
        <w:tab/>
      </w:r>
    </w:p>
    <w:p w14:paraId="78756451" w14:textId="77777777" w:rsidR="005B2A8D" w:rsidRPr="009F1BC2" w:rsidRDefault="005B2A8D" w:rsidP="005B2A8D">
      <w:pPr>
        <w:spacing w:after="0" w:line="240" w:lineRule="auto"/>
        <w:jc w:val="both"/>
        <w:rPr>
          <w:rFonts w:ascii="Arial" w:eastAsia="Arial" w:hAnsi="Arial" w:cs="Arial"/>
          <w:sz w:val="20"/>
          <w:szCs w:val="20"/>
        </w:rPr>
      </w:pPr>
    </w:p>
    <w:p w14:paraId="4A966DBD"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z besedo: …………………..………..……………………………………… EUR in …… /100.</w:t>
      </w:r>
    </w:p>
    <w:p w14:paraId="07FCBE4F" w14:textId="77777777" w:rsidR="005B2A8D" w:rsidRPr="009F1BC2" w:rsidRDefault="005B2A8D" w:rsidP="005B2A8D">
      <w:pPr>
        <w:spacing w:after="0" w:line="240" w:lineRule="auto"/>
        <w:jc w:val="both"/>
        <w:rPr>
          <w:rFonts w:ascii="Arial" w:eastAsia="Arial" w:hAnsi="Arial" w:cs="Arial"/>
          <w:sz w:val="20"/>
          <w:szCs w:val="20"/>
        </w:rPr>
      </w:pPr>
    </w:p>
    <w:p w14:paraId="061D9D97"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Evidenčni izračun zneska DDV (22%): __________________________________EUR</w:t>
      </w:r>
    </w:p>
    <w:p w14:paraId="393368DF" w14:textId="77777777" w:rsidR="005B2A8D" w:rsidRPr="009F1BC2" w:rsidRDefault="005B2A8D" w:rsidP="005B2A8D">
      <w:pPr>
        <w:spacing w:after="0" w:line="240" w:lineRule="auto"/>
        <w:jc w:val="both"/>
        <w:rPr>
          <w:rFonts w:ascii="Arial" w:eastAsia="Arial" w:hAnsi="Arial" w:cs="Arial"/>
          <w:sz w:val="20"/>
          <w:szCs w:val="20"/>
        </w:rPr>
      </w:pPr>
    </w:p>
    <w:p w14:paraId="044B03A3"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ab/>
      </w:r>
      <w:r w:rsidRPr="009F1BC2">
        <w:rPr>
          <w:rFonts w:ascii="Arial" w:eastAsia="Arial" w:hAnsi="Arial" w:cs="Arial"/>
          <w:sz w:val="20"/>
          <w:szCs w:val="20"/>
        </w:rPr>
        <w:tab/>
        <w:t xml:space="preserve">Skupaj z DDV: __________________________________EUR   </w:t>
      </w:r>
      <w:r w:rsidRPr="009F1BC2">
        <w:rPr>
          <w:rFonts w:ascii="Arial" w:eastAsia="Arial" w:hAnsi="Arial" w:cs="Arial"/>
          <w:sz w:val="20"/>
          <w:szCs w:val="20"/>
        </w:rPr>
        <w:tab/>
      </w:r>
    </w:p>
    <w:p w14:paraId="4CD748C6" w14:textId="77777777" w:rsidR="005B2A8D" w:rsidRPr="009F1BC2" w:rsidRDefault="005B2A8D" w:rsidP="005B2A8D">
      <w:pPr>
        <w:spacing w:after="0" w:line="240" w:lineRule="auto"/>
        <w:jc w:val="both"/>
        <w:rPr>
          <w:rFonts w:ascii="Arial" w:eastAsia="Arial" w:hAnsi="Arial" w:cs="Arial"/>
          <w:sz w:val="20"/>
          <w:szCs w:val="20"/>
        </w:rPr>
      </w:pPr>
    </w:p>
    <w:p w14:paraId="7A0FB57C" w14:textId="01C2F69F"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 xml:space="preserve">Naročnik </w:t>
      </w:r>
      <w:r w:rsidR="0021275F" w:rsidRPr="009F1BC2">
        <w:rPr>
          <w:rFonts w:ascii="Arial" w:eastAsia="Arial" w:hAnsi="Arial" w:cs="Arial"/>
          <w:sz w:val="20"/>
          <w:szCs w:val="20"/>
        </w:rPr>
        <w:t xml:space="preserve">(občine) </w:t>
      </w:r>
      <w:r w:rsidRPr="009F1BC2">
        <w:rPr>
          <w:rFonts w:ascii="Arial" w:eastAsia="Arial" w:hAnsi="Arial" w:cs="Arial"/>
          <w:sz w:val="20"/>
          <w:szCs w:val="20"/>
        </w:rPr>
        <w:t>izjavlja, da naroča gradbeno storitev v celoti kot davčni zavezanec, identificiran za namene DDV in je naročnik plačnik DDV po 76. a členu ZDDV-1.</w:t>
      </w:r>
    </w:p>
    <w:p w14:paraId="6049181D" w14:textId="77777777" w:rsidR="005A3CDD" w:rsidRPr="009F1BC2" w:rsidRDefault="005A3CDD" w:rsidP="005A3CDD">
      <w:pPr>
        <w:spacing w:after="0" w:line="240" w:lineRule="auto"/>
        <w:jc w:val="both"/>
        <w:rPr>
          <w:rFonts w:ascii="Arial" w:hAnsi="Arial" w:cs="Arial"/>
          <w:b/>
          <w:bCs/>
          <w:sz w:val="20"/>
          <w:szCs w:val="20"/>
        </w:rPr>
      </w:pPr>
    </w:p>
    <w:p w14:paraId="4228806D" w14:textId="3CC803DD" w:rsidR="005B2A8D" w:rsidRPr="009F1BC2" w:rsidRDefault="005B2A8D" w:rsidP="00954A87">
      <w:pPr>
        <w:spacing w:before="225" w:after="225" w:line="240" w:lineRule="auto"/>
        <w:jc w:val="both"/>
        <w:rPr>
          <w:rFonts w:ascii="Arial" w:hAnsi="Arial" w:cs="Arial"/>
          <w:b/>
          <w:bCs/>
          <w:sz w:val="20"/>
          <w:szCs w:val="20"/>
        </w:rPr>
      </w:pPr>
      <w:r w:rsidRPr="009F1BC2">
        <w:rPr>
          <w:rFonts w:ascii="Arial" w:hAnsi="Arial" w:cs="Arial"/>
          <w:b/>
          <w:bCs/>
          <w:sz w:val="20"/>
          <w:szCs w:val="20"/>
        </w:rPr>
        <w:t>Ponudbena cena cevovoda v upravljanju TEŠ</w:t>
      </w:r>
    </w:p>
    <w:p w14:paraId="26D3BBF4"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ab/>
      </w:r>
      <w:r w:rsidRPr="009F1BC2">
        <w:rPr>
          <w:rFonts w:ascii="Arial" w:eastAsia="Arial" w:hAnsi="Arial" w:cs="Arial"/>
          <w:sz w:val="20"/>
          <w:szCs w:val="20"/>
        </w:rPr>
        <w:tab/>
        <w:t xml:space="preserve">Skupaj brez DDV: __________________________________EUR   </w:t>
      </w:r>
      <w:r w:rsidRPr="009F1BC2">
        <w:rPr>
          <w:rFonts w:ascii="Arial" w:eastAsia="Arial" w:hAnsi="Arial" w:cs="Arial"/>
          <w:sz w:val="20"/>
          <w:szCs w:val="20"/>
        </w:rPr>
        <w:tab/>
      </w:r>
    </w:p>
    <w:p w14:paraId="23DE37C4" w14:textId="77777777" w:rsidR="005B2A8D" w:rsidRPr="009F1BC2" w:rsidRDefault="005B2A8D" w:rsidP="005B2A8D">
      <w:pPr>
        <w:spacing w:after="0" w:line="240" w:lineRule="auto"/>
        <w:jc w:val="both"/>
        <w:rPr>
          <w:rFonts w:ascii="Arial" w:eastAsia="Arial" w:hAnsi="Arial" w:cs="Arial"/>
          <w:sz w:val="20"/>
          <w:szCs w:val="20"/>
        </w:rPr>
      </w:pPr>
    </w:p>
    <w:p w14:paraId="1F0E0F8E"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z besedo: …………………..………..……………………………………… EUR in …… /100.</w:t>
      </w:r>
    </w:p>
    <w:p w14:paraId="79777AA5" w14:textId="77777777" w:rsidR="005B2A8D" w:rsidRPr="009F1BC2" w:rsidRDefault="005B2A8D" w:rsidP="005B2A8D">
      <w:pPr>
        <w:spacing w:after="0" w:line="240" w:lineRule="auto"/>
        <w:jc w:val="both"/>
        <w:rPr>
          <w:rFonts w:ascii="Arial" w:eastAsia="Arial" w:hAnsi="Arial" w:cs="Arial"/>
          <w:sz w:val="20"/>
          <w:szCs w:val="20"/>
        </w:rPr>
      </w:pPr>
    </w:p>
    <w:p w14:paraId="77A917C1"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Evidenčni izračun zneska DDV (22%): __________________________________EUR</w:t>
      </w:r>
    </w:p>
    <w:p w14:paraId="2D014538" w14:textId="77777777" w:rsidR="005B2A8D" w:rsidRPr="009F1BC2" w:rsidRDefault="005B2A8D" w:rsidP="005B2A8D">
      <w:pPr>
        <w:spacing w:after="0" w:line="240" w:lineRule="auto"/>
        <w:jc w:val="both"/>
        <w:rPr>
          <w:rFonts w:ascii="Arial" w:eastAsia="Arial" w:hAnsi="Arial" w:cs="Arial"/>
          <w:sz w:val="20"/>
          <w:szCs w:val="20"/>
        </w:rPr>
      </w:pPr>
    </w:p>
    <w:p w14:paraId="24C943CC" w14:textId="3F0292F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ab/>
      </w:r>
      <w:r w:rsidRPr="009F1BC2">
        <w:rPr>
          <w:rFonts w:ascii="Arial" w:eastAsia="Arial" w:hAnsi="Arial" w:cs="Arial"/>
          <w:sz w:val="20"/>
          <w:szCs w:val="20"/>
        </w:rPr>
        <w:tab/>
        <w:t xml:space="preserve">Skupaj z DDV: __________________________________EUR   </w:t>
      </w:r>
      <w:r w:rsidRPr="009F1BC2">
        <w:rPr>
          <w:rFonts w:ascii="Arial" w:eastAsia="Arial" w:hAnsi="Arial" w:cs="Arial"/>
          <w:sz w:val="20"/>
          <w:szCs w:val="20"/>
        </w:rPr>
        <w:tab/>
      </w:r>
    </w:p>
    <w:p w14:paraId="583AA367" w14:textId="77777777" w:rsidR="005B2A8D" w:rsidRPr="009F1BC2" w:rsidRDefault="005B2A8D" w:rsidP="005B2A8D">
      <w:pPr>
        <w:spacing w:after="0" w:line="240" w:lineRule="auto"/>
        <w:jc w:val="both"/>
        <w:rPr>
          <w:rFonts w:ascii="Arial" w:eastAsia="Arial" w:hAnsi="Arial" w:cs="Arial"/>
          <w:sz w:val="20"/>
          <w:szCs w:val="20"/>
        </w:rPr>
      </w:pPr>
    </w:p>
    <w:p w14:paraId="5C9B8C65" w14:textId="1F42C91C" w:rsidR="005B2A8D" w:rsidRPr="009F1BC2" w:rsidRDefault="005B2A8D" w:rsidP="005B2A8D">
      <w:pPr>
        <w:spacing w:after="0" w:line="240" w:lineRule="auto"/>
        <w:jc w:val="both"/>
        <w:rPr>
          <w:rFonts w:ascii="Arial" w:eastAsia="Calibri" w:hAnsi="Arial" w:cs="Arial"/>
          <w:sz w:val="20"/>
          <w:szCs w:val="20"/>
        </w:rPr>
      </w:pPr>
      <w:r w:rsidRPr="009F1BC2">
        <w:rPr>
          <w:rFonts w:ascii="Arial" w:eastAsia="Calibri" w:hAnsi="Arial" w:cs="Arial"/>
          <w:sz w:val="20"/>
          <w:szCs w:val="20"/>
        </w:rPr>
        <w:t>Naročena gradbena storitev izvedbe je namenjena neobdavčljivi dejavnosti iz 5. odstavka 5. člena ZDDV-</w:t>
      </w:r>
      <w:smartTag w:uri="urn:schemas-microsoft-com:office:smarttags" w:element="metricconverter">
        <w:smartTagPr>
          <w:attr w:name="ProductID" w:val="1 in"/>
        </w:smartTagPr>
        <w:r w:rsidRPr="009F1BC2">
          <w:rPr>
            <w:rFonts w:ascii="Arial" w:eastAsia="Calibri" w:hAnsi="Arial" w:cs="Arial"/>
            <w:sz w:val="20"/>
            <w:szCs w:val="20"/>
          </w:rPr>
          <w:t>1 in</w:t>
        </w:r>
      </w:smartTag>
      <w:r w:rsidRPr="009F1BC2">
        <w:rPr>
          <w:rFonts w:ascii="Arial" w:eastAsia="Calibri" w:hAnsi="Arial" w:cs="Arial"/>
          <w:sz w:val="20"/>
          <w:szCs w:val="20"/>
        </w:rPr>
        <w:t xml:space="preserve"> naročnik </w:t>
      </w:r>
      <w:r w:rsidR="0021275F" w:rsidRPr="009F1BC2">
        <w:rPr>
          <w:rFonts w:ascii="Arial" w:eastAsia="Calibri" w:hAnsi="Arial" w:cs="Arial"/>
          <w:sz w:val="20"/>
          <w:szCs w:val="20"/>
        </w:rPr>
        <w:t xml:space="preserve">(TEŠ) </w:t>
      </w:r>
      <w:r w:rsidRPr="009F1BC2">
        <w:rPr>
          <w:rFonts w:ascii="Arial" w:eastAsia="Calibri" w:hAnsi="Arial" w:cs="Arial"/>
          <w:sz w:val="20"/>
          <w:szCs w:val="20"/>
        </w:rPr>
        <w:t>ni plačnik DDV po 76. a členu ZDDV-1.</w:t>
      </w:r>
    </w:p>
    <w:p w14:paraId="5665E0B2" w14:textId="77777777" w:rsidR="005B2A8D" w:rsidRPr="009263AE" w:rsidRDefault="005B2A8D" w:rsidP="005B2A8D">
      <w:pPr>
        <w:spacing w:after="0" w:line="240" w:lineRule="auto"/>
        <w:jc w:val="both"/>
        <w:rPr>
          <w:rFonts w:ascii="Arial" w:hAnsi="Arial" w:cs="Arial"/>
          <w:color w:val="FF0000"/>
          <w:sz w:val="20"/>
          <w:szCs w:val="20"/>
        </w:rPr>
      </w:pPr>
    </w:p>
    <w:p w14:paraId="061B0DBE" w14:textId="77777777" w:rsidR="005B2A8D" w:rsidRPr="009F1BC2" w:rsidRDefault="005B2A8D" w:rsidP="00954A87">
      <w:pPr>
        <w:spacing w:before="225" w:after="225" w:line="240" w:lineRule="auto"/>
        <w:jc w:val="both"/>
        <w:rPr>
          <w:rFonts w:ascii="Arial" w:hAnsi="Arial" w:cs="Arial"/>
          <w:b/>
          <w:bCs/>
          <w:sz w:val="20"/>
          <w:szCs w:val="20"/>
        </w:rPr>
      </w:pPr>
      <w:r w:rsidRPr="009F1BC2">
        <w:rPr>
          <w:rFonts w:ascii="Arial" w:hAnsi="Arial" w:cs="Arial"/>
          <w:b/>
          <w:bCs/>
          <w:sz w:val="20"/>
          <w:szCs w:val="20"/>
        </w:rPr>
        <w:t xml:space="preserve">Skupna ponudbena cena </w:t>
      </w:r>
    </w:p>
    <w:p w14:paraId="56EADC5B"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ab/>
      </w:r>
      <w:r w:rsidRPr="009F1BC2">
        <w:rPr>
          <w:rFonts w:ascii="Arial" w:eastAsia="Arial" w:hAnsi="Arial" w:cs="Arial"/>
          <w:sz w:val="20"/>
          <w:szCs w:val="20"/>
        </w:rPr>
        <w:tab/>
        <w:t xml:space="preserve">Skupaj brez DDV: __________________________________EUR   </w:t>
      </w:r>
      <w:r w:rsidRPr="009F1BC2">
        <w:rPr>
          <w:rFonts w:ascii="Arial" w:eastAsia="Arial" w:hAnsi="Arial" w:cs="Arial"/>
          <w:sz w:val="20"/>
          <w:szCs w:val="20"/>
        </w:rPr>
        <w:tab/>
      </w:r>
    </w:p>
    <w:p w14:paraId="0B1480F4" w14:textId="77777777" w:rsidR="005B2A8D" w:rsidRPr="009F1BC2" w:rsidRDefault="005B2A8D" w:rsidP="005B2A8D">
      <w:pPr>
        <w:spacing w:after="0" w:line="240" w:lineRule="auto"/>
        <w:jc w:val="both"/>
        <w:rPr>
          <w:rFonts w:ascii="Arial" w:eastAsia="Arial" w:hAnsi="Arial" w:cs="Arial"/>
          <w:sz w:val="20"/>
          <w:szCs w:val="20"/>
        </w:rPr>
      </w:pPr>
    </w:p>
    <w:p w14:paraId="2CA3C7B7"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z besedo: …………………..………..……………………………………… EUR in …… /100.</w:t>
      </w:r>
    </w:p>
    <w:p w14:paraId="22317E5D" w14:textId="77777777" w:rsidR="005B2A8D" w:rsidRPr="009F1BC2" w:rsidRDefault="005B2A8D" w:rsidP="005B2A8D">
      <w:pPr>
        <w:spacing w:after="0" w:line="240" w:lineRule="auto"/>
        <w:jc w:val="both"/>
        <w:rPr>
          <w:rFonts w:ascii="Arial" w:eastAsia="Arial" w:hAnsi="Arial" w:cs="Arial"/>
          <w:sz w:val="20"/>
          <w:szCs w:val="20"/>
        </w:rPr>
      </w:pPr>
    </w:p>
    <w:p w14:paraId="5FC9892E" w14:textId="77777777"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Evidenčni izračun zneska DDV (22%): __________________________________EUR</w:t>
      </w:r>
    </w:p>
    <w:p w14:paraId="51A089EB" w14:textId="77777777" w:rsidR="005B2A8D" w:rsidRPr="009F1BC2" w:rsidRDefault="005B2A8D" w:rsidP="005B2A8D">
      <w:pPr>
        <w:spacing w:after="0" w:line="240" w:lineRule="auto"/>
        <w:jc w:val="both"/>
        <w:rPr>
          <w:rFonts w:ascii="Arial" w:eastAsia="Arial" w:hAnsi="Arial" w:cs="Arial"/>
          <w:sz w:val="20"/>
          <w:szCs w:val="20"/>
        </w:rPr>
      </w:pPr>
    </w:p>
    <w:p w14:paraId="16D7DEE8" w14:textId="3B5F6C6F" w:rsidR="005B2A8D" w:rsidRPr="009F1BC2" w:rsidRDefault="005B2A8D" w:rsidP="005B2A8D">
      <w:pPr>
        <w:spacing w:after="0" w:line="240" w:lineRule="auto"/>
        <w:jc w:val="both"/>
        <w:rPr>
          <w:rFonts w:ascii="Arial" w:eastAsia="Arial" w:hAnsi="Arial" w:cs="Arial"/>
          <w:sz w:val="20"/>
          <w:szCs w:val="20"/>
        </w:rPr>
      </w:pPr>
      <w:r w:rsidRPr="009F1BC2">
        <w:rPr>
          <w:rFonts w:ascii="Arial" w:eastAsia="Arial" w:hAnsi="Arial" w:cs="Arial"/>
          <w:sz w:val="20"/>
          <w:szCs w:val="20"/>
        </w:rPr>
        <w:tab/>
      </w:r>
      <w:r w:rsidRPr="009F1BC2">
        <w:rPr>
          <w:rFonts w:ascii="Arial" w:eastAsia="Arial" w:hAnsi="Arial" w:cs="Arial"/>
          <w:sz w:val="20"/>
          <w:szCs w:val="20"/>
        </w:rPr>
        <w:tab/>
        <w:t xml:space="preserve">Skupaj z DDV: __________________________________EUR   </w:t>
      </w:r>
      <w:r w:rsidRPr="009F1BC2">
        <w:rPr>
          <w:rFonts w:ascii="Arial" w:eastAsia="Arial" w:hAnsi="Arial" w:cs="Arial"/>
          <w:sz w:val="20"/>
          <w:szCs w:val="20"/>
        </w:rPr>
        <w:tab/>
      </w:r>
    </w:p>
    <w:p w14:paraId="76A39696" w14:textId="77777777" w:rsidR="005B2A8D" w:rsidRPr="009F1BC2" w:rsidRDefault="005B2A8D" w:rsidP="005B2A8D">
      <w:pPr>
        <w:spacing w:after="0" w:line="240" w:lineRule="auto"/>
        <w:jc w:val="both"/>
        <w:rPr>
          <w:rFonts w:ascii="Arial" w:hAnsi="Arial" w:cs="Arial"/>
          <w:bCs/>
          <w:sz w:val="20"/>
          <w:szCs w:val="20"/>
        </w:rPr>
      </w:pPr>
    </w:p>
    <w:p w14:paraId="7CD4F23F" w14:textId="77777777" w:rsidR="005B2A8D" w:rsidRPr="009F1BC2" w:rsidRDefault="005B2A8D" w:rsidP="005B2A8D">
      <w:pPr>
        <w:spacing w:after="0" w:line="240" w:lineRule="auto"/>
        <w:jc w:val="both"/>
        <w:rPr>
          <w:rFonts w:ascii="Arial" w:eastAsia="Calibri" w:hAnsi="Arial" w:cs="Arial"/>
          <w:bCs/>
          <w:sz w:val="20"/>
          <w:szCs w:val="20"/>
        </w:rPr>
      </w:pPr>
      <w:r w:rsidRPr="009F1BC2">
        <w:rPr>
          <w:rFonts w:ascii="Arial" w:eastAsia="Calibri" w:hAnsi="Arial" w:cs="Arial"/>
          <w:sz w:val="20"/>
          <w:szCs w:val="20"/>
        </w:rPr>
        <w:t>DDV se obračuna po trenutno veljavni zakonodaji.</w:t>
      </w:r>
    </w:p>
    <w:p w14:paraId="4C28B927" w14:textId="5153E68F" w:rsidR="005B2A8D" w:rsidRPr="009F1BC2" w:rsidRDefault="005B2A8D" w:rsidP="0018107F">
      <w:pPr>
        <w:autoSpaceDE w:val="0"/>
        <w:autoSpaceDN w:val="0"/>
        <w:adjustRightInd w:val="0"/>
        <w:spacing w:after="0"/>
        <w:contextualSpacing/>
        <w:jc w:val="both"/>
        <w:rPr>
          <w:rFonts w:ascii="Arial" w:eastAsia="Arial" w:hAnsi="Arial" w:cs="Arial"/>
          <w:sz w:val="20"/>
          <w:szCs w:val="20"/>
        </w:rPr>
      </w:pPr>
    </w:p>
    <w:p w14:paraId="602F9708" w14:textId="55E7742B" w:rsidR="00283227" w:rsidRPr="004669DB" w:rsidRDefault="00283227" w:rsidP="00283227">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celoten predmet pogodbe, kot je naveden v 1. členu, veljajo cene po načelu »cene na enoto« in po načelih »fiksnosti cen in dejanske izmere«.</w:t>
      </w:r>
      <w:r w:rsidRPr="004669DB">
        <w:rPr>
          <w:rFonts w:ascii="Arial" w:eastAsia="Calibri" w:hAnsi="Arial" w:cs="Arial"/>
          <w:bCs/>
          <w:sz w:val="20"/>
          <w:szCs w:val="20"/>
        </w:rPr>
        <w:t xml:space="preserve"> Izključena je podražitev materialov med gradnjo neglede na višino podražitve</w:t>
      </w:r>
      <w:r w:rsidRPr="004669DB">
        <w:rPr>
          <w:rFonts w:ascii="Arial" w:eastAsia="Calibri" w:hAnsi="Arial" w:cs="Arial"/>
          <w:sz w:val="20"/>
          <w:szCs w:val="20"/>
        </w:rPr>
        <w:t>.</w:t>
      </w:r>
    </w:p>
    <w:p w14:paraId="1CC1EC2B" w14:textId="77777777" w:rsidR="00BC575F" w:rsidRPr="004669DB" w:rsidRDefault="00BC575F" w:rsidP="00BC575F">
      <w:pPr>
        <w:autoSpaceDE w:val="0"/>
        <w:autoSpaceDN w:val="0"/>
        <w:adjustRightInd w:val="0"/>
        <w:spacing w:after="0"/>
        <w:jc w:val="both"/>
        <w:rPr>
          <w:rFonts w:ascii="Arial" w:eastAsia="Arial" w:hAnsi="Arial" w:cs="Arial"/>
          <w:sz w:val="20"/>
          <w:szCs w:val="20"/>
        </w:rPr>
      </w:pPr>
    </w:p>
    <w:p w14:paraId="568DF46D" w14:textId="1CC32CA6" w:rsidR="00BC575F"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4669DB">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1EE6EC64" w14:textId="56DBA5FF" w:rsidR="00C56FAD" w:rsidRDefault="00C56FAD"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4669DB" w:rsidRDefault="00BC575F"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SPREMEMBA VREDNOSTI POGODBE</w:t>
      </w:r>
    </w:p>
    <w:p w14:paraId="15733050"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F112302"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2E3CF388" w:rsidR="00BC575F" w:rsidRDefault="00BC575F" w:rsidP="00BC575F">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zvezi z izvedbo del, ki bi nastala zaradi spremenjenih okoliščin in v primeru povečanja obsega del, ki ga ob sklenitvi te pogodbe ni bilo mogoče predvideti, ali spremembe količin, ki bi vplivale na zvišanje pogodbene vrednosti</w:t>
      </w:r>
      <w:r w:rsidR="00D2716D">
        <w:rPr>
          <w:rFonts w:ascii="Arial" w:eastAsia="Arial" w:hAnsi="Arial" w:cs="Arial"/>
          <w:sz w:val="20"/>
          <w:szCs w:val="20"/>
        </w:rPr>
        <w:t xml:space="preserve"> (nepredvidena dela)</w:t>
      </w:r>
      <w:r w:rsidRPr="004669DB">
        <w:rPr>
          <w:rFonts w:ascii="Arial" w:eastAsia="Arial" w:hAnsi="Arial" w:cs="Arial"/>
          <w:sz w:val="20"/>
          <w:szCs w:val="20"/>
        </w:rPr>
        <w:t xml:space="preserve">, je potrebno o tem skleniti pisni aneks k pogodbi. </w:t>
      </w:r>
    </w:p>
    <w:p w14:paraId="73576625" w14:textId="7AF68D0D" w:rsidR="004D376E" w:rsidRDefault="004D376E" w:rsidP="00BC575F">
      <w:pPr>
        <w:autoSpaceDE w:val="0"/>
        <w:autoSpaceDN w:val="0"/>
        <w:adjustRightInd w:val="0"/>
        <w:spacing w:after="0"/>
        <w:contextualSpacing/>
        <w:jc w:val="both"/>
        <w:rPr>
          <w:rFonts w:ascii="Arial" w:eastAsia="Arial" w:hAnsi="Arial" w:cs="Arial"/>
          <w:sz w:val="20"/>
          <w:szCs w:val="20"/>
        </w:rPr>
      </w:pPr>
    </w:p>
    <w:p w14:paraId="3EA6A3FD" w14:textId="77777777" w:rsidR="007E55B6" w:rsidRDefault="005E5EDA" w:rsidP="005E5EDA">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O kakršnih koli nepredvidenih delih mora izvajalec pravočasno pisno obvestiti vodjo nadzora ter predstavnike naročnika</w:t>
      </w:r>
      <w:r>
        <w:rPr>
          <w:rFonts w:ascii="Arial" w:eastAsia="Arial" w:hAnsi="Arial" w:cs="Arial"/>
          <w:sz w:val="20"/>
          <w:szCs w:val="20"/>
        </w:rPr>
        <w:t xml:space="preserve"> in koordinatorja</w:t>
      </w:r>
      <w:r w:rsidRPr="00CC034A">
        <w:rPr>
          <w:rFonts w:ascii="Arial" w:eastAsia="Arial" w:hAnsi="Arial" w:cs="Arial"/>
          <w:sz w:val="20"/>
          <w:szCs w:val="20"/>
        </w:rPr>
        <w:t xml:space="preserve">, ter jim brez predhodnega poziva s strani </w:t>
      </w:r>
      <w:r>
        <w:rPr>
          <w:rFonts w:ascii="Arial" w:eastAsia="Arial" w:hAnsi="Arial" w:cs="Arial"/>
          <w:sz w:val="20"/>
          <w:szCs w:val="20"/>
        </w:rPr>
        <w:t>vodje nadzora,</w:t>
      </w:r>
      <w:r w:rsidRPr="00CC034A">
        <w:rPr>
          <w:rFonts w:ascii="Arial" w:eastAsia="Arial" w:hAnsi="Arial" w:cs="Arial"/>
          <w:sz w:val="20"/>
          <w:szCs w:val="20"/>
        </w:rPr>
        <w:t xml:space="preserve"> naročnika </w:t>
      </w:r>
      <w:r>
        <w:rPr>
          <w:rFonts w:ascii="Arial" w:eastAsia="Arial" w:hAnsi="Arial" w:cs="Arial"/>
          <w:sz w:val="20"/>
          <w:szCs w:val="20"/>
        </w:rPr>
        <w:t xml:space="preserve">in koordinatorja </w:t>
      </w:r>
      <w:r w:rsidRPr="00CC034A">
        <w:rPr>
          <w:rFonts w:ascii="Arial" w:eastAsia="Arial" w:hAnsi="Arial" w:cs="Arial"/>
          <w:sz w:val="20"/>
          <w:szCs w:val="20"/>
        </w:rPr>
        <w:t xml:space="preserve">dostaviti predračun teh del. </w:t>
      </w:r>
    </w:p>
    <w:p w14:paraId="2EDEDC46" w14:textId="1E3E6797" w:rsidR="005E5EDA" w:rsidRPr="00CC034A" w:rsidRDefault="00AA0E21" w:rsidP="005E5EDA">
      <w:pPr>
        <w:autoSpaceDE w:val="0"/>
        <w:autoSpaceDN w:val="0"/>
        <w:adjustRightInd w:val="0"/>
        <w:spacing w:after="0"/>
        <w:contextualSpacing/>
        <w:jc w:val="both"/>
        <w:rPr>
          <w:rFonts w:ascii="Arial" w:eastAsia="Arial" w:hAnsi="Arial" w:cs="Arial"/>
          <w:sz w:val="20"/>
          <w:szCs w:val="20"/>
        </w:rPr>
      </w:pPr>
      <w:r>
        <w:rPr>
          <w:rFonts w:ascii="Arial" w:eastAsia="Arial" w:hAnsi="Arial" w:cs="Arial"/>
          <w:sz w:val="20"/>
          <w:szCs w:val="20"/>
        </w:rPr>
        <w:lastRenderedPageBreak/>
        <w:t>Nepredvidenih</w:t>
      </w:r>
      <w:r w:rsidR="005E5EDA" w:rsidRPr="00CC034A">
        <w:rPr>
          <w:rFonts w:ascii="Arial" w:eastAsia="Arial" w:hAnsi="Arial" w:cs="Arial"/>
          <w:sz w:val="20"/>
          <w:szCs w:val="20"/>
        </w:rPr>
        <w:t xml:space="preserve"> del, ki niso opredeljena s to pogodbo, izvajalec ne sme začeti izvajati brez predhodnega soglasja s strani vodje nadzora ter predstavnikov naročnika</w:t>
      </w:r>
      <w:r w:rsidR="005E5EDA">
        <w:rPr>
          <w:rFonts w:ascii="Arial" w:eastAsia="Arial" w:hAnsi="Arial" w:cs="Arial"/>
          <w:sz w:val="20"/>
          <w:szCs w:val="20"/>
        </w:rPr>
        <w:t xml:space="preserve"> in koordinatorja</w:t>
      </w:r>
      <w:r w:rsidR="007E55B6">
        <w:rPr>
          <w:rFonts w:ascii="Arial" w:eastAsia="Arial" w:hAnsi="Arial" w:cs="Arial"/>
          <w:sz w:val="20"/>
          <w:szCs w:val="20"/>
        </w:rPr>
        <w:t>, razen če si takšnega soglasja</w:t>
      </w:r>
      <w:r w:rsidR="0086014B">
        <w:rPr>
          <w:rFonts w:ascii="Arial" w:eastAsia="Arial" w:hAnsi="Arial" w:cs="Arial"/>
          <w:sz w:val="20"/>
          <w:szCs w:val="20"/>
        </w:rPr>
        <w:t xml:space="preserve"> zaradi nujnosti nepredvidenih del ni mogel priskrbeti</w:t>
      </w:r>
      <w:r w:rsidR="005E5EDA" w:rsidRPr="00CC034A">
        <w:rPr>
          <w:rFonts w:ascii="Arial" w:eastAsia="Arial" w:hAnsi="Arial" w:cs="Arial"/>
          <w:sz w:val="20"/>
          <w:szCs w:val="20"/>
        </w:rPr>
        <w:t>.</w:t>
      </w:r>
    </w:p>
    <w:p w14:paraId="5F8E366A" w14:textId="6DCA62BD" w:rsidR="004D376E" w:rsidRDefault="004D376E" w:rsidP="00BC575F">
      <w:pPr>
        <w:autoSpaceDE w:val="0"/>
        <w:autoSpaceDN w:val="0"/>
        <w:adjustRightInd w:val="0"/>
        <w:spacing w:after="0"/>
        <w:contextualSpacing/>
        <w:jc w:val="both"/>
        <w:rPr>
          <w:rFonts w:ascii="Arial" w:eastAsia="Arial" w:hAnsi="Arial" w:cs="Arial"/>
          <w:sz w:val="20"/>
          <w:szCs w:val="20"/>
        </w:rPr>
      </w:pPr>
    </w:p>
    <w:p w14:paraId="01A2CF35" w14:textId="77777777" w:rsidR="00692898" w:rsidRPr="004669DB" w:rsidRDefault="00692898" w:rsidP="00692898">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6F56A1B1"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1F7BC5F9" w14:textId="77777777" w:rsidR="00BC575F" w:rsidRPr="004669DB" w:rsidRDefault="00BC575F" w:rsidP="00BC575F">
      <w:pPr>
        <w:autoSpaceDE w:val="0"/>
        <w:autoSpaceDN w:val="0"/>
        <w:adjustRightInd w:val="0"/>
        <w:spacing w:after="0"/>
        <w:contextualSpacing/>
        <w:jc w:val="both"/>
        <w:rPr>
          <w:rFonts w:ascii="Arial" w:eastAsia="Arial" w:hAnsi="Arial" w:cs="Arial"/>
          <w:sz w:val="20"/>
          <w:szCs w:val="20"/>
        </w:rPr>
      </w:pPr>
    </w:p>
    <w:p w14:paraId="25B7BA99" w14:textId="77777777" w:rsidR="00491CCA" w:rsidRDefault="004050DB" w:rsidP="00BC575F">
      <w:pPr>
        <w:autoSpaceDE w:val="0"/>
        <w:autoSpaceDN w:val="0"/>
        <w:adjustRightInd w:val="0"/>
        <w:spacing w:after="0"/>
        <w:jc w:val="both"/>
        <w:rPr>
          <w:rFonts w:ascii="Arial" w:eastAsia="Arial" w:hAnsi="Arial" w:cs="Arial"/>
          <w:sz w:val="20"/>
          <w:szCs w:val="20"/>
        </w:rPr>
      </w:pPr>
      <w:r>
        <w:rPr>
          <w:rFonts w:ascii="Arial" w:eastAsia="Arial" w:hAnsi="Arial" w:cs="Arial"/>
          <w:sz w:val="20"/>
          <w:szCs w:val="20"/>
        </w:rPr>
        <w:t>V kolikor je potre</w:t>
      </w:r>
      <w:r w:rsidR="00587619">
        <w:rPr>
          <w:rFonts w:ascii="Arial" w:eastAsia="Arial" w:hAnsi="Arial" w:cs="Arial"/>
          <w:sz w:val="20"/>
          <w:szCs w:val="20"/>
        </w:rPr>
        <w:t>bno izvesti dela, ki niso bila dogovorjena  in niso nujna za izpolnitev pogodbe</w:t>
      </w:r>
      <w:r w:rsidR="00711803">
        <w:rPr>
          <w:rFonts w:ascii="Arial" w:eastAsia="Arial" w:hAnsi="Arial" w:cs="Arial"/>
          <w:sz w:val="20"/>
          <w:szCs w:val="20"/>
        </w:rPr>
        <w:t>, naročnik pa zahteva, da se opravijo (dodatna dela), morajo pogodbene</w:t>
      </w:r>
      <w:r w:rsidR="00487CA2">
        <w:rPr>
          <w:rFonts w:ascii="Arial" w:eastAsia="Arial" w:hAnsi="Arial" w:cs="Arial"/>
          <w:sz w:val="20"/>
          <w:szCs w:val="20"/>
        </w:rPr>
        <w:t xml:space="preserve"> stranke za takšna dela skleniti aneks k tej pogodbi, za kar mora izvajalec</w:t>
      </w:r>
      <w:r w:rsidR="00491CCA">
        <w:rPr>
          <w:rFonts w:ascii="Arial" w:eastAsia="Arial" w:hAnsi="Arial" w:cs="Arial"/>
          <w:sz w:val="20"/>
          <w:szCs w:val="20"/>
        </w:rPr>
        <w:t xml:space="preserve"> naročniku posredovati predračun.</w:t>
      </w:r>
    </w:p>
    <w:p w14:paraId="4AE0BC72" w14:textId="77777777" w:rsidR="00491CCA" w:rsidRDefault="00491CCA" w:rsidP="00BC575F">
      <w:pPr>
        <w:autoSpaceDE w:val="0"/>
        <w:autoSpaceDN w:val="0"/>
        <w:adjustRightInd w:val="0"/>
        <w:spacing w:after="0"/>
        <w:jc w:val="both"/>
        <w:rPr>
          <w:rFonts w:ascii="Arial" w:eastAsia="Arial" w:hAnsi="Arial" w:cs="Arial"/>
          <w:sz w:val="20"/>
          <w:szCs w:val="20"/>
        </w:rPr>
      </w:pPr>
    </w:p>
    <w:p w14:paraId="676CB67B" w14:textId="147E4318" w:rsidR="00BC575F" w:rsidRPr="004669DB" w:rsidRDefault="00BC575F" w:rsidP="00BC575F">
      <w:pPr>
        <w:autoSpaceDE w:val="0"/>
        <w:autoSpaceDN w:val="0"/>
        <w:adjustRightInd w:val="0"/>
        <w:spacing w:after="0"/>
        <w:jc w:val="both"/>
        <w:rPr>
          <w:rFonts w:ascii="Arial" w:eastAsia="Arial" w:hAnsi="Arial" w:cs="Arial"/>
          <w:sz w:val="20"/>
          <w:szCs w:val="20"/>
        </w:rPr>
      </w:pPr>
      <w:r w:rsidRPr="00CC034A">
        <w:rPr>
          <w:rFonts w:ascii="Arial" w:eastAsia="Arial" w:hAnsi="Arial" w:cs="Arial"/>
          <w:sz w:val="20"/>
          <w:szCs w:val="20"/>
        </w:rPr>
        <w:t xml:space="preserve">V kolikor predračun za dodatna dela ni potrjen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ter predstavnikov naročnika, izvajalec dodatnih del ne sme izvesti, prav tako ni upravičen do dodatnega plačila zaradi ustavitve del (stojnine).</w:t>
      </w:r>
    </w:p>
    <w:p w14:paraId="248B51EB" w14:textId="77777777" w:rsidR="0054458B" w:rsidRDefault="0054458B" w:rsidP="00BC575F">
      <w:pPr>
        <w:autoSpaceDE w:val="0"/>
        <w:autoSpaceDN w:val="0"/>
        <w:adjustRightInd w:val="0"/>
        <w:spacing w:after="0"/>
        <w:jc w:val="both"/>
        <w:rPr>
          <w:rFonts w:ascii="Arial" w:eastAsia="Arial" w:hAnsi="Arial" w:cs="Arial"/>
          <w:sz w:val="20"/>
          <w:szCs w:val="20"/>
        </w:rPr>
      </w:pPr>
    </w:p>
    <w:p w14:paraId="52CD3397" w14:textId="25225D19" w:rsidR="00BC575F" w:rsidRPr="00594F7F" w:rsidRDefault="00BC575F" w:rsidP="00BC575F">
      <w:pPr>
        <w:autoSpaceDE w:val="0"/>
        <w:autoSpaceDN w:val="0"/>
        <w:adjustRightInd w:val="0"/>
        <w:spacing w:after="0"/>
        <w:jc w:val="both"/>
        <w:rPr>
          <w:rFonts w:ascii="Arial" w:eastAsia="Arial" w:hAnsi="Arial" w:cs="Arial"/>
          <w:sz w:val="20"/>
          <w:szCs w:val="20"/>
        </w:rPr>
      </w:pPr>
      <w:r w:rsidRPr="00594F7F">
        <w:rPr>
          <w:rFonts w:ascii="Arial" w:eastAsia="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1C6E35" w:rsidRDefault="00BC575F" w:rsidP="00BC575F">
      <w:pPr>
        <w:autoSpaceDE w:val="0"/>
        <w:autoSpaceDN w:val="0"/>
        <w:adjustRightInd w:val="0"/>
        <w:spacing w:after="0"/>
        <w:jc w:val="both"/>
        <w:rPr>
          <w:rFonts w:ascii="Arial" w:eastAsia="Arial" w:hAnsi="Arial" w:cs="Arial"/>
          <w:color w:val="FF0000"/>
          <w:sz w:val="20"/>
          <w:szCs w:val="20"/>
        </w:rPr>
      </w:pPr>
    </w:p>
    <w:p w14:paraId="4BC24620" w14:textId="77777777" w:rsidR="00BC575F" w:rsidRPr="00D62A66" w:rsidRDefault="00BC575F" w:rsidP="00BC575F">
      <w:pPr>
        <w:autoSpaceDE w:val="0"/>
        <w:autoSpaceDN w:val="0"/>
        <w:adjustRightInd w:val="0"/>
        <w:spacing w:after="0"/>
        <w:jc w:val="both"/>
        <w:rPr>
          <w:rFonts w:ascii="Arial" w:eastAsia="Arial" w:hAnsi="Arial" w:cs="Arial"/>
          <w:sz w:val="20"/>
          <w:szCs w:val="20"/>
        </w:rPr>
      </w:pPr>
      <w:r w:rsidRPr="00D62A66">
        <w:rPr>
          <w:rFonts w:ascii="Arial" w:eastAsia="Arial" w:hAnsi="Arial" w:cs="Arial"/>
          <w:sz w:val="20"/>
          <w:szCs w:val="20"/>
        </w:rPr>
        <w:t>Z izvajalcem se v tem primeru sklene aneks k osnovni pogodbi.</w:t>
      </w:r>
    </w:p>
    <w:p w14:paraId="38C83B4F" w14:textId="77777777" w:rsidR="007F70CE" w:rsidRPr="001C6E35" w:rsidRDefault="007F70CE" w:rsidP="00BC575F">
      <w:pPr>
        <w:autoSpaceDE w:val="0"/>
        <w:autoSpaceDN w:val="0"/>
        <w:adjustRightInd w:val="0"/>
        <w:spacing w:after="0"/>
        <w:contextualSpacing/>
        <w:jc w:val="both"/>
        <w:rPr>
          <w:rFonts w:ascii="Arial" w:eastAsia="Arial" w:hAnsi="Arial" w:cs="Arial"/>
          <w:color w:val="FF0000"/>
          <w:sz w:val="20"/>
          <w:szCs w:val="20"/>
        </w:rPr>
      </w:pPr>
    </w:p>
    <w:p w14:paraId="52481B73" w14:textId="77777777" w:rsidR="00BC575F" w:rsidRPr="004669DB" w:rsidRDefault="00BC575F"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3351EBF6" w14:textId="77777777" w:rsidR="00BC575F" w:rsidRPr="004669DB"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S strani naročnika, projektanta in </w:t>
      </w:r>
      <w:r w:rsidR="00657A6F" w:rsidRPr="00CC034A">
        <w:rPr>
          <w:rFonts w:ascii="Arial" w:eastAsia="Calibri" w:hAnsi="Arial" w:cs="Arial"/>
          <w:sz w:val="20"/>
          <w:szCs w:val="20"/>
        </w:rPr>
        <w:t>nadzornika</w:t>
      </w:r>
      <w:r w:rsidRPr="00CC034A">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64F1B01D" w14:textId="77777777" w:rsidR="00155182" w:rsidRDefault="00155182"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701B5DFD" w:rsidR="006E5267"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5501C95F" w:rsidR="00283227"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CC034A">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3F2E2DAD" w14:textId="77777777" w:rsidR="00ED6AB2" w:rsidRDefault="00ED6AB2"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CC034A" w:rsidRDefault="00BC575F" w:rsidP="00737D55">
      <w:pPr>
        <w:pStyle w:val="Odstavekseznama"/>
        <w:numPr>
          <w:ilvl w:val="0"/>
          <w:numId w:val="26"/>
        </w:numPr>
        <w:spacing w:after="0" w:line="240" w:lineRule="auto"/>
        <w:jc w:val="center"/>
        <w:rPr>
          <w:rFonts w:ascii="Arial" w:hAnsi="Arial" w:cs="Arial"/>
          <w:sz w:val="20"/>
          <w:szCs w:val="20"/>
        </w:rPr>
      </w:pPr>
      <w:r w:rsidRPr="00CC034A">
        <w:rPr>
          <w:rFonts w:ascii="Arial" w:hAnsi="Arial" w:cs="Arial"/>
          <w:sz w:val="20"/>
          <w:szCs w:val="20"/>
        </w:rPr>
        <w:t>NAČINI PLAČILA IN VIR FINANCIRANJA</w:t>
      </w:r>
    </w:p>
    <w:p w14:paraId="3C9FFFED" w14:textId="77777777" w:rsidR="00BC575F" w:rsidRPr="00CC034A" w:rsidRDefault="00BC575F" w:rsidP="00737D55">
      <w:pPr>
        <w:numPr>
          <w:ilvl w:val="0"/>
          <w:numId w:val="17"/>
        </w:numPr>
        <w:spacing w:after="0" w:line="240" w:lineRule="auto"/>
        <w:contextualSpacing/>
        <w:jc w:val="center"/>
        <w:rPr>
          <w:rFonts w:ascii="Arial" w:eastAsia="Calibri" w:hAnsi="Arial" w:cs="Arial"/>
          <w:sz w:val="20"/>
          <w:szCs w:val="20"/>
        </w:rPr>
      </w:pPr>
      <w:r w:rsidRPr="00CC034A">
        <w:rPr>
          <w:rFonts w:ascii="Arial" w:eastAsia="Calibri" w:hAnsi="Arial" w:cs="Arial"/>
          <w:sz w:val="20"/>
          <w:szCs w:val="20"/>
        </w:rPr>
        <w:t>člen</w:t>
      </w:r>
    </w:p>
    <w:p w14:paraId="6129FE76"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w:t>
      </w:r>
    </w:p>
    <w:p w14:paraId="4E7CD2EB"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CC034A" w:rsidRDefault="00BC575F" w:rsidP="00BC575F">
      <w:pPr>
        <w:autoSpaceDE w:val="0"/>
        <w:autoSpaceDN w:val="0"/>
        <w:adjustRightInd w:val="0"/>
        <w:spacing w:after="0"/>
        <w:contextualSpacing/>
        <w:jc w:val="both"/>
        <w:rPr>
          <w:rFonts w:ascii="Arial" w:eastAsia="Arial" w:hAnsi="Arial" w:cs="Arial"/>
          <w:sz w:val="20"/>
          <w:szCs w:val="20"/>
        </w:rPr>
      </w:pPr>
      <w:r w:rsidRPr="00CC034A">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CC034A">
        <w:rPr>
          <w:rFonts w:ascii="Arial" w:eastAsia="Arial" w:hAnsi="Arial" w:cs="Arial"/>
          <w:sz w:val="20"/>
          <w:szCs w:val="20"/>
        </w:rPr>
        <w:t>vodje nadzora</w:t>
      </w:r>
      <w:r w:rsidRPr="00CC034A">
        <w:rPr>
          <w:rFonts w:ascii="Arial" w:eastAsia="Arial" w:hAnsi="Arial" w:cs="Arial"/>
          <w:sz w:val="20"/>
          <w:szCs w:val="20"/>
        </w:rPr>
        <w:t xml:space="preserve"> najkasneje do petega (5) v mesecu.</w:t>
      </w:r>
    </w:p>
    <w:p w14:paraId="507CD367" w14:textId="77777777" w:rsidR="0054458B" w:rsidRDefault="0054458B" w:rsidP="009263AE">
      <w:pPr>
        <w:autoSpaceDE w:val="0"/>
        <w:autoSpaceDN w:val="0"/>
        <w:adjustRightInd w:val="0"/>
        <w:spacing w:after="0"/>
        <w:contextualSpacing/>
        <w:jc w:val="both"/>
        <w:rPr>
          <w:rFonts w:ascii="Arial" w:eastAsia="Arial" w:hAnsi="Arial" w:cs="Arial"/>
          <w:b/>
          <w:color w:val="FF0000"/>
          <w:sz w:val="20"/>
          <w:szCs w:val="20"/>
        </w:rPr>
      </w:pPr>
    </w:p>
    <w:p w14:paraId="10BC8749" w14:textId="5613CBC3" w:rsidR="009263AE" w:rsidRPr="005A3CDD" w:rsidRDefault="009263AE" w:rsidP="009263AE">
      <w:pPr>
        <w:autoSpaceDE w:val="0"/>
        <w:autoSpaceDN w:val="0"/>
        <w:adjustRightInd w:val="0"/>
        <w:spacing w:after="0"/>
        <w:contextualSpacing/>
        <w:jc w:val="both"/>
        <w:rPr>
          <w:rFonts w:ascii="Arial" w:eastAsia="Arial" w:hAnsi="Arial" w:cs="Arial"/>
          <w:b/>
          <w:sz w:val="20"/>
          <w:szCs w:val="20"/>
        </w:rPr>
      </w:pPr>
      <w:r w:rsidRPr="005A3CDD">
        <w:rPr>
          <w:rFonts w:ascii="Arial" w:eastAsia="Arial" w:hAnsi="Arial" w:cs="Arial"/>
          <w:b/>
          <w:sz w:val="20"/>
          <w:szCs w:val="20"/>
        </w:rPr>
        <w:t>Plačevanje računov/situacij za cevovod v upravljanju KPV</w:t>
      </w:r>
    </w:p>
    <w:p w14:paraId="2B9EA7BB" w14:textId="3E5CBDCF"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r w:rsidRPr="005A3CDD">
        <w:rPr>
          <w:rFonts w:ascii="Arial" w:eastAsia="Arial" w:hAnsi="Arial" w:cs="Arial"/>
          <w:sz w:val="20"/>
          <w:szCs w:val="20"/>
        </w:rPr>
        <w:t xml:space="preserve">Plačevanje računov/situacij se bo vršilo trideseti (30.) dan od datuma prejema pravilno izstavljenega računa/situacije na naslov koordinatorja. </w:t>
      </w:r>
    </w:p>
    <w:p w14:paraId="009581DC" w14:textId="77777777"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p>
    <w:p w14:paraId="02A38EFF" w14:textId="77777777" w:rsidR="009263AE" w:rsidRPr="005A3CDD" w:rsidRDefault="009263AE" w:rsidP="009263AE">
      <w:pPr>
        <w:spacing w:after="0" w:line="240" w:lineRule="auto"/>
        <w:jc w:val="both"/>
        <w:rPr>
          <w:rFonts w:ascii="Arial" w:eastAsia="Arial" w:hAnsi="Arial" w:cs="Arial"/>
          <w:sz w:val="20"/>
          <w:szCs w:val="20"/>
        </w:rPr>
      </w:pPr>
      <w:r w:rsidRPr="005A3CDD">
        <w:rPr>
          <w:rFonts w:ascii="Arial" w:eastAsia="Arial" w:hAnsi="Arial" w:cs="Arial"/>
          <w:sz w:val="20"/>
          <w:szCs w:val="20"/>
        </w:rPr>
        <w:t>Račun izvajalca se glasi na naročnika (občine), prejemnik in plačnik računov za del cevovoda v upravljanju KPV pa je koordinator.</w:t>
      </w:r>
    </w:p>
    <w:p w14:paraId="4E3C64D6" w14:textId="77777777" w:rsidR="009263AE" w:rsidRPr="005A3CDD" w:rsidRDefault="009263AE" w:rsidP="009263AE">
      <w:pPr>
        <w:spacing w:after="0" w:line="240" w:lineRule="auto"/>
        <w:jc w:val="both"/>
        <w:rPr>
          <w:rFonts w:ascii="Arial" w:eastAsia="Arial" w:hAnsi="Arial" w:cs="Arial"/>
          <w:sz w:val="20"/>
          <w:szCs w:val="20"/>
        </w:rPr>
      </w:pPr>
      <w:r w:rsidRPr="005A3CDD">
        <w:rPr>
          <w:rFonts w:ascii="Arial" w:eastAsia="Arial" w:hAnsi="Arial" w:cs="Arial"/>
          <w:sz w:val="20"/>
          <w:szCs w:val="20"/>
        </w:rPr>
        <w:lastRenderedPageBreak/>
        <w:t xml:space="preserve">Račun izdan s strani izvajalca mora vsebovati podatke o nazivu in naslovu ter št. ID za DDV naročnika in koordinatorja. </w:t>
      </w:r>
    </w:p>
    <w:p w14:paraId="7DF54C9E" w14:textId="77777777" w:rsidR="009263AE" w:rsidRPr="005A3CDD" w:rsidRDefault="009263AE" w:rsidP="009263AE">
      <w:pPr>
        <w:spacing w:after="0" w:line="240" w:lineRule="auto"/>
        <w:jc w:val="both"/>
        <w:rPr>
          <w:rFonts w:ascii="Arial" w:eastAsia="Arial" w:hAnsi="Arial" w:cs="Arial"/>
          <w:sz w:val="20"/>
          <w:szCs w:val="20"/>
        </w:rPr>
      </w:pPr>
    </w:p>
    <w:p w14:paraId="4689324C" w14:textId="77777777" w:rsidR="009263AE" w:rsidRPr="005A3CDD" w:rsidRDefault="009263AE" w:rsidP="009263AE">
      <w:pPr>
        <w:spacing w:after="0" w:line="240" w:lineRule="auto"/>
        <w:jc w:val="both"/>
        <w:rPr>
          <w:rFonts w:ascii="Arial" w:eastAsia="Arial" w:hAnsi="Arial" w:cs="Arial"/>
          <w:sz w:val="20"/>
          <w:szCs w:val="20"/>
        </w:rPr>
      </w:pPr>
      <w:r w:rsidRPr="005A3CDD">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85B72D7" w14:textId="77777777"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p>
    <w:p w14:paraId="075164CC" w14:textId="77777777"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r w:rsidRPr="005A3CDD">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58948C8C" w14:textId="77777777"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p>
    <w:p w14:paraId="55E0B7AA" w14:textId="77777777"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r w:rsidRPr="005A3CDD">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8F2E8AC" w14:textId="77777777"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p>
    <w:p w14:paraId="09D4E841" w14:textId="77777777"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r w:rsidRPr="005A3CDD">
        <w:rPr>
          <w:rFonts w:ascii="Arial" w:eastAsia="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47DEA9F4" w14:textId="77777777"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p>
    <w:p w14:paraId="442AD327" w14:textId="37D10764"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r w:rsidRPr="005A3CDD">
        <w:rPr>
          <w:rFonts w:ascii="Arial" w:eastAsia="Arial" w:hAnsi="Arial" w:cs="Arial"/>
          <w:sz w:val="20"/>
          <w:szCs w:val="20"/>
        </w:rPr>
        <w:t>Koordinator bo vsako potrjeno situacijo plačal v višini 90% vrednosti opravljenih del. Zadržani znesek v višini 10% vsake izstavljene situacije bo koordinator zadržal in se bo izplačal 30. dan po izpolnitvi vseh pogodbenih obveznosti in ko bo predstavniku naročnika predan</w:t>
      </w:r>
      <w:r w:rsidR="009B29AC" w:rsidRPr="005A3CDD">
        <w:rPr>
          <w:rFonts w:ascii="Arial" w:eastAsia="Arial" w:hAnsi="Arial" w:cs="Arial"/>
          <w:sz w:val="20"/>
          <w:szCs w:val="20"/>
        </w:rPr>
        <w:t>o</w:t>
      </w:r>
      <w:r w:rsidR="003E198D" w:rsidRPr="005A3CDD">
        <w:rPr>
          <w:rFonts w:ascii="Arial" w:eastAsia="Arial" w:hAnsi="Arial" w:cs="Arial"/>
          <w:sz w:val="20"/>
          <w:szCs w:val="20"/>
        </w:rPr>
        <w:t xml:space="preserve"> finančno zavarovanje</w:t>
      </w:r>
      <w:r w:rsidRPr="005A3CDD">
        <w:rPr>
          <w:rFonts w:ascii="Arial" w:eastAsia="Arial" w:hAnsi="Arial" w:cs="Arial"/>
          <w:sz w:val="20"/>
          <w:szCs w:val="20"/>
        </w:rPr>
        <w:t xml:space="preserve"> za odpravo napak v garancijskem roku. </w:t>
      </w:r>
    </w:p>
    <w:p w14:paraId="39F34D05" w14:textId="77777777" w:rsidR="009263AE" w:rsidRPr="005A3CDD" w:rsidRDefault="009263AE" w:rsidP="009263AE">
      <w:pPr>
        <w:autoSpaceDE w:val="0"/>
        <w:autoSpaceDN w:val="0"/>
        <w:adjustRightInd w:val="0"/>
        <w:spacing w:after="0"/>
        <w:contextualSpacing/>
        <w:jc w:val="both"/>
        <w:rPr>
          <w:rFonts w:ascii="Arial" w:eastAsia="Arial" w:hAnsi="Arial" w:cs="Arial"/>
          <w:sz w:val="20"/>
          <w:szCs w:val="20"/>
        </w:rPr>
      </w:pPr>
    </w:p>
    <w:p w14:paraId="45DE8817" w14:textId="77777777" w:rsidR="009263AE" w:rsidRPr="005A3CDD" w:rsidRDefault="009263AE" w:rsidP="009263AE">
      <w:pPr>
        <w:spacing w:after="0" w:line="240" w:lineRule="auto"/>
        <w:jc w:val="both"/>
        <w:rPr>
          <w:rFonts w:ascii="Arial" w:hAnsi="Arial" w:cs="Arial"/>
          <w:bCs/>
          <w:sz w:val="20"/>
          <w:szCs w:val="20"/>
        </w:rPr>
      </w:pPr>
      <w:r w:rsidRPr="005A3CDD">
        <w:rPr>
          <w:rFonts w:ascii="Arial" w:hAnsi="Arial" w:cs="Arial"/>
          <w:bCs/>
          <w:sz w:val="20"/>
          <w:szCs w:val="20"/>
        </w:rPr>
        <w:t>Končni situaciji oz. računu mora biti priložen potrjen primopredajni zapisnik, pripravljen ob prevzemu opravljenih del.</w:t>
      </w:r>
    </w:p>
    <w:p w14:paraId="0517BAF1" w14:textId="77777777" w:rsidR="009263AE" w:rsidRPr="005A3CDD" w:rsidRDefault="009263AE" w:rsidP="009263AE">
      <w:pPr>
        <w:spacing w:after="0" w:line="240" w:lineRule="auto"/>
        <w:jc w:val="both"/>
        <w:rPr>
          <w:rFonts w:ascii="Arial" w:hAnsi="Arial" w:cs="Arial"/>
          <w:bCs/>
          <w:sz w:val="20"/>
          <w:szCs w:val="20"/>
        </w:rPr>
      </w:pPr>
    </w:p>
    <w:p w14:paraId="7A6B6831" w14:textId="77777777" w:rsidR="009263AE" w:rsidRPr="005A3CDD" w:rsidRDefault="009263AE" w:rsidP="009263AE">
      <w:pPr>
        <w:spacing w:after="0" w:line="240" w:lineRule="auto"/>
        <w:jc w:val="both"/>
        <w:rPr>
          <w:rFonts w:ascii="Arial" w:hAnsi="Arial" w:cs="Arial"/>
          <w:bCs/>
          <w:sz w:val="20"/>
          <w:szCs w:val="20"/>
        </w:rPr>
      </w:pPr>
      <w:r w:rsidRPr="005A3CDD">
        <w:rPr>
          <w:rFonts w:ascii="Arial" w:hAnsi="Arial" w:cs="Arial"/>
          <w:bCs/>
          <w:sz w:val="20"/>
          <w:szCs w:val="20"/>
        </w:rPr>
        <w:t>Koordinator bo potrjen znesek nakazal na TRR izvajalca, ki je naveden na izstavljeni situaciji oz. računu.</w:t>
      </w:r>
    </w:p>
    <w:p w14:paraId="05892C4C" w14:textId="77777777" w:rsidR="009263AE" w:rsidRPr="005A3CDD" w:rsidRDefault="009263AE" w:rsidP="009263AE">
      <w:pPr>
        <w:spacing w:after="0" w:line="240" w:lineRule="auto"/>
        <w:jc w:val="both"/>
        <w:rPr>
          <w:rFonts w:ascii="Arial" w:hAnsi="Arial" w:cs="Arial"/>
          <w:bCs/>
          <w:sz w:val="20"/>
          <w:szCs w:val="20"/>
        </w:rPr>
      </w:pPr>
    </w:p>
    <w:p w14:paraId="7A7502E6" w14:textId="77777777" w:rsidR="009263AE" w:rsidRPr="000A2D4A" w:rsidRDefault="009263AE" w:rsidP="009263AE">
      <w:pPr>
        <w:autoSpaceDE w:val="0"/>
        <w:autoSpaceDN w:val="0"/>
        <w:adjustRightInd w:val="0"/>
        <w:spacing w:after="0"/>
        <w:contextualSpacing/>
        <w:jc w:val="both"/>
        <w:rPr>
          <w:rFonts w:ascii="Arial" w:eastAsia="Arial" w:hAnsi="Arial" w:cs="Arial"/>
          <w:b/>
          <w:sz w:val="20"/>
          <w:szCs w:val="20"/>
        </w:rPr>
      </w:pPr>
      <w:r w:rsidRPr="000A2D4A">
        <w:rPr>
          <w:rFonts w:ascii="Arial" w:eastAsia="Arial" w:hAnsi="Arial" w:cs="Arial"/>
          <w:b/>
          <w:sz w:val="20"/>
          <w:szCs w:val="20"/>
        </w:rPr>
        <w:t>Plačevanje računov/situacij za cevovod v upravljanju TEŠ</w:t>
      </w:r>
    </w:p>
    <w:p w14:paraId="75FD2098" w14:textId="4F9EA677"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r w:rsidRPr="000A2D4A">
        <w:rPr>
          <w:rFonts w:ascii="Arial" w:eastAsia="Arial" w:hAnsi="Arial" w:cs="Arial"/>
          <w:sz w:val="20"/>
          <w:szCs w:val="20"/>
        </w:rPr>
        <w:t>Plačevanje računov/situacij se bo vršilo trideseti (30.) dan od datuma prejema pravilno izstavljenega računa/situacije na naslov naročnika</w:t>
      </w:r>
      <w:r w:rsidRPr="000A2D4A">
        <w:t xml:space="preserve"> (</w:t>
      </w:r>
      <w:r w:rsidRPr="000A2D4A">
        <w:rPr>
          <w:rFonts w:ascii="Arial" w:eastAsia="Arial" w:hAnsi="Arial" w:cs="Arial"/>
          <w:sz w:val="20"/>
          <w:szCs w:val="20"/>
        </w:rPr>
        <w:t xml:space="preserve">Termoelektrarna Šoštanj </w:t>
      </w:r>
      <w:proofErr w:type="spellStart"/>
      <w:r w:rsidRPr="000A2D4A">
        <w:rPr>
          <w:rFonts w:ascii="Arial" w:eastAsia="Arial" w:hAnsi="Arial" w:cs="Arial"/>
          <w:sz w:val="20"/>
          <w:szCs w:val="20"/>
        </w:rPr>
        <w:t>d.o.o</w:t>
      </w:r>
      <w:proofErr w:type="spellEnd"/>
      <w:r w:rsidRPr="000A2D4A">
        <w:rPr>
          <w:rFonts w:ascii="Arial" w:eastAsia="Arial" w:hAnsi="Arial" w:cs="Arial"/>
          <w:sz w:val="20"/>
          <w:szCs w:val="20"/>
        </w:rPr>
        <w:t xml:space="preserve">., Cesta </w:t>
      </w:r>
      <w:proofErr w:type="spellStart"/>
      <w:r w:rsidRPr="000A2D4A">
        <w:rPr>
          <w:rFonts w:ascii="Arial" w:eastAsia="Arial" w:hAnsi="Arial" w:cs="Arial"/>
          <w:sz w:val="20"/>
          <w:szCs w:val="20"/>
        </w:rPr>
        <w:t>Lole</w:t>
      </w:r>
      <w:proofErr w:type="spellEnd"/>
      <w:r w:rsidRPr="000A2D4A">
        <w:rPr>
          <w:rFonts w:ascii="Arial" w:eastAsia="Arial" w:hAnsi="Arial" w:cs="Arial"/>
          <w:sz w:val="20"/>
          <w:szCs w:val="20"/>
        </w:rPr>
        <w:t xml:space="preserve"> Ribarja 18, 3325 Šoštanj</w:t>
      </w:r>
      <w:r w:rsidR="00A500AE" w:rsidRPr="000A2D4A">
        <w:rPr>
          <w:rFonts w:ascii="Arial" w:eastAsia="Arial" w:hAnsi="Arial" w:cs="Arial"/>
          <w:sz w:val="20"/>
          <w:szCs w:val="20"/>
        </w:rPr>
        <w:t>, v nadaljevanju TEŠ</w:t>
      </w:r>
      <w:r w:rsidRPr="000A2D4A">
        <w:rPr>
          <w:rFonts w:ascii="Arial" w:eastAsia="Arial" w:hAnsi="Arial" w:cs="Arial"/>
          <w:sz w:val="20"/>
          <w:szCs w:val="20"/>
        </w:rPr>
        <w:t xml:space="preserve">). </w:t>
      </w:r>
    </w:p>
    <w:p w14:paraId="0AD86EEB" w14:textId="77777777"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p>
    <w:p w14:paraId="2C23DF0D" w14:textId="648C9D4C" w:rsidR="009263AE" w:rsidRPr="000A2D4A" w:rsidRDefault="009263AE" w:rsidP="009263AE">
      <w:pPr>
        <w:spacing w:after="0" w:line="240" w:lineRule="auto"/>
        <w:jc w:val="both"/>
        <w:rPr>
          <w:rFonts w:ascii="Arial" w:eastAsia="Arial" w:hAnsi="Arial" w:cs="Arial"/>
          <w:sz w:val="20"/>
          <w:szCs w:val="20"/>
        </w:rPr>
      </w:pPr>
      <w:r w:rsidRPr="000A2D4A">
        <w:rPr>
          <w:rFonts w:ascii="Arial" w:eastAsia="Arial" w:hAnsi="Arial" w:cs="Arial"/>
          <w:sz w:val="20"/>
          <w:szCs w:val="20"/>
        </w:rPr>
        <w:t>Račun izvajalca se glasi na naročnika (</w:t>
      </w:r>
      <w:r w:rsidR="00A500AE" w:rsidRPr="000A2D4A">
        <w:rPr>
          <w:rFonts w:ascii="Arial" w:eastAsia="Arial" w:hAnsi="Arial" w:cs="Arial"/>
          <w:sz w:val="20"/>
          <w:szCs w:val="20"/>
        </w:rPr>
        <w:t>TEŠ</w:t>
      </w:r>
      <w:r w:rsidRPr="000A2D4A">
        <w:rPr>
          <w:rFonts w:ascii="Arial" w:eastAsia="Arial" w:hAnsi="Arial" w:cs="Arial"/>
          <w:sz w:val="20"/>
          <w:szCs w:val="20"/>
        </w:rPr>
        <w:t xml:space="preserve">), kateri je prejemnik in plačnik računov za del cevovoda v upravljanju TEŠ. </w:t>
      </w:r>
    </w:p>
    <w:p w14:paraId="7730B99B" w14:textId="77777777" w:rsidR="009263AE" w:rsidRPr="000A2D4A" w:rsidRDefault="009263AE" w:rsidP="009263AE">
      <w:pPr>
        <w:spacing w:after="0" w:line="240" w:lineRule="auto"/>
        <w:jc w:val="both"/>
        <w:rPr>
          <w:rFonts w:ascii="Arial" w:eastAsia="Arial" w:hAnsi="Arial" w:cs="Arial"/>
          <w:sz w:val="20"/>
          <w:szCs w:val="20"/>
        </w:rPr>
      </w:pPr>
    </w:p>
    <w:p w14:paraId="234D5EE1" w14:textId="0D867AAF" w:rsidR="009263AE" w:rsidRPr="000A2D4A" w:rsidRDefault="009263AE" w:rsidP="009263AE">
      <w:pPr>
        <w:spacing w:after="0" w:line="240" w:lineRule="auto"/>
        <w:jc w:val="both"/>
        <w:rPr>
          <w:rFonts w:ascii="Arial" w:eastAsia="Arial" w:hAnsi="Arial" w:cs="Arial"/>
          <w:sz w:val="20"/>
          <w:szCs w:val="20"/>
        </w:rPr>
      </w:pPr>
      <w:r w:rsidRPr="000A2D4A">
        <w:rPr>
          <w:rFonts w:ascii="Arial" w:eastAsia="Arial" w:hAnsi="Arial" w:cs="Arial"/>
          <w:sz w:val="20"/>
          <w:szCs w:val="20"/>
        </w:rPr>
        <w:t>Račun izdan s strani izvajalca mora vsebovati podatke o nazivu in naslovu ter št. ID za DDV naročnika</w:t>
      </w:r>
      <w:r w:rsidRPr="000A2D4A">
        <w:t xml:space="preserve"> (</w:t>
      </w:r>
      <w:r w:rsidR="007E5158" w:rsidRPr="000A2D4A">
        <w:t>TEŠ</w:t>
      </w:r>
      <w:r w:rsidRPr="000A2D4A">
        <w:rPr>
          <w:rFonts w:ascii="Arial" w:eastAsia="Arial" w:hAnsi="Arial" w:cs="Arial"/>
          <w:sz w:val="20"/>
          <w:szCs w:val="20"/>
        </w:rPr>
        <w:t xml:space="preserve">). </w:t>
      </w:r>
    </w:p>
    <w:p w14:paraId="6A3DA30B" w14:textId="77777777" w:rsidR="009263AE" w:rsidRPr="000A2D4A" w:rsidRDefault="009263AE" w:rsidP="009263AE">
      <w:pPr>
        <w:spacing w:after="0" w:line="240" w:lineRule="auto"/>
        <w:jc w:val="both"/>
        <w:rPr>
          <w:rFonts w:ascii="Arial" w:eastAsia="Arial" w:hAnsi="Arial" w:cs="Arial"/>
          <w:sz w:val="20"/>
          <w:szCs w:val="20"/>
        </w:rPr>
      </w:pPr>
    </w:p>
    <w:p w14:paraId="59A4DDDF" w14:textId="3408A0B3" w:rsidR="009263AE" w:rsidRPr="000A2D4A" w:rsidRDefault="009263AE" w:rsidP="009263AE">
      <w:pPr>
        <w:spacing w:after="0" w:line="240" w:lineRule="auto"/>
        <w:jc w:val="both"/>
        <w:rPr>
          <w:rFonts w:ascii="Arial" w:eastAsia="Arial" w:hAnsi="Arial" w:cs="Arial"/>
          <w:sz w:val="20"/>
          <w:szCs w:val="20"/>
        </w:rPr>
      </w:pPr>
      <w:r w:rsidRPr="000A2D4A">
        <w:rPr>
          <w:rFonts w:ascii="Arial" w:eastAsia="Arial" w:hAnsi="Arial" w:cs="Arial"/>
          <w:sz w:val="20"/>
          <w:szCs w:val="20"/>
        </w:rPr>
        <w:t>Naročnik (</w:t>
      </w:r>
      <w:r w:rsidR="007E5158" w:rsidRPr="000A2D4A">
        <w:rPr>
          <w:rFonts w:ascii="Arial" w:eastAsia="Arial" w:hAnsi="Arial" w:cs="Arial"/>
          <w:sz w:val="20"/>
          <w:szCs w:val="20"/>
        </w:rPr>
        <w:t>TEŠ</w:t>
      </w:r>
      <w:r w:rsidRPr="000A2D4A">
        <w:rPr>
          <w:rFonts w:ascii="Arial" w:eastAsia="Arial" w:hAnsi="Arial" w:cs="Arial"/>
          <w:sz w:val="20"/>
          <w:szCs w:val="20"/>
        </w:rPr>
        <w:t>) bo v primeru ugotovljenih nepravilnosti račun/situacijo zavrnil.</w:t>
      </w:r>
    </w:p>
    <w:p w14:paraId="24E09E0A" w14:textId="77777777"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p>
    <w:p w14:paraId="581B99EE" w14:textId="2FAE9241"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r w:rsidRPr="000A2D4A">
        <w:rPr>
          <w:rFonts w:ascii="Arial" w:eastAsia="Arial" w:hAnsi="Arial" w:cs="Arial"/>
          <w:sz w:val="20"/>
          <w:szCs w:val="20"/>
        </w:rPr>
        <w:t>Izvajalec bo za opravljena dela v preteklem mesecu izstavil račun/situacijo najkasneje do osmega (8.) v mesecu, v štirih izvodih (original in tri kopije). Naročnik (</w:t>
      </w:r>
      <w:r w:rsidR="003B6434" w:rsidRPr="000A2D4A">
        <w:rPr>
          <w:rFonts w:ascii="Arial" w:eastAsia="Arial" w:hAnsi="Arial" w:cs="Arial"/>
          <w:sz w:val="20"/>
          <w:szCs w:val="20"/>
        </w:rPr>
        <w:t>TEŠ</w:t>
      </w:r>
      <w:r w:rsidRPr="000A2D4A">
        <w:rPr>
          <w:rFonts w:ascii="Arial" w:eastAsia="Arial" w:hAnsi="Arial" w:cs="Arial"/>
          <w:sz w:val="20"/>
          <w:szCs w:val="20"/>
        </w:rPr>
        <w:t>) bo izvedel nakazilo sredstev na transakcijski račun izvajalca, navedenem na vsakokratnem računu/situaciji.</w:t>
      </w:r>
    </w:p>
    <w:p w14:paraId="35ED376C" w14:textId="77777777"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p>
    <w:p w14:paraId="6873FCA7" w14:textId="77777777"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r w:rsidRPr="000A2D4A">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44B08B61" w14:textId="77777777"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p>
    <w:p w14:paraId="43DFD39E" w14:textId="77777777"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r w:rsidRPr="000A2D4A">
        <w:rPr>
          <w:rFonts w:ascii="Arial" w:eastAsia="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7CC623E5" w14:textId="77777777"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p>
    <w:p w14:paraId="585BFDAE" w14:textId="307E5A0B"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r w:rsidRPr="000A2D4A">
        <w:rPr>
          <w:rFonts w:ascii="Arial" w:eastAsia="Arial" w:hAnsi="Arial" w:cs="Arial"/>
          <w:sz w:val="20"/>
          <w:szCs w:val="20"/>
        </w:rPr>
        <w:lastRenderedPageBreak/>
        <w:t>Naročnik (</w:t>
      </w:r>
      <w:r w:rsidR="003B6434" w:rsidRPr="000A2D4A">
        <w:rPr>
          <w:rFonts w:ascii="Arial" w:eastAsia="Arial" w:hAnsi="Arial" w:cs="Arial"/>
          <w:sz w:val="20"/>
          <w:szCs w:val="20"/>
        </w:rPr>
        <w:t>TEŠ</w:t>
      </w:r>
      <w:r w:rsidRPr="000A2D4A">
        <w:rPr>
          <w:rFonts w:ascii="Arial" w:eastAsia="Arial" w:hAnsi="Arial" w:cs="Arial"/>
          <w:sz w:val="20"/>
          <w:szCs w:val="20"/>
        </w:rPr>
        <w:t>) bo vsako potrjeno situacijo plačal v višini 90% vrednosti opravljenih del. Zadržani znesek v višini 10% vsake izstavljene situacije bo naročnik (</w:t>
      </w:r>
      <w:r w:rsidR="003B6434" w:rsidRPr="000A2D4A">
        <w:rPr>
          <w:rFonts w:ascii="Arial" w:eastAsia="Arial" w:hAnsi="Arial" w:cs="Arial"/>
          <w:sz w:val="20"/>
          <w:szCs w:val="20"/>
        </w:rPr>
        <w:t>TEŠ</w:t>
      </w:r>
      <w:r w:rsidRPr="000A2D4A">
        <w:rPr>
          <w:rFonts w:ascii="Arial" w:eastAsia="Arial" w:hAnsi="Arial" w:cs="Arial"/>
          <w:sz w:val="20"/>
          <w:szCs w:val="20"/>
        </w:rPr>
        <w:t>)  zadržal in se bo izplačal 30. dan po izpolnitvi vseh pogodbenih obveznosti in ko bo predstavniku naročnika (</w:t>
      </w:r>
      <w:r w:rsidR="003B6434" w:rsidRPr="000A2D4A">
        <w:rPr>
          <w:rFonts w:ascii="Arial" w:eastAsia="Arial" w:hAnsi="Arial" w:cs="Arial"/>
          <w:sz w:val="20"/>
          <w:szCs w:val="20"/>
        </w:rPr>
        <w:t>TEŠ</w:t>
      </w:r>
      <w:r w:rsidRPr="000A2D4A">
        <w:rPr>
          <w:rFonts w:ascii="Arial" w:eastAsia="Arial" w:hAnsi="Arial" w:cs="Arial"/>
          <w:sz w:val="20"/>
          <w:szCs w:val="20"/>
        </w:rPr>
        <w:t xml:space="preserve">) predano finančno zavarovanje za odpravo napak v garancijskem roku. </w:t>
      </w:r>
    </w:p>
    <w:p w14:paraId="5C1FCEDB" w14:textId="77777777" w:rsidR="009263AE" w:rsidRPr="000A2D4A" w:rsidRDefault="009263AE" w:rsidP="009263AE">
      <w:pPr>
        <w:autoSpaceDE w:val="0"/>
        <w:autoSpaceDN w:val="0"/>
        <w:adjustRightInd w:val="0"/>
        <w:spacing w:after="0"/>
        <w:contextualSpacing/>
        <w:jc w:val="both"/>
        <w:rPr>
          <w:rFonts w:ascii="Arial" w:eastAsia="Arial" w:hAnsi="Arial" w:cs="Arial"/>
          <w:sz w:val="20"/>
          <w:szCs w:val="20"/>
        </w:rPr>
      </w:pPr>
    </w:p>
    <w:p w14:paraId="4B4F8ECF" w14:textId="77777777" w:rsidR="009263AE" w:rsidRPr="000A2D4A" w:rsidRDefault="009263AE" w:rsidP="009263AE">
      <w:pPr>
        <w:spacing w:after="0" w:line="240" w:lineRule="auto"/>
        <w:jc w:val="both"/>
        <w:rPr>
          <w:rFonts w:ascii="Arial" w:hAnsi="Arial" w:cs="Arial"/>
          <w:bCs/>
          <w:sz w:val="20"/>
          <w:szCs w:val="20"/>
        </w:rPr>
      </w:pPr>
      <w:r w:rsidRPr="000A2D4A">
        <w:rPr>
          <w:rFonts w:ascii="Arial" w:hAnsi="Arial" w:cs="Arial"/>
          <w:bCs/>
          <w:sz w:val="20"/>
          <w:szCs w:val="20"/>
        </w:rPr>
        <w:t>Končni situaciji oz. računu mora biti priložen potrjen primopredajni zapisnik, pripravljen ob prevzemu opravljenih del.</w:t>
      </w:r>
    </w:p>
    <w:p w14:paraId="00CBD991" w14:textId="77777777" w:rsidR="000A2D4A" w:rsidRDefault="000A2D4A" w:rsidP="009263AE">
      <w:pPr>
        <w:spacing w:after="0" w:line="240" w:lineRule="auto"/>
        <w:jc w:val="both"/>
        <w:rPr>
          <w:rFonts w:ascii="Arial" w:eastAsia="Arial" w:hAnsi="Arial" w:cs="Arial"/>
          <w:sz w:val="20"/>
          <w:szCs w:val="20"/>
        </w:rPr>
      </w:pPr>
    </w:p>
    <w:p w14:paraId="4E1F7E63" w14:textId="20DE0754" w:rsidR="009263AE" w:rsidRPr="000A2D4A" w:rsidRDefault="009263AE" w:rsidP="009263AE">
      <w:pPr>
        <w:spacing w:after="0" w:line="240" w:lineRule="auto"/>
        <w:jc w:val="both"/>
        <w:rPr>
          <w:rFonts w:ascii="Arial" w:hAnsi="Arial" w:cs="Arial"/>
          <w:bCs/>
          <w:sz w:val="20"/>
          <w:szCs w:val="20"/>
        </w:rPr>
      </w:pPr>
      <w:r w:rsidRPr="000A2D4A">
        <w:rPr>
          <w:rFonts w:ascii="Arial" w:eastAsia="Arial" w:hAnsi="Arial" w:cs="Arial"/>
          <w:sz w:val="20"/>
          <w:szCs w:val="20"/>
        </w:rPr>
        <w:t>Naročnik (</w:t>
      </w:r>
      <w:r w:rsidR="003B6434" w:rsidRPr="000A2D4A">
        <w:rPr>
          <w:rFonts w:ascii="Arial" w:eastAsia="Arial" w:hAnsi="Arial" w:cs="Arial"/>
          <w:sz w:val="20"/>
          <w:szCs w:val="20"/>
        </w:rPr>
        <w:t>TEŠ</w:t>
      </w:r>
      <w:r w:rsidRPr="000A2D4A">
        <w:rPr>
          <w:rFonts w:ascii="Arial" w:eastAsia="Arial" w:hAnsi="Arial" w:cs="Arial"/>
          <w:sz w:val="20"/>
          <w:szCs w:val="20"/>
        </w:rPr>
        <w:t xml:space="preserve">) </w:t>
      </w:r>
      <w:r w:rsidRPr="000A2D4A">
        <w:rPr>
          <w:rFonts w:ascii="Arial" w:hAnsi="Arial" w:cs="Arial"/>
          <w:bCs/>
          <w:sz w:val="20"/>
          <w:szCs w:val="20"/>
        </w:rPr>
        <w:t>bo potrjen znesek nakazal na TRR izvajalca, ki je naveden na izstavljeni situaciji oz. računu.</w:t>
      </w:r>
    </w:p>
    <w:p w14:paraId="4115025C" w14:textId="77777777" w:rsidR="001E310A" w:rsidRPr="00F42BCF" w:rsidRDefault="001E310A" w:rsidP="001E310A">
      <w:pPr>
        <w:spacing w:after="0" w:line="240" w:lineRule="auto"/>
        <w:jc w:val="both"/>
        <w:rPr>
          <w:rFonts w:ascii="Arial" w:hAnsi="Arial" w:cs="Arial"/>
          <w:bCs/>
          <w:color w:val="FF0000"/>
          <w:sz w:val="20"/>
          <w:szCs w:val="20"/>
        </w:rPr>
      </w:pPr>
    </w:p>
    <w:p w14:paraId="5593EBBF" w14:textId="1BE04269" w:rsidR="004E5D8D" w:rsidRPr="005A3CDD" w:rsidRDefault="001E310A" w:rsidP="009E65F5">
      <w:pPr>
        <w:spacing w:after="0" w:line="240" w:lineRule="auto"/>
        <w:jc w:val="both"/>
        <w:rPr>
          <w:rFonts w:ascii="Arial" w:hAnsi="Arial" w:cs="Arial"/>
          <w:sz w:val="20"/>
          <w:szCs w:val="20"/>
        </w:rPr>
      </w:pPr>
      <w:r w:rsidRPr="005A3CDD">
        <w:rPr>
          <w:rFonts w:ascii="Arial" w:hAnsi="Arial" w:cs="Arial"/>
          <w:bCs/>
          <w:sz w:val="20"/>
          <w:szCs w:val="20"/>
        </w:rPr>
        <w:t>Vir financiranja je najemnina komunalne infrastrukture</w:t>
      </w:r>
      <w:r w:rsidRPr="005A3CDD">
        <w:rPr>
          <w:rFonts w:ascii="Arial" w:hAnsi="Arial" w:cs="Arial"/>
          <w:sz w:val="20"/>
          <w:szCs w:val="20"/>
        </w:rPr>
        <w:t xml:space="preserve"> </w:t>
      </w:r>
    </w:p>
    <w:p w14:paraId="5403A332" w14:textId="77777777" w:rsidR="003544A7" w:rsidRPr="005A3CDD" w:rsidRDefault="003544A7" w:rsidP="009F684F">
      <w:pPr>
        <w:pStyle w:val="Odstavekseznama"/>
        <w:numPr>
          <w:ilvl w:val="0"/>
          <w:numId w:val="51"/>
        </w:numPr>
        <w:spacing w:after="0" w:line="240" w:lineRule="auto"/>
        <w:jc w:val="both"/>
        <w:rPr>
          <w:rFonts w:ascii="Arial" w:hAnsi="Arial" w:cs="Arial"/>
          <w:sz w:val="20"/>
          <w:szCs w:val="20"/>
        </w:rPr>
      </w:pPr>
      <w:r w:rsidRPr="005A3CDD">
        <w:rPr>
          <w:rFonts w:ascii="Arial" w:hAnsi="Arial" w:cs="Arial"/>
          <w:sz w:val="20"/>
          <w:szCs w:val="20"/>
        </w:rPr>
        <w:t>na Mestni občini Velenje je najemnina komunalne infrastrukture, in sicer iz proračunske postavke najemnine:</w:t>
      </w:r>
    </w:p>
    <w:p w14:paraId="3625C34E" w14:textId="77777777" w:rsidR="003544A7" w:rsidRPr="005A3CDD" w:rsidRDefault="003544A7" w:rsidP="009F684F">
      <w:pPr>
        <w:numPr>
          <w:ilvl w:val="1"/>
          <w:numId w:val="41"/>
        </w:numPr>
        <w:spacing w:after="0" w:line="240" w:lineRule="auto"/>
        <w:contextualSpacing/>
        <w:jc w:val="both"/>
        <w:rPr>
          <w:rFonts w:ascii="Arial" w:hAnsi="Arial" w:cs="Arial"/>
          <w:bCs/>
          <w:sz w:val="20"/>
          <w:szCs w:val="20"/>
        </w:rPr>
      </w:pPr>
      <w:r w:rsidRPr="005A3CDD">
        <w:rPr>
          <w:rFonts w:ascii="Arial" w:hAnsi="Arial" w:cs="Arial"/>
          <w:bCs/>
          <w:sz w:val="20"/>
          <w:szCs w:val="20"/>
        </w:rPr>
        <w:t>40216058 – Naložbe – oskrba z vodo;</w:t>
      </w:r>
    </w:p>
    <w:p w14:paraId="3E1AD8F7" w14:textId="77777777" w:rsidR="003544A7" w:rsidRPr="005A3CDD" w:rsidRDefault="003544A7" w:rsidP="009F684F">
      <w:pPr>
        <w:pStyle w:val="Odstavekseznama"/>
        <w:numPr>
          <w:ilvl w:val="0"/>
          <w:numId w:val="51"/>
        </w:numPr>
        <w:spacing w:after="0" w:line="240" w:lineRule="auto"/>
        <w:jc w:val="both"/>
        <w:rPr>
          <w:rFonts w:ascii="Arial" w:hAnsi="Arial" w:cs="Arial"/>
          <w:sz w:val="20"/>
          <w:szCs w:val="20"/>
        </w:rPr>
      </w:pPr>
      <w:r w:rsidRPr="005A3CDD">
        <w:rPr>
          <w:rFonts w:ascii="Arial" w:hAnsi="Arial" w:cs="Arial"/>
          <w:sz w:val="20"/>
          <w:szCs w:val="20"/>
        </w:rPr>
        <w:t>na Občini Šoštanj je najemnina komunalne infrastrukture, in sicer iz proračunske postavke:</w:t>
      </w:r>
    </w:p>
    <w:p w14:paraId="79560A2C" w14:textId="77777777" w:rsidR="003544A7" w:rsidRPr="005A3CDD" w:rsidRDefault="003544A7" w:rsidP="009F684F">
      <w:pPr>
        <w:numPr>
          <w:ilvl w:val="1"/>
          <w:numId w:val="41"/>
        </w:numPr>
        <w:spacing w:after="0" w:line="240" w:lineRule="auto"/>
        <w:contextualSpacing/>
        <w:jc w:val="both"/>
        <w:rPr>
          <w:rFonts w:ascii="Arial" w:hAnsi="Arial" w:cs="Arial"/>
          <w:bCs/>
          <w:sz w:val="20"/>
          <w:szCs w:val="20"/>
        </w:rPr>
      </w:pPr>
      <w:r w:rsidRPr="005A3CDD">
        <w:rPr>
          <w:rFonts w:ascii="Arial" w:hAnsi="Arial" w:cs="Arial"/>
          <w:bCs/>
          <w:sz w:val="20"/>
          <w:szCs w:val="20"/>
        </w:rPr>
        <w:t xml:space="preserve">16031006 - Oskrba z vodo-investicijsko vzdrževanje iz najemnine; </w:t>
      </w:r>
    </w:p>
    <w:p w14:paraId="64A4C959" w14:textId="77777777" w:rsidR="003544A7" w:rsidRPr="005A3CDD" w:rsidRDefault="003544A7" w:rsidP="009F684F">
      <w:pPr>
        <w:pStyle w:val="Odstavekseznama"/>
        <w:numPr>
          <w:ilvl w:val="0"/>
          <w:numId w:val="51"/>
        </w:numPr>
        <w:spacing w:after="0" w:line="240" w:lineRule="auto"/>
        <w:jc w:val="both"/>
        <w:rPr>
          <w:rFonts w:ascii="Arial" w:hAnsi="Arial" w:cs="Arial"/>
          <w:sz w:val="20"/>
          <w:szCs w:val="20"/>
        </w:rPr>
      </w:pPr>
      <w:r w:rsidRPr="005A3CDD">
        <w:rPr>
          <w:rFonts w:ascii="Arial" w:hAnsi="Arial" w:cs="Arial"/>
          <w:sz w:val="20"/>
          <w:szCs w:val="20"/>
        </w:rPr>
        <w:t>na Občini Šmartno ob Paki je najemnina komunalne infrastrukture, in sicer iz proračunske postavke:</w:t>
      </w:r>
    </w:p>
    <w:p w14:paraId="178A2E05" w14:textId="77777777" w:rsidR="003544A7" w:rsidRPr="005A3CDD" w:rsidRDefault="003544A7" w:rsidP="009F684F">
      <w:pPr>
        <w:numPr>
          <w:ilvl w:val="1"/>
          <w:numId w:val="41"/>
        </w:numPr>
        <w:spacing w:after="0" w:line="240" w:lineRule="auto"/>
        <w:contextualSpacing/>
        <w:jc w:val="both"/>
        <w:rPr>
          <w:rFonts w:ascii="Arial" w:hAnsi="Arial" w:cs="Arial"/>
          <w:bCs/>
          <w:sz w:val="20"/>
          <w:szCs w:val="20"/>
        </w:rPr>
      </w:pPr>
      <w:r w:rsidRPr="005A3CDD">
        <w:rPr>
          <w:rFonts w:ascii="Arial" w:hAnsi="Arial" w:cs="Arial"/>
          <w:bCs/>
          <w:sz w:val="20"/>
          <w:szCs w:val="20"/>
        </w:rPr>
        <w:t xml:space="preserve">16031002 - Izgradnja vodovoda; </w:t>
      </w:r>
    </w:p>
    <w:p w14:paraId="3CB836F8" w14:textId="77777777" w:rsidR="003544A7" w:rsidRPr="005A3CDD" w:rsidRDefault="003544A7" w:rsidP="003544A7">
      <w:pPr>
        <w:contextualSpacing/>
        <w:jc w:val="both"/>
        <w:rPr>
          <w:rFonts w:ascii="Arial" w:eastAsia="Times New Roman" w:hAnsi="Arial" w:cs="Arial"/>
          <w:sz w:val="20"/>
          <w:szCs w:val="20"/>
          <w:lang w:eastAsia="sl-SI"/>
        </w:rPr>
      </w:pPr>
    </w:p>
    <w:p w14:paraId="2B142180" w14:textId="0F6F5262" w:rsidR="003544A7" w:rsidRPr="005A3CDD" w:rsidRDefault="003544A7" w:rsidP="003544A7">
      <w:pPr>
        <w:ind w:firstLine="708"/>
        <w:contextualSpacing/>
        <w:jc w:val="both"/>
        <w:rPr>
          <w:rFonts w:ascii="Arial" w:eastAsia="Times New Roman" w:hAnsi="Arial" w:cs="Arial"/>
          <w:sz w:val="20"/>
          <w:szCs w:val="20"/>
          <w:lang w:eastAsia="sl-SI"/>
        </w:rPr>
      </w:pPr>
      <w:r w:rsidRPr="005A3CDD">
        <w:rPr>
          <w:rFonts w:ascii="Arial" w:eastAsia="Times New Roman" w:hAnsi="Arial" w:cs="Arial"/>
          <w:sz w:val="20"/>
          <w:szCs w:val="20"/>
          <w:lang w:eastAsia="sl-SI"/>
        </w:rPr>
        <w:t>PP Komunalno podjetje Velenje 2019</w:t>
      </w:r>
    </w:p>
    <w:p w14:paraId="3E56015E" w14:textId="51455F1A" w:rsidR="003544A7" w:rsidRPr="005A3CDD" w:rsidRDefault="003544A7" w:rsidP="009F684F">
      <w:pPr>
        <w:numPr>
          <w:ilvl w:val="1"/>
          <w:numId w:val="41"/>
        </w:numPr>
        <w:spacing w:after="0" w:line="240" w:lineRule="auto"/>
        <w:contextualSpacing/>
        <w:jc w:val="both"/>
        <w:rPr>
          <w:rFonts w:ascii="Arial" w:hAnsi="Arial" w:cs="Arial"/>
          <w:bCs/>
          <w:sz w:val="20"/>
          <w:szCs w:val="20"/>
        </w:rPr>
      </w:pPr>
      <w:r w:rsidRPr="005A3CDD">
        <w:rPr>
          <w:rFonts w:ascii="Arial" w:hAnsi="Arial" w:cs="Arial"/>
          <w:bCs/>
          <w:sz w:val="20"/>
          <w:szCs w:val="20"/>
        </w:rPr>
        <w:t>18.2.26 – Obnova dovodnega in odvodnega cevovoda iz RZ Šoštanj do jaška Levstikova;</w:t>
      </w:r>
    </w:p>
    <w:p w14:paraId="6D5E5730" w14:textId="77777777" w:rsidR="003544A7" w:rsidRPr="003544A7" w:rsidRDefault="003544A7" w:rsidP="007B7EFF">
      <w:pPr>
        <w:spacing w:after="0" w:line="240" w:lineRule="auto"/>
        <w:ind w:left="1440"/>
        <w:contextualSpacing/>
        <w:jc w:val="both"/>
        <w:rPr>
          <w:rFonts w:ascii="Arial" w:hAnsi="Arial" w:cs="Arial"/>
          <w:bCs/>
          <w:color w:val="FF0000"/>
          <w:sz w:val="20"/>
          <w:szCs w:val="20"/>
        </w:rPr>
      </w:pPr>
    </w:p>
    <w:p w14:paraId="047F5323" w14:textId="5B5D3C4B" w:rsidR="003544A7" w:rsidRPr="000A2D4A" w:rsidRDefault="003544A7" w:rsidP="009F684F">
      <w:pPr>
        <w:pStyle w:val="Odstavekseznama"/>
        <w:numPr>
          <w:ilvl w:val="0"/>
          <w:numId w:val="51"/>
        </w:numPr>
        <w:spacing w:after="0" w:line="240" w:lineRule="auto"/>
        <w:jc w:val="both"/>
        <w:rPr>
          <w:rFonts w:ascii="Arial" w:hAnsi="Arial" w:cs="Arial"/>
          <w:sz w:val="20"/>
          <w:szCs w:val="20"/>
        </w:rPr>
      </w:pPr>
      <w:r w:rsidRPr="000A2D4A">
        <w:rPr>
          <w:rFonts w:ascii="Arial" w:hAnsi="Arial" w:cs="Arial"/>
          <w:sz w:val="20"/>
          <w:szCs w:val="20"/>
        </w:rPr>
        <w:t xml:space="preserve">Termoelektrarna Šoštanj </w:t>
      </w:r>
      <w:proofErr w:type="spellStart"/>
      <w:r w:rsidRPr="000A2D4A">
        <w:rPr>
          <w:rFonts w:ascii="Arial" w:hAnsi="Arial" w:cs="Arial"/>
          <w:sz w:val="20"/>
          <w:szCs w:val="20"/>
        </w:rPr>
        <w:t>d.o.o</w:t>
      </w:r>
      <w:proofErr w:type="spellEnd"/>
      <w:r w:rsidRPr="000A2D4A">
        <w:rPr>
          <w:rFonts w:ascii="Arial" w:hAnsi="Arial" w:cs="Arial"/>
          <w:sz w:val="20"/>
          <w:szCs w:val="20"/>
        </w:rPr>
        <w:t xml:space="preserve">. - </w:t>
      </w:r>
      <w:r w:rsidR="00790C7C" w:rsidRPr="000A2D4A">
        <w:rPr>
          <w:rFonts w:ascii="Arial" w:eastAsia="Calibri" w:hAnsi="Arial" w:cs="Arial"/>
        </w:rPr>
        <w:t>postavka plan VVZP</w:t>
      </w:r>
      <w:r w:rsidRPr="000A2D4A">
        <w:rPr>
          <w:rFonts w:ascii="Arial" w:hAnsi="Arial" w:cs="Arial"/>
          <w:sz w:val="20"/>
          <w:szCs w:val="20"/>
        </w:rPr>
        <w:t>:</w:t>
      </w:r>
    </w:p>
    <w:p w14:paraId="23A50CFB" w14:textId="302F4F45" w:rsidR="003544A7" w:rsidRPr="000A2D4A" w:rsidRDefault="00790C7C" w:rsidP="00790C7C">
      <w:pPr>
        <w:pStyle w:val="Odstavekseznama"/>
        <w:numPr>
          <w:ilvl w:val="1"/>
          <w:numId w:val="50"/>
        </w:numPr>
        <w:spacing w:after="0" w:line="240" w:lineRule="auto"/>
        <w:contextualSpacing w:val="0"/>
        <w:rPr>
          <w:rFonts w:eastAsia="Calibri" w:cs="Arial"/>
        </w:rPr>
      </w:pPr>
      <w:r w:rsidRPr="000A2D4A">
        <w:rPr>
          <w:rFonts w:eastAsia="Calibri" w:cs="Arial"/>
        </w:rPr>
        <w:t>ITVZ-012/2019  - Obnova industrijskega vodovoda TEŠ-4.faza.</w:t>
      </w:r>
    </w:p>
    <w:p w14:paraId="05607EAE" w14:textId="61E88617" w:rsidR="003544A7" w:rsidRDefault="003544A7" w:rsidP="009E65F5">
      <w:pPr>
        <w:spacing w:after="0" w:line="240" w:lineRule="auto"/>
        <w:jc w:val="both"/>
        <w:rPr>
          <w:rFonts w:ascii="Arial" w:hAnsi="Arial" w:cs="Arial"/>
          <w:sz w:val="20"/>
          <w:szCs w:val="20"/>
        </w:rPr>
      </w:pPr>
    </w:p>
    <w:p w14:paraId="3AE2D946" w14:textId="0084C351" w:rsidR="00D7122E" w:rsidRPr="00763258" w:rsidRDefault="00D7122E" w:rsidP="00737D55">
      <w:pPr>
        <w:pStyle w:val="Odstavekseznama"/>
        <w:numPr>
          <w:ilvl w:val="0"/>
          <w:numId w:val="26"/>
        </w:numPr>
        <w:spacing w:after="0" w:line="240" w:lineRule="auto"/>
        <w:jc w:val="center"/>
        <w:rPr>
          <w:rFonts w:ascii="Arial" w:hAnsi="Arial" w:cs="Arial"/>
          <w:sz w:val="20"/>
          <w:szCs w:val="20"/>
        </w:rPr>
      </w:pPr>
      <w:r w:rsidRPr="00763258">
        <w:rPr>
          <w:rFonts w:ascii="Arial" w:hAnsi="Arial" w:cs="Arial"/>
          <w:sz w:val="20"/>
          <w:szCs w:val="20"/>
        </w:rPr>
        <w:t>ZAČETEK IN DOKONČANJE POGODBENIH OBVEZNOSTI</w:t>
      </w:r>
    </w:p>
    <w:p w14:paraId="077C7CDA" w14:textId="77777777" w:rsidR="00D7122E" w:rsidRPr="00763258" w:rsidRDefault="00D7122E" w:rsidP="00737D55">
      <w:pPr>
        <w:numPr>
          <w:ilvl w:val="0"/>
          <w:numId w:val="17"/>
        </w:numPr>
        <w:spacing w:after="0" w:line="240" w:lineRule="auto"/>
        <w:contextualSpacing/>
        <w:jc w:val="center"/>
        <w:rPr>
          <w:rFonts w:ascii="Arial" w:eastAsia="Calibri" w:hAnsi="Arial" w:cs="Arial"/>
          <w:sz w:val="20"/>
          <w:szCs w:val="20"/>
        </w:rPr>
      </w:pPr>
      <w:r w:rsidRPr="00763258">
        <w:rPr>
          <w:rFonts w:ascii="Arial" w:eastAsia="Calibri" w:hAnsi="Arial" w:cs="Arial"/>
          <w:sz w:val="20"/>
          <w:szCs w:val="20"/>
        </w:rPr>
        <w:t>člen</w:t>
      </w:r>
    </w:p>
    <w:p w14:paraId="4DCE7B61" w14:textId="77777777" w:rsidR="00D7122E" w:rsidRPr="00763258" w:rsidRDefault="00D7122E" w:rsidP="00D7122E">
      <w:pPr>
        <w:spacing w:after="0" w:line="240" w:lineRule="auto"/>
        <w:ind w:left="1080"/>
        <w:contextualSpacing/>
        <w:rPr>
          <w:rFonts w:ascii="Arial" w:eastAsia="Arial" w:hAnsi="Arial" w:cs="Arial"/>
          <w:sz w:val="20"/>
          <w:szCs w:val="20"/>
        </w:rPr>
      </w:pPr>
    </w:p>
    <w:p w14:paraId="05601D52" w14:textId="77777777" w:rsidR="00D7122E" w:rsidRPr="00763258" w:rsidRDefault="00283227"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Izvajalec bo</w:t>
      </w:r>
      <w:r w:rsidR="00D7122E" w:rsidRPr="00763258">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763258" w:rsidRDefault="005063AB" w:rsidP="00D7122E">
      <w:pPr>
        <w:autoSpaceDE w:val="0"/>
        <w:autoSpaceDN w:val="0"/>
        <w:adjustRightInd w:val="0"/>
        <w:spacing w:after="0"/>
        <w:jc w:val="both"/>
        <w:rPr>
          <w:rFonts w:ascii="Arial" w:eastAsia="Arial" w:hAnsi="Arial" w:cs="Arial"/>
          <w:sz w:val="20"/>
          <w:szCs w:val="20"/>
        </w:rPr>
      </w:pPr>
    </w:p>
    <w:p w14:paraId="79C98E2C" w14:textId="777A18E9" w:rsidR="00D7122E" w:rsidRPr="00763258" w:rsidRDefault="00D7122E" w:rsidP="00D7122E">
      <w:pPr>
        <w:autoSpaceDE w:val="0"/>
        <w:autoSpaceDN w:val="0"/>
        <w:adjustRightInd w:val="0"/>
        <w:spacing w:after="0"/>
        <w:jc w:val="both"/>
        <w:rPr>
          <w:rFonts w:ascii="Arial" w:eastAsia="Arial" w:hAnsi="Arial" w:cs="Arial"/>
          <w:sz w:val="20"/>
          <w:szCs w:val="20"/>
        </w:rPr>
      </w:pPr>
      <w:r w:rsidRPr="005A3CDD">
        <w:rPr>
          <w:rFonts w:ascii="Arial" w:eastAsia="Arial" w:hAnsi="Arial" w:cs="Arial"/>
          <w:sz w:val="20"/>
          <w:szCs w:val="20"/>
        </w:rPr>
        <w:t xml:space="preserve">Izvajalec se zaveže z gradnjo končati v </w:t>
      </w:r>
      <w:r w:rsidR="00EC3A2B" w:rsidRPr="005A3CDD">
        <w:rPr>
          <w:rFonts w:ascii="Arial" w:eastAsia="Arial" w:hAnsi="Arial" w:cs="Arial"/>
          <w:sz w:val="20"/>
          <w:szCs w:val="20"/>
        </w:rPr>
        <w:t>6</w:t>
      </w:r>
      <w:r w:rsidR="004D432F" w:rsidRPr="005A3CDD">
        <w:rPr>
          <w:rFonts w:ascii="Arial" w:eastAsia="Arial" w:hAnsi="Arial" w:cs="Arial"/>
          <w:sz w:val="20"/>
          <w:szCs w:val="20"/>
        </w:rPr>
        <w:t>0</w:t>
      </w:r>
      <w:r w:rsidRPr="005A3CDD">
        <w:rPr>
          <w:rFonts w:ascii="Arial" w:eastAsia="Arial" w:hAnsi="Arial" w:cs="Arial"/>
          <w:sz w:val="20"/>
          <w:szCs w:val="20"/>
        </w:rPr>
        <w:t xml:space="preserve"> dneh od uvedbe v delo. </w:t>
      </w:r>
      <w:r w:rsidR="00C00E6F" w:rsidRPr="005A3CDD">
        <w:rPr>
          <w:rFonts w:ascii="Arial" w:eastAsia="Arial" w:hAnsi="Arial" w:cs="Arial"/>
          <w:sz w:val="20"/>
          <w:szCs w:val="20"/>
        </w:rPr>
        <w:t xml:space="preserve">Koordinator </w:t>
      </w:r>
      <w:r w:rsidRPr="005A3CDD">
        <w:rPr>
          <w:rFonts w:ascii="Arial" w:eastAsia="Arial" w:hAnsi="Arial" w:cs="Arial"/>
          <w:sz w:val="20"/>
          <w:szCs w:val="20"/>
        </w:rPr>
        <w:t xml:space="preserve"> bo izvajalca uvedel v </w:t>
      </w:r>
      <w:r w:rsidRPr="00763258">
        <w:rPr>
          <w:rFonts w:ascii="Arial" w:eastAsia="Arial" w:hAnsi="Arial" w:cs="Arial"/>
          <w:sz w:val="20"/>
          <w:szCs w:val="20"/>
        </w:rPr>
        <w:t>delo najpozneje 15 dni po podpisu pogodbe.</w:t>
      </w:r>
    </w:p>
    <w:p w14:paraId="5E87BF4E" w14:textId="77777777" w:rsidR="004605DA" w:rsidRDefault="004605DA" w:rsidP="00D7122E">
      <w:pPr>
        <w:autoSpaceDE w:val="0"/>
        <w:autoSpaceDN w:val="0"/>
        <w:adjustRightInd w:val="0"/>
        <w:spacing w:after="0"/>
        <w:jc w:val="both"/>
        <w:rPr>
          <w:rFonts w:ascii="Arial" w:eastAsia="Arial" w:hAnsi="Arial" w:cs="Arial"/>
          <w:sz w:val="20"/>
          <w:szCs w:val="20"/>
        </w:rPr>
      </w:pPr>
    </w:p>
    <w:p w14:paraId="39C74E87" w14:textId="3F1D3504" w:rsidR="00D7122E" w:rsidRPr="00763258" w:rsidRDefault="00D7122E"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763258">
        <w:rPr>
          <w:rFonts w:ascii="Arial" w:eastAsia="Arial" w:hAnsi="Arial" w:cs="Arial"/>
          <w:sz w:val="20"/>
          <w:szCs w:val="20"/>
        </w:rPr>
        <w:t>vodje nadzora</w:t>
      </w:r>
      <w:r w:rsidRPr="00763258">
        <w:rPr>
          <w:rFonts w:ascii="Arial" w:eastAsia="Arial" w:hAnsi="Arial" w:cs="Arial"/>
          <w:sz w:val="20"/>
          <w:szCs w:val="20"/>
        </w:rPr>
        <w:t>.</w:t>
      </w:r>
    </w:p>
    <w:p w14:paraId="2E1C553B" w14:textId="77777777" w:rsidR="00D7122E" w:rsidRPr="00763258" w:rsidRDefault="00D7122E" w:rsidP="00D7122E">
      <w:pPr>
        <w:autoSpaceDE w:val="0"/>
        <w:autoSpaceDN w:val="0"/>
        <w:adjustRightInd w:val="0"/>
        <w:spacing w:after="0"/>
        <w:contextualSpacing/>
        <w:jc w:val="both"/>
        <w:rPr>
          <w:rFonts w:ascii="Arial" w:eastAsia="Arial" w:hAnsi="Arial" w:cs="Arial"/>
          <w:sz w:val="20"/>
          <w:szCs w:val="20"/>
        </w:rPr>
      </w:pPr>
    </w:p>
    <w:p w14:paraId="0FFE7727" w14:textId="602CE634" w:rsidR="00D7122E" w:rsidRPr="00CC034A" w:rsidRDefault="00D7122E" w:rsidP="00D7122E">
      <w:pPr>
        <w:autoSpaceDE w:val="0"/>
        <w:autoSpaceDN w:val="0"/>
        <w:adjustRightInd w:val="0"/>
        <w:spacing w:after="0"/>
        <w:jc w:val="both"/>
        <w:rPr>
          <w:rFonts w:ascii="Arial" w:eastAsia="Arial" w:hAnsi="Arial" w:cs="Arial"/>
          <w:sz w:val="20"/>
          <w:szCs w:val="20"/>
        </w:rPr>
      </w:pPr>
      <w:r w:rsidRPr="00763258">
        <w:rPr>
          <w:rFonts w:ascii="Arial" w:eastAsia="Arial" w:hAnsi="Arial" w:cs="Arial"/>
          <w:sz w:val="20"/>
          <w:szCs w:val="20"/>
        </w:rPr>
        <w:t xml:space="preserve">Za začetek del po tej pogodbi se šteje dan, ko </w:t>
      </w:r>
      <w:r w:rsidR="00C00E6F" w:rsidRPr="00763258">
        <w:rPr>
          <w:rFonts w:ascii="Arial" w:eastAsia="Arial" w:hAnsi="Arial" w:cs="Arial"/>
          <w:sz w:val="20"/>
          <w:szCs w:val="20"/>
        </w:rPr>
        <w:t>koordinator</w:t>
      </w:r>
      <w:r w:rsidRPr="00763258">
        <w:rPr>
          <w:rFonts w:ascii="Arial" w:eastAsia="Arial" w:hAnsi="Arial" w:cs="Arial"/>
          <w:sz w:val="20"/>
          <w:szCs w:val="20"/>
        </w:rPr>
        <w:t xml:space="preserve"> izvajalca uvede v delo. Tega dne izvajalec začne voditi gradbeni dnevnik in gradbeno knjigo.</w:t>
      </w:r>
    </w:p>
    <w:p w14:paraId="302DC7EB" w14:textId="77777777" w:rsidR="00D7122E" w:rsidRPr="00CC034A"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CC034A"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Izvajalec je dolžan v roku 10 dni od podpisa pogodbe posredovati nadzorniku v potrditev natančen terminski plan dinamike napredovanja del.</w:t>
      </w:r>
    </w:p>
    <w:p w14:paraId="16775A8C" w14:textId="77777777" w:rsidR="00A101D7" w:rsidRDefault="00A101D7" w:rsidP="00B509D3">
      <w:pPr>
        <w:tabs>
          <w:tab w:val="left" w:pos="5529"/>
        </w:tabs>
        <w:autoSpaceDE w:val="0"/>
        <w:autoSpaceDN w:val="0"/>
        <w:adjustRightInd w:val="0"/>
        <w:spacing w:after="0" w:line="240" w:lineRule="auto"/>
        <w:jc w:val="both"/>
        <w:rPr>
          <w:rFonts w:ascii="Arial" w:eastAsia="Arial" w:hAnsi="Arial" w:cs="Arial"/>
          <w:sz w:val="20"/>
          <w:szCs w:val="20"/>
        </w:rPr>
      </w:pPr>
    </w:p>
    <w:p w14:paraId="0FFA8139" w14:textId="190CADE1" w:rsidR="00B509D3" w:rsidRPr="00CC034A"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Po končani gradnji oziroma po prejetju pisnega obvestila izvajalca in vpisov v gradbeni dnevnik, da je z deli končal, opravijo predstavnik naročnika</w:t>
      </w:r>
      <w:r>
        <w:rPr>
          <w:rFonts w:ascii="Arial" w:eastAsia="Arial" w:hAnsi="Arial" w:cs="Arial"/>
          <w:sz w:val="20"/>
          <w:szCs w:val="20"/>
        </w:rPr>
        <w:t>, koordinatorja</w:t>
      </w:r>
      <w:r w:rsidRPr="00CC034A">
        <w:rPr>
          <w:rFonts w:ascii="Arial" w:eastAsia="Arial" w:hAnsi="Arial" w:cs="Arial"/>
          <w:sz w:val="20"/>
          <w:szCs w:val="20"/>
        </w:rPr>
        <w:t xml:space="preserve">  in vodja nadzora v sodelovanju z izvajalcem interni tehnični pregled objekta, na katerem izvajalec dostavi vso potrebno dokumentacijo (drugi odstavek 68. člena GZ), ki je potrebna za zahtevo za izdajo uporabnega dovoljenja po veljavnem GZ.</w:t>
      </w:r>
    </w:p>
    <w:p w14:paraId="183C0FCC" w14:textId="77777777" w:rsidR="00B509D3" w:rsidRPr="00CC034A"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p>
    <w:p w14:paraId="5336BF67" w14:textId="77777777" w:rsidR="00B509D3" w:rsidRPr="004669DB"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CC034A">
        <w:rPr>
          <w:rFonts w:ascii="Arial" w:eastAsia="Arial" w:hAnsi="Arial" w:cs="Arial"/>
          <w:sz w:val="20"/>
          <w:szCs w:val="20"/>
        </w:rPr>
        <w:t xml:space="preserve">Interni tehnični pregled se izvede najkasneje v 5 dneh po končanju gradnje. V primeru ugotovljenih </w:t>
      </w:r>
      <w:r w:rsidRPr="004669DB">
        <w:rPr>
          <w:rFonts w:ascii="Arial" w:eastAsia="Arial" w:hAnsi="Arial" w:cs="Arial"/>
          <w:sz w:val="20"/>
          <w:szCs w:val="20"/>
        </w:rPr>
        <w:t xml:space="preserve">pomanjkljivosti na internem tehničnem pregledu se le te zapisniško </w:t>
      </w:r>
      <w:proofErr w:type="spellStart"/>
      <w:r w:rsidRPr="004669DB">
        <w:rPr>
          <w:rFonts w:ascii="Arial" w:eastAsia="Arial" w:hAnsi="Arial" w:cs="Arial"/>
          <w:sz w:val="20"/>
          <w:szCs w:val="20"/>
        </w:rPr>
        <w:t>zavedejo</w:t>
      </w:r>
      <w:proofErr w:type="spellEnd"/>
      <w:r w:rsidRPr="004669DB">
        <w:rPr>
          <w:rFonts w:ascii="Arial" w:eastAsia="Arial" w:hAnsi="Arial" w:cs="Arial"/>
          <w:sz w:val="20"/>
          <w:szCs w:val="20"/>
        </w:rPr>
        <w:t>. Hkrati se v zapisniku izvajalcu določi rok za odpravo ugotovljenih pomanjkljivosti.</w:t>
      </w:r>
    </w:p>
    <w:p w14:paraId="7659B864" w14:textId="77777777" w:rsidR="00B509D3" w:rsidRDefault="00B509D3" w:rsidP="00B509D3">
      <w:pPr>
        <w:autoSpaceDE w:val="0"/>
        <w:autoSpaceDN w:val="0"/>
        <w:adjustRightInd w:val="0"/>
        <w:spacing w:after="0"/>
        <w:jc w:val="both"/>
        <w:rPr>
          <w:rFonts w:ascii="Arial" w:eastAsia="Arial" w:hAnsi="Arial" w:cs="Arial"/>
          <w:sz w:val="20"/>
          <w:szCs w:val="20"/>
        </w:rPr>
      </w:pPr>
    </w:p>
    <w:p w14:paraId="5D31E9D0" w14:textId="77777777" w:rsidR="00B509D3" w:rsidRDefault="00B509D3" w:rsidP="00B509D3">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lastRenderedPageBreak/>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136A63F1" w14:textId="77777777" w:rsidR="00EC3A2B" w:rsidRDefault="00EC3A2B" w:rsidP="00B509D3">
      <w:pPr>
        <w:autoSpaceDE w:val="0"/>
        <w:autoSpaceDN w:val="0"/>
        <w:adjustRightInd w:val="0"/>
        <w:spacing w:after="0"/>
        <w:jc w:val="both"/>
        <w:rPr>
          <w:rFonts w:ascii="Arial" w:eastAsia="Arial" w:hAnsi="Arial" w:cs="Arial"/>
          <w:sz w:val="20"/>
          <w:szCs w:val="20"/>
        </w:rPr>
      </w:pPr>
    </w:p>
    <w:p w14:paraId="5EB9A6D7" w14:textId="503B70FC" w:rsidR="00B509D3" w:rsidRPr="004669DB" w:rsidRDefault="00B509D3" w:rsidP="00B509D3">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Zaključek pogodbenih obveznosti je uspešno opravljen interni tehnični pregled (odpravljene vse evidentirane pomanjkljivosti</w:t>
      </w:r>
      <w:r w:rsidR="00EC3A2B">
        <w:rPr>
          <w:rFonts w:ascii="Arial" w:eastAsia="Arial" w:hAnsi="Arial" w:cs="Arial"/>
          <w:sz w:val="20"/>
          <w:szCs w:val="20"/>
        </w:rPr>
        <w:t>)</w:t>
      </w:r>
      <w:r w:rsidRPr="004669DB">
        <w:rPr>
          <w:rFonts w:ascii="Arial" w:eastAsia="Arial" w:hAnsi="Arial" w:cs="Arial"/>
          <w:sz w:val="20"/>
          <w:szCs w:val="20"/>
        </w:rPr>
        <w:t xml:space="preserve">, opravljen končni obračun, s strani  nadzornika, naročnika in izvajalca podpisan </w:t>
      </w:r>
      <w:r w:rsidRPr="005E1EB8">
        <w:rPr>
          <w:rFonts w:ascii="Arial" w:eastAsia="Arial" w:hAnsi="Arial" w:cs="Arial"/>
          <w:sz w:val="20"/>
          <w:szCs w:val="20"/>
        </w:rPr>
        <w:t xml:space="preserve">primopredajni zapisnik o prevzemu del in </w:t>
      </w:r>
      <w:r w:rsidRPr="004669DB">
        <w:rPr>
          <w:rFonts w:ascii="Arial" w:eastAsia="Arial" w:hAnsi="Arial" w:cs="Arial"/>
          <w:sz w:val="20"/>
          <w:szCs w:val="20"/>
        </w:rPr>
        <w:t>predloženo finančno zavarovanje za odpravo napak v garancijskem roku.</w:t>
      </w:r>
    </w:p>
    <w:p w14:paraId="27765179" w14:textId="77777777" w:rsidR="005A3CDD" w:rsidRDefault="005A3CDD" w:rsidP="00D7122E">
      <w:pPr>
        <w:autoSpaceDE w:val="0"/>
        <w:autoSpaceDN w:val="0"/>
        <w:adjustRightInd w:val="0"/>
        <w:spacing w:after="0"/>
        <w:jc w:val="both"/>
        <w:rPr>
          <w:rFonts w:ascii="Arial" w:eastAsia="Arial" w:hAnsi="Arial" w:cs="Arial"/>
          <w:sz w:val="20"/>
          <w:szCs w:val="20"/>
        </w:rPr>
      </w:pPr>
    </w:p>
    <w:p w14:paraId="25692E6F" w14:textId="79F42D2F"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897C22A" w14:textId="7F28154A"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r w:rsidR="00C00E6F">
        <w:rPr>
          <w:rFonts w:ascii="Arial" w:eastAsia="Arial" w:hAnsi="Arial" w:cs="Arial"/>
          <w:sz w:val="20"/>
          <w:szCs w:val="20"/>
        </w:rPr>
        <w:t xml:space="preserve"> in koordinatorja</w:t>
      </w:r>
      <w:r w:rsidR="00B42E32" w:rsidRPr="004669DB">
        <w:rPr>
          <w:rFonts w:ascii="Arial" w:eastAsia="Arial" w:hAnsi="Arial" w:cs="Arial"/>
          <w:sz w:val="20"/>
          <w:szCs w:val="20"/>
        </w:rPr>
        <w:t>.</w:t>
      </w:r>
    </w:p>
    <w:p w14:paraId="6414E7B1" w14:textId="77777777" w:rsidR="00EC3A2B" w:rsidRDefault="00EC3A2B" w:rsidP="00D7122E">
      <w:pPr>
        <w:autoSpaceDE w:val="0"/>
        <w:autoSpaceDN w:val="0"/>
        <w:adjustRightInd w:val="0"/>
        <w:spacing w:after="0"/>
        <w:jc w:val="both"/>
        <w:rPr>
          <w:rFonts w:ascii="Arial" w:eastAsia="Arial" w:hAnsi="Arial" w:cs="Arial"/>
          <w:sz w:val="20"/>
          <w:szCs w:val="20"/>
        </w:rPr>
      </w:pPr>
    </w:p>
    <w:p w14:paraId="6B38898D" w14:textId="7388D9B5"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58FCDB73" w14:textId="777BA01E" w:rsidR="009634C9" w:rsidRDefault="009634C9" w:rsidP="00D7122E">
      <w:pPr>
        <w:autoSpaceDE w:val="0"/>
        <w:autoSpaceDN w:val="0"/>
        <w:adjustRightInd w:val="0"/>
        <w:spacing w:after="0"/>
        <w:jc w:val="both"/>
        <w:rPr>
          <w:rFonts w:ascii="Arial" w:eastAsia="Arial" w:hAnsi="Arial" w:cs="Arial"/>
          <w:sz w:val="20"/>
          <w:szCs w:val="20"/>
        </w:rPr>
      </w:pPr>
    </w:p>
    <w:p w14:paraId="29148AD0" w14:textId="3E26BF51"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 xml:space="preserve">OBVEZNOSTI NAROČNIKA </w:t>
      </w:r>
      <w:r w:rsidR="00C00E6F">
        <w:rPr>
          <w:rFonts w:ascii="Arial" w:hAnsi="Arial" w:cs="Arial"/>
          <w:sz w:val="20"/>
          <w:szCs w:val="20"/>
        </w:rPr>
        <w:t>OZ. KOORDINATORJA</w:t>
      </w:r>
    </w:p>
    <w:p w14:paraId="141E278E"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3E02BD4" w14:textId="77777777" w:rsidR="00D7122E" w:rsidRPr="004669DB"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Naročnik </w:t>
      </w:r>
      <w:r w:rsidR="00C00E6F">
        <w:rPr>
          <w:rFonts w:ascii="Arial" w:eastAsia="Arial" w:hAnsi="Arial" w:cs="Arial"/>
          <w:sz w:val="20"/>
          <w:szCs w:val="20"/>
        </w:rPr>
        <w:t xml:space="preserve">oz. koordinator </w:t>
      </w:r>
      <w:r w:rsidRPr="004669DB">
        <w:rPr>
          <w:rFonts w:ascii="Arial" w:eastAsia="Arial" w:hAnsi="Arial" w:cs="Arial"/>
          <w:sz w:val="20"/>
          <w:szCs w:val="20"/>
        </w:rPr>
        <w:t>se obvezuje:</w:t>
      </w:r>
    </w:p>
    <w:p w14:paraId="656D4034"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dati izvajalcu na razpolago vso potrebno projektno dokumentacijo, s katero razpolaga,</w:t>
      </w:r>
    </w:p>
    <w:p w14:paraId="2B44F3F1"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izvajalca zapisniško uvesti v delo,</w:t>
      </w:r>
    </w:p>
    <w:p w14:paraId="0F4F315B" w14:textId="77777777"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naročiti varnosti načrt in skleniti pogodbo za izvajanje koordinacije iz varstva pri delu,</w:t>
      </w:r>
    </w:p>
    <w:p w14:paraId="6C252A80" w14:textId="0EE9AC16" w:rsidR="00DF707A" w:rsidRPr="00DF707A" w:rsidRDefault="00DF707A" w:rsidP="009D098F">
      <w:pPr>
        <w:numPr>
          <w:ilvl w:val="0"/>
          <w:numId w:val="12"/>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DF707A">
        <w:rPr>
          <w:rFonts w:ascii="Arial" w:eastAsia="Arial" w:hAnsi="Arial" w:cs="Arial"/>
          <w:sz w:val="20"/>
          <w:szCs w:val="20"/>
        </w:rPr>
        <w:t>narediti prijavo gradbišča na pristojni inšpekciji za delo</w:t>
      </w:r>
      <w:r w:rsidR="009F684F">
        <w:rPr>
          <w:rFonts w:ascii="Arial" w:eastAsia="Arial" w:hAnsi="Arial" w:cs="Arial"/>
          <w:sz w:val="20"/>
          <w:szCs w:val="20"/>
        </w:rPr>
        <w:t>.</w:t>
      </w:r>
    </w:p>
    <w:p w14:paraId="6C861970" w14:textId="77777777" w:rsidR="009634C9" w:rsidRPr="00DF707A" w:rsidRDefault="009634C9"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315125" w:rsidRDefault="00D7122E" w:rsidP="00737D55">
      <w:pPr>
        <w:pStyle w:val="Odstavekseznama"/>
        <w:numPr>
          <w:ilvl w:val="0"/>
          <w:numId w:val="26"/>
        </w:numPr>
        <w:spacing w:after="0" w:line="240" w:lineRule="auto"/>
        <w:jc w:val="center"/>
        <w:rPr>
          <w:rFonts w:ascii="Arial" w:hAnsi="Arial" w:cs="Arial"/>
          <w:sz w:val="20"/>
          <w:szCs w:val="20"/>
        </w:rPr>
      </w:pPr>
      <w:r w:rsidRPr="00315125">
        <w:rPr>
          <w:rFonts w:ascii="Arial" w:hAnsi="Arial" w:cs="Arial"/>
          <w:sz w:val="20"/>
          <w:szCs w:val="20"/>
        </w:rPr>
        <w:t>OBVEZNOSTI IZVAJALCA</w:t>
      </w:r>
    </w:p>
    <w:p w14:paraId="5B0539E1" w14:textId="77777777" w:rsidR="00D7122E" w:rsidRPr="00315125" w:rsidRDefault="00D7122E" w:rsidP="00737D55">
      <w:pPr>
        <w:numPr>
          <w:ilvl w:val="0"/>
          <w:numId w:val="17"/>
        </w:numPr>
        <w:spacing w:after="0" w:line="240" w:lineRule="auto"/>
        <w:contextualSpacing/>
        <w:jc w:val="center"/>
        <w:rPr>
          <w:rFonts w:ascii="Arial" w:eastAsia="Calibri" w:hAnsi="Arial" w:cs="Arial"/>
          <w:sz w:val="20"/>
          <w:szCs w:val="20"/>
        </w:rPr>
      </w:pPr>
      <w:r w:rsidRPr="00315125">
        <w:rPr>
          <w:rFonts w:ascii="Arial" w:eastAsia="Calibri" w:hAnsi="Arial" w:cs="Arial"/>
          <w:sz w:val="20"/>
          <w:szCs w:val="20"/>
        </w:rPr>
        <w:t>člen</w:t>
      </w:r>
    </w:p>
    <w:p w14:paraId="728A600D" w14:textId="77777777" w:rsidR="00D7122E" w:rsidRPr="00315125"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315125" w:rsidRDefault="00D7122E" w:rsidP="00D7122E">
      <w:pPr>
        <w:autoSpaceDE w:val="0"/>
        <w:autoSpaceDN w:val="0"/>
        <w:adjustRightInd w:val="0"/>
        <w:spacing w:after="0"/>
        <w:contextualSpacing/>
        <w:jc w:val="both"/>
        <w:rPr>
          <w:rFonts w:ascii="Arial" w:eastAsia="Arial" w:hAnsi="Arial" w:cs="Arial"/>
          <w:sz w:val="20"/>
          <w:szCs w:val="20"/>
        </w:rPr>
      </w:pPr>
      <w:r w:rsidRPr="00315125">
        <w:rPr>
          <w:rFonts w:ascii="Arial" w:eastAsia="Arial" w:hAnsi="Arial" w:cs="Arial"/>
          <w:sz w:val="20"/>
          <w:szCs w:val="20"/>
        </w:rPr>
        <w:t>Izvajalec jamči:</w:t>
      </w:r>
    </w:p>
    <w:p w14:paraId="79208606" w14:textId="77777777" w:rsidR="00440597" w:rsidRPr="00315125"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315125">
        <w:rPr>
          <w:rFonts w:ascii="Arial" w:eastAsia="Arial" w:hAnsi="Arial" w:cs="Arial"/>
          <w:sz w:val="20"/>
          <w:szCs w:val="20"/>
        </w:rPr>
        <w:t>da mu je poznan predmet te pogodbe in vsi spremljajoči riziki v zvezi z izvedbo del,</w:t>
      </w:r>
    </w:p>
    <w:p w14:paraId="6FC28252" w14:textId="77777777" w:rsidR="00440597" w:rsidRPr="00315125"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315125">
        <w:rPr>
          <w:rFonts w:ascii="Arial" w:eastAsia="Arial" w:hAnsi="Arial" w:cs="Arial"/>
          <w:sz w:val="20"/>
          <w:szCs w:val="20"/>
        </w:rPr>
        <w:t>da je seznanjen z razpisnimi zahtevami oziroma prejeto projektno dokumentacijo,</w:t>
      </w:r>
    </w:p>
    <w:p w14:paraId="140E8498" w14:textId="77777777" w:rsidR="00440597" w:rsidRPr="00315125"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315125">
        <w:rPr>
          <w:rFonts w:ascii="Arial" w:eastAsia="Arial" w:hAnsi="Arial" w:cs="Arial"/>
          <w:sz w:val="20"/>
          <w:szCs w:val="20"/>
        </w:rPr>
        <w:t>da so mu razumljivi in jasni pogoji in okoliščine za pravilno izvedbo del,</w:t>
      </w:r>
    </w:p>
    <w:p w14:paraId="0C0177FD" w14:textId="77777777" w:rsidR="00440597" w:rsidRPr="00440597"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315125">
        <w:rPr>
          <w:rFonts w:ascii="Arial" w:eastAsia="Arial" w:hAnsi="Arial" w:cs="Arial"/>
          <w:sz w:val="20"/>
          <w:szCs w:val="20"/>
        </w:rPr>
        <w:t xml:space="preserve">da bo dela izvedel strokovno, s strokovno usposobljenim kadrom in v skladu s projektno </w:t>
      </w:r>
      <w:r w:rsidRPr="00440597">
        <w:rPr>
          <w:rFonts w:ascii="Arial" w:eastAsia="Arial" w:hAnsi="Arial" w:cs="Arial"/>
          <w:sz w:val="20"/>
          <w:szCs w:val="20"/>
        </w:rPr>
        <w:t xml:space="preserve">dokumentacijo,  </w:t>
      </w:r>
    </w:p>
    <w:p w14:paraId="2F64E44D" w14:textId="77777777" w:rsidR="00440597" w:rsidRPr="00440597"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440597"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izvajati dela v skladu s področnimi predpisi ter standardi in uporabiti material in tehnologijo, ki v najmanjši meri obremenjuje okolje,</w:t>
      </w:r>
    </w:p>
    <w:p w14:paraId="5E5C4E38" w14:textId="77777777" w:rsidR="00440597" w:rsidRPr="00440597"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440597">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16319DC7" w14:textId="4973E0A3"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zavaroval in označil gradbišče v skladu z veljavnimi predpisi in zahtevami naročnika,</w:t>
      </w:r>
    </w:p>
    <w:p w14:paraId="0738E14E" w14:textId="77777777"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bodo vsa dela ustrezala projektni dokumentaciji ter zahtevam naročnika,</w:t>
      </w:r>
    </w:p>
    <w:p w14:paraId="2C281C9E" w14:textId="77777777" w:rsidR="00440597" w:rsidRPr="00CC034A" w:rsidRDefault="00440597" w:rsidP="009F684F">
      <w:pPr>
        <w:numPr>
          <w:ilvl w:val="0"/>
          <w:numId w:val="42"/>
        </w:numPr>
        <w:autoSpaceDE w:val="0"/>
        <w:autoSpaceDN w:val="0"/>
        <w:adjustRightInd w:val="0"/>
        <w:spacing w:after="0" w:line="259" w:lineRule="auto"/>
        <w:contextualSpacing/>
        <w:jc w:val="both"/>
        <w:rPr>
          <w:rFonts w:ascii="Arial" w:eastAsia="Arial" w:hAnsi="Arial" w:cs="Arial"/>
          <w:sz w:val="20"/>
          <w:szCs w:val="20"/>
        </w:rPr>
      </w:pPr>
      <w:r w:rsidRPr="00CC034A">
        <w:rPr>
          <w:rFonts w:ascii="Arial" w:eastAsia="Arial" w:hAnsi="Arial" w:cs="Arial"/>
          <w:sz w:val="20"/>
          <w:szCs w:val="20"/>
        </w:rPr>
        <w:t>da bo pri izvajanju gradnje skrbel za to, da je zagotovljena varnost objekta, življenje in zdravje ljudi, mimoidočih, prometa, sosednjih objektov in okolice.</w:t>
      </w:r>
    </w:p>
    <w:p w14:paraId="4E2D59C1" w14:textId="77777777" w:rsidR="00B509D3" w:rsidRPr="00CC034A" w:rsidRDefault="00B509D3" w:rsidP="00B509D3">
      <w:pPr>
        <w:numPr>
          <w:ilvl w:val="12"/>
          <w:numId w:val="0"/>
        </w:numPr>
        <w:spacing w:after="0"/>
        <w:jc w:val="both"/>
        <w:rPr>
          <w:rFonts w:ascii="Arial" w:eastAsia="Calibri" w:hAnsi="Arial" w:cs="Arial"/>
          <w:b/>
          <w:sz w:val="20"/>
          <w:szCs w:val="20"/>
        </w:rPr>
      </w:pPr>
      <w:r w:rsidRPr="00CC034A">
        <w:rPr>
          <w:rFonts w:ascii="Arial" w:eastAsia="Arial" w:hAnsi="Arial" w:cs="Arial"/>
          <w:sz w:val="20"/>
          <w:szCs w:val="20"/>
        </w:rPr>
        <w:lastRenderedPageBreak/>
        <w:t>Izvajalec se obvezuje:</w:t>
      </w:r>
      <w:r w:rsidRPr="00CC034A">
        <w:rPr>
          <w:rFonts w:ascii="Arial" w:eastAsia="Calibri" w:hAnsi="Arial" w:cs="Arial"/>
          <w:sz w:val="20"/>
          <w:szCs w:val="20"/>
        </w:rPr>
        <w:t xml:space="preserve"> </w:t>
      </w:r>
    </w:p>
    <w:p w14:paraId="3CD91DBA"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ščitil interese naročnika,</w:t>
      </w:r>
    </w:p>
    <w:p w14:paraId="70562F86"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izvajati dela po projektni dokumentaciji, kvalitetno, skladno z veljavnimi predpisi, normativi in standardi, ki urejajo področje investicije, ki je predmet te pogodbe,</w:t>
      </w:r>
    </w:p>
    <w:p w14:paraId="356A2868"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449CFA05"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da bo sodeloval pri </w:t>
      </w:r>
      <w:proofErr w:type="spellStart"/>
      <w:r w:rsidRPr="00CC034A">
        <w:rPr>
          <w:rFonts w:ascii="Arial" w:eastAsia="Calibri" w:hAnsi="Arial" w:cs="Arial"/>
          <w:sz w:val="20"/>
          <w:szCs w:val="20"/>
        </w:rPr>
        <w:t>zakoličbi</w:t>
      </w:r>
      <w:proofErr w:type="spellEnd"/>
      <w:r w:rsidRPr="00CC034A">
        <w:rPr>
          <w:rFonts w:ascii="Arial" w:eastAsia="Calibri" w:hAnsi="Arial" w:cs="Arial"/>
          <w:sz w:val="20"/>
          <w:szCs w:val="20"/>
        </w:rPr>
        <w:t xml:space="preserve">, </w:t>
      </w:r>
    </w:p>
    <w:p w14:paraId="55305C4B" w14:textId="77777777" w:rsidR="00B509D3"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do začetka gradnje postavil gradbiščno tablo in ogradil gradbišče,</w:t>
      </w:r>
    </w:p>
    <w:p w14:paraId="3B519837"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r>
        <w:rPr>
          <w:rFonts w:ascii="Arial" w:eastAsia="Calibri" w:hAnsi="Arial" w:cs="Arial"/>
          <w:sz w:val="20"/>
          <w:szCs w:val="20"/>
        </w:rPr>
        <w:t>,</w:t>
      </w:r>
    </w:p>
    <w:p w14:paraId="44495032"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da bo gradbišče urejeno v skladu z varnostnim načrtom naročnika, </w:t>
      </w:r>
    </w:p>
    <w:p w14:paraId="4B965C50"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2605435"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248B6BB8"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prostor za začasno skladiščenje materialov, strojev, orodja, opreme ipd.,</w:t>
      </w:r>
    </w:p>
    <w:p w14:paraId="13B02BFE"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varnost na in v okolici gradbišča, s poudarkom na varnosti delavcev in vseh mimoidočih,</w:t>
      </w:r>
    </w:p>
    <w:p w14:paraId="689460F3"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vso potrebno delovno in ostalo opremo potrebno za varnost delavcev na gradbišču,</w:t>
      </w:r>
    </w:p>
    <w:p w14:paraId="1F583487"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varnost in stabilnost objekta, ki je predmet investicije,</w:t>
      </w:r>
    </w:p>
    <w:p w14:paraId="15E3E840"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6351A47B"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pred začetkom del poskrbeti za prijavo zapore cest, kot in če bo to potrebno, ter po potrebi za to pridobil ustrezna soglasja,</w:t>
      </w:r>
    </w:p>
    <w:p w14:paraId="4E1FFC97"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zagotoviti lastno kontrolo nad kakovostjo izvajanja del in dobavo materiala,</w:t>
      </w:r>
    </w:p>
    <w:p w14:paraId="3C2A1B00"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namestiti kopijo prijave gradbišča na vidno mesto,</w:t>
      </w:r>
    </w:p>
    <w:p w14:paraId="365AA94A"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označiti gradbišče skladno s predpisi,   </w:t>
      </w:r>
    </w:p>
    <w:p w14:paraId="4F1D5100" w14:textId="7D495D6F"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za potrebe </w:t>
      </w:r>
      <w:r w:rsidR="008D1885">
        <w:rPr>
          <w:rFonts w:ascii="Arial" w:eastAsia="Calibri" w:hAnsi="Arial" w:cs="Arial"/>
          <w:sz w:val="20"/>
          <w:szCs w:val="20"/>
        </w:rPr>
        <w:t>nadzornika</w:t>
      </w:r>
      <w:r w:rsidRPr="00440597">
        <w:rPr>
          <w:rFonts w:ascii="Arial" w:eastAsia="Calibri" w:hAnsi="Arial" w:cs="Arial"/>
          <w:sz w:val="20"/>
          <w:szCs w:val="20"/>
        </w:rPr>
        <w:t xml:space="preserve"> zagotoviti na gradbišču, na svoje stroške, primeren, razsvetljen, ogrevan in opremljen prostor za ves čas gradnje, razen če se z naročnikom ne dogovori drugače,</w:t>
      </w:r>
    </w:p>
    <w:p w14:paraId="32B95407"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AD96105" w14:textId="37A8319E" w:rsidR="00B509D3"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sodelovati z naročnikom in nadzornikom na vseh operativnih sestankih, pregledu obračuna del in vseh pregledih do izteka garancijskega roka,</w:t>
      </w:r>
    </w:p>
    <w:p w14:paraId="506BB370"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ECFB97C"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20BB62C" w14:textId="77777777" w:rsidR="00B509D3"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440597">
        <w:rPr>
          <w:rFonts w:ascii="Arial" w:eastAsia="Calibri" w:hAnsi="Arial" w:cs="Arial"/>
          <w:sz w:val="20"/>
          <w:szCs w:val="20"/>
        </w:rPr>
        <w:t>harmoniziranih</w:t>
      </w:r>
      <w:proofErr w:type="spellEnd"/>
      <w:r w:rsidRPr="00440597">
        <w:rPr>
          <w:rFonts w:ascii="Arial" w:eastAsia="Calibri" w:hAnsi="Arial" w:cs="Arial"/>
          <w:sz w:val="20"/>
          <w:szCs w:val="20"/>
        </w:rPr>
        <w:t xml:space="preserve"> standardov, ki so navedeni v seznamu </w:t>
      </w:r>
      <w:proofErr w:type="spellStart"/>
      <w:r w:rsidRPr="00440597">
        <w:rPr>
          <w:rFonts w:ascii="Arial" w:eastAsia="Calibri" w:hAnsi="Arial" w:cs="Arial"/>
          <w:sz w:val="20"/>
          <w:szCs w:val="20"/>
        </w:rPr>
        <w:t>harmoniziranih</w:t>
      </w:r>
      <w:proofErr w:type="spellEnd"/>
      <w:r w:rsidRPr="00440597">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6586D94"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970BE6D"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lastRenderedPageBreak/>
        <w:t>omogočiti med gradnjo nemotene dostope do stanovanjskih, poslovnih in ostalih objektov ter jim omogočiti normalno funkcioniranje,</w:t>
      </w:r>
    </w:p>
    <w:p w14:paraId="25463883"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da bo na osnovi pisnega naročila pooblaščene osebe naročnika, koordinatorja ali nadzornika opravil vsa dodatna in nepredvidena dela,</w:t>
      </w:r>
    </w:p>
    <w:p w14:paraId="11F2B60F"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izvesti v skladu s 653. členom Obligacijskega zakonika vsa nepredvidena dela, ki so neodložljivo nujna, da se prepreči večja škoda ali zagotovi stabilnost objekta in odpravijo vse </w:t>
      </w:r>
      <w:r w:rsidRPr="00CC034A">
        <w:rPr>
          <w:rFonts w:ascii="Arial" w:eastAsia="Calibri" w:hAnsi="Arial" w:cs="Arial"/>
          <w:sz w:val="20"/>
          <w:szCs w:val="20"/>
        </w:rPr>
        <w:t>potencialne nevarnosti za življenje ljudi in ostalega premoženja,</w:t>
      </w:r>
    </w:p>
    <w:p w14:paraId="273F2755"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ne bo začel z nepredvidenimi deli do potrditve vodje nadzora z vpisom v gradbeni dnevnik oziroma do potrditve oziroma sklenitve aneksa k tej pogodbi,</w:t>
      </w:r>
    </w:p>
    <w:p w14:paraId="3CD49F1A"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izročiti dokazila (certifikate, dokazila o pregledih in meritvah,…) o vgrajenih materialih, konstrukcijah in opremi,</w:t>
      </w:r>
    </w:p>
    <w:p w14:paraId="43E87D44"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naročnika pisno obvestiti o začetku in dokončanju del in prekinitvah in razlogih zanje,</w:t>
      </w:r>
    </w:p>
    <w:p w14:paraId="491A64DB"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vse spremembe ali odstopanja od projektne dokumentacije dokumentiral v gradbeni dnevnik in obračunski izvod PZI projektne dokumentacije, katere bosta vodja nadzora in vodja projekta sproti potrjevala,</w:t>
      </w:r>
    </w:p>
    <w:p w14:paraId="149C0685"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poskrbeti za pravočasno naročanje geodetskih meritev, še posebej tistih elementov infrastrukture, ki morajo biti geodetsko posneti pred zasutjem,</w:t>
      </w:r>
    </w:p>
    <w:p w14:paraId="40B2D171"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vse poškodbe vodov (ki bi mu bile s strani upravljavca infrastrukture odkazane) in privatne lastnine popravil na lastne stroške,</w:t>
      </w:r>
    </w:p>
    <w:p w14:paraId="2719AD93"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1F24ABDC"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14:paraId="5CE1C706" w14:textId="77777777" w:rsidR="00B509D3" w:rsidRPr="004669DB"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naročniku oziroma vodji nadzora sproti izročati vso dokumentacijo vezano na dobavo materiala</w:t>
      </w:r>
      <w:r w:rsidRPr="004669DB">
        <w:rPr>
          <w:rFonts w:ascii="Arial" w:eastAsia="Calibri" w:hAnsi="Arial" w:cs="Arial"/>
          <w:sz w:val="20"/>
          <w:szCs w:val="20"/>
        </w:rPr>
        <w:t xml:space="preserve"> in opreme, kot so: certifikati, poročila in dokazila o pregledih, meritvah ustreznosti izvedbe del, ki se nanašajo na vgrajene materiala, opreme in proizvode,</w:t>
      </w:r>
    </w:p>
    <w:p w14:paraId="5C9D228B" w14:textId="77777777" w:rsidR="00B509D3" w:rsidRPr="00440597"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134327E2"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440597">
        <w:rPr>
          <w:rFonts w:ascii="Arial" w:eastAsia="Calibri" w:hAnsi="Arial" w:cs="Arial"/>
          <w:sz w:val="20"/>
          <w:szCs w:val="20"/>
        </w:rPr>
        <w:t xml:space="preserve">nadzorniku predati v pregled dokumentacijo in v kolikor le-ta smatra, da ni popolna in skladna </w:t>
      </w:r>
      <w:r w:rsidRPr="00CC034A">
        <w:rPr>
          <w:rFonts w:ascii="Arial" w:eastAsia="Calibri" w:hAnsi="Arial" w:cs="Arial"/>
          <w:sz w:val="20"/>
          <w:szCs w:val="20"/>
        </w:rPr>
        <w:t>z zakonodajo jo mora izvajalec dopolniti in popraviti v roku 10 dni,</w:t>
      </w:r>
    </w:p>
    <w:p w14:paraId="125DC679"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pripraviti </w:t>
      </w:r>
      <w:r>
        <w:rPr>
          <w:rFonts w:ascii="Arial" w:eastAsia="Calibri" w:hAnsi="Arial" w:cs="Arial"/>
          <w:sz w:val="20"/>
          <w:szCs w:val="20"/>
        </w:rPr>
        <w:t xml:space="preserve">in predati </w:t>
      </w:r>
      <w:r w:rsidRPr="00CC034A">
        <w:rPr>
          <w:rFonts w:ascii="Arial" w:eastAsia="Calibri" w:hAnsi="Arial" w:cs="Arial"/>
          <w:sz w:val="20"/>
          <w:szCs w:val="20"/>
        </w:rPr>
        <w:t xml:space="preserve">dokumentacijo za zahtevo za izdajo uporabnega dovoljenja v skladu z 68. členom GZ, </w:t>
      </w:r>
    </w:p>
    <w:p w14:paraId="3293BA5E" w14:textId="04708960"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odpraviti vse napake in pomanjkljivosti, ugotovljene v zapisniku internega tehničnega pregleda v pogodbeno določenem roku,</w:t>
      </w:r>
    </w:p>
    <w:p w14:paraId="68617AA4" w14:textId="6C52D98D"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sodelovati pri tehničnem pregledu, in sodelovati pri primopredaji objekta,</w:t>
      </w:r>
    </w:p>
    <w:p w14:paraId="7EAAE541"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pridobiti dovoljenja lastnikov parcel za dostope do gradbišča, ki niso zajeta v gradbenem dovoljenju,</w:t>
      </w:r>
    </w:p>
    <w:p w14:paraId="7D29DC3B" w14:textId="77777777" w:rsidR="00B509D3" w:rsidRPr="00CC034A" w:rsidRDefault="00B509D3" w:rsidP="009F684F">
      <w:pPr>
        <w:numPr>
          <w:ilvl w:val="0"/>
          <w:numId w:val="43"/>
        </w:numPr>
        <w:spacing w:after="0" w:line="240" w:lineRule="auto"/>
        <w:jc w:val="both"/>
        <w:rPr>
          <w:rFonts w:ascii="Arial" w:eastAsia="Calibri" w:hAnsi="Arial" w:cs="Arial"/>
          <w:b/>
          <w:sz w:val="20"/>
          <w:szCs w:val="20"/>
        </w:rPr>
      </w:pPr>
      <w:r w:rsidRPr="00CC034A">
        <w:rPr>
          <w:rFonts w:ascii="Arial" w:eastAsia="Calibri" w:hAnsi="Arial" w:cs="Arial"/>
          <w:sz w:val="20"/>
          <w:szCs w:val="20"/>
        </w:rPr>
        <w:t>koordinirati svoja dela pri morebitni prestavitvi obstoječih komunalnih vodov z mnenje-dajalci oz. upravljavci,</w:t>
      </w:r>
    </w:p>
    <w:p w14:paraId="49F2B9BF"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vse poškodbe podzemnih vodov in privatne lastnine, povzročene s svojim delom, popraviti na lastne stroške, </w:t>
      </w:r>
    </w:p>
    <w:p w14:paraId="7FCCA707"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poskrbeti za vsakodnevno prevoznost ceste, ko bo zaključil z delom,</w:t>
      </w:r>
    </w:p>
    <w:p w14:paraId="6930C528" w14:textId="7BD95D1C" w:rsidR="00B509D3" w:rsidRPr="00A101D7" w:rsidRDefault="00B509D3" w:rsidP="009F684F">
      <w:pPr>
        <w:numPr>
          <w:ilvl w:val="0"/>
          <w:numId w:val="43"/>
        </w:numPr>
        <w:spacing w:after="0" w:line="240" w:lineRule="auto"/>
        <w:jc w:val="both"/>
        <w:rPr>
          <w:rFonts w:ascii="Arial" w:eastAsia="Calibri" w:hAnsi="Arial" w:cs="Arial"/>
          <w:b/>
          <w:sz w:val="20"/>
          <w:szCs w:val="20"/>
        </w:rPr>
      </w:pPr>
      <w:r w:rsidRPr="00CC034A">
        <w:rPr>
          <w:rFonts w:ascii="Arial" w:eastAsia="Calibri" w:hAnsi="Arial" w:cs="Arial"/>
          <w:sz w:val="20"/>
          <w:szCs w:val="20"/>
        </w:rPr>
        <w:t xml:space="preserve">da v primeru ustavitve del, zaradi nepotrjenih dodatnih del, od naročnika ne bo zahteval dodatnega plačila,  </w:t>
      </w:r>
    </w:p>
    <w:p w14:paraId="0F087510"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pri obnovi ceste upoštevati zahtevo skladno z Uredbo o zelenem javnem naročanju (Uradni list RS, št. 102/11, 18/12, 24/12, 64/12, 2/13, 89/14 in 91/15 – ZJN-3 in 51/17) , da se pri gradnji vozišča ceste (vrnitvi vozišča v prvotno stanje) recikliran asfaltni granulat (</w:t>
      </w:r>
      <w:proofErr w:type="spellStart"/>
      <w:r w:rsidRPr="00CC034A">
        <w:rPr>
          <w:rFonts w:ascii="Arial" w:eastAsia="Calibri" w:hAnsi="Arial" w:cs="Arial"/>
          <w:sz w:val="20"/>
          <w:szCs w:val="20"/>
        </w:rPr>
        <w:t>rezkanec</w:t>
      </w:r>
      <w:proofErr w:type="spellEnd"/>
      <w:r w:rsidRPr="00CC034A">
        <w:rPr>
          <w:rFonts w:ascii="Arial" w:eastAsia="Calibri" w:hAnsi="Arial" w:cs="Arial"/>
          <w:sz w:val="20"/>
          <w:szCs w:val="20"/>
        </w:rPr>
        <w:t>), ki bo nastal ob prenovi ceste, uporabi kot tampon za bankine, posteljico, nasipe ter zasipe, in sicer v količini, ki bo nastala ob rezkanju,</w:t>
      </w:r>
    </w:p>
    <w:p w14:paraId="527F9F02"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 xml:space="preserve">izvesti vse ukrepe varnosti in zdravja pri delu in varstva pred požarom, </w:t>
      </w:r>
    </w:p>
    <w:p w14:paraId="0503F269"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03776217" w14:textId="77777777" w:rsidR="00B509D3" w:rsidRPr="00CC034A"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po končani gradnji odstrani gradbene ovire in omejitve dostopa, na območju gradnje odstrani in očisti odpadke ter gradbišče ustrezno uredi,</w:t>
      </w:r>
    </w:p>
    <w:p w14:paraId="15FACBD3" w14:textId="77777777" w:rsidR="00B509D3" w:rsidRDefault="00B509D3" w:rsidP="009F684F">
      <w:pPr>
        <w:numPr>
          <w:ilvl w:val="0"/>
          <w:numId w:val="43"/>
        </w:numPr>
        <w:spacing w:after="0" w:line="240" w:lineRule="auto"/>
        <w:jc w:val="both"/>
        <w:rPr>
          <w:rFonts w:ascii="Arial" w:eastAsia="Calibri" w:hAnsi="Arial" w:cs="Arial"/>
          <w:sz w:val="20"/>
          <w:szCs w:val="20"/>
        </w:rPr>
      </w:pPr>
      <w:r w:rsidRPr="00CC034A">
        <w:rPr>
          <w:rFonts w:ascii="Arial" w:eastAsia="Calibri" w:hAnsi="Arial" w:cs="Arial"/>
          <w:sz w:val="20"/>
          <w:szCs w:val="20"/>
        </w:rPr>
        <w:t>na internem tehničnem pregledu naročniku predložiti izjave lastnikov zemljišč, da iz naslova obravnavane investicije nimajo več nikakršnih zahtevkov.</w:t>
      </w:r>
    </w:p>
    <w:p w14:paraId="2EE05886" w14:textId="2B88F6C5" w:rsidR="00691256" w:rsidRDefault="00691256" w:rsidP="00691256">
      <w:pPr>
        <w:spacing w:after="0" w:line="240" w:lineRule="auto"/>
        <w:jc w:val="both"/>
        <w:rPr>
          <w:rFonts w:ascii="Arial" w:eastAsia="Calibri" w:hAnsi="Arial" w:cs="Arial"/>
          <w:sz w:val="20"/>
          <w:szCs w:val="20"/>
        </w:rPr>
      </w:pPr>
      <w:r w:rsidRPr="004C4734">
        <w:rPr>
          <w:rFonts w:ascii="Arial" w:eastAsia="Calibri" w:hAnsi="Arial" w:cs="Arial"/>
          <w:sz w:val="20"/>
          <w:szCs w:val="20"/>
        </w:rPr>
        <w:lastRenderedPageBreak/>
        <w:t>Izvajalec se izrecno zavezuje in izjavlja, da bo ves čas trajanja te pogodbe izpolnjeval vse pogoje za opravljanje svoje dejavnosti kot jih določa veljavna gradbena zakonodaja.</w:t>
      </w:r>
    </w:p>
    <w:p w14:paraId="549DC82E" w14:textId="77777777" w:rsidR="00FB0132" w:rsidRDefault="00FB0132" w:rsidP="00691256">
      <w:pPr>
        <w:spacing w:after="0" w:line="240" w:lineRule="auto"/>
        <w:jc w:val="both"/>
        <w:rPr>
          <w:rFonts w:ascii="Arial" w:eastAsia="Calibri" w:hAnsi="Arial" w:cs="Arial"/>
          <w:sz w:val="20"/>
          <w:szCs w:val="20"/>
        </w:rPr>
      </w:pPr>
    </w:p>
    <w:p w14:paraId="745ED5FF"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RAVNANJE Z ODPADKI</w:t>
      </w:r>
    </w:p>
    <w:p w14:paraId="75448541"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0B904EC" w14:textId="77777777" w:rsidR="00D7122E" w:rsidRPr="004669DB"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3184BB77" w14:textId="77777777" w:rsidR="0071758C"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39D138D7" w:rsidR="0071758C"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669DB">
        <w:rPr>
          <w:rFonts w:ascii="Arial" w:eastAsia="Arial" w:hAnsi="Arial" w:cs="Arial"/>
          <w:sz w:val="20"/>
          <w:szCs w:val="20"/>
        </w:rPr>
        <w:t>reciklate</w:t>
      </w:r>
      <w:proofErr w:type="spellEnd"/>
      <w:r w:rsidRPr="004669DB">
        <w:rPr>
          <w:rFonts w:ascii="Arial" w:eastAsia="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4669DB" w:rsidRDefault="00241289" w:rsidP="00D7122E">
      <w:pPr>
        <w:autoSpaceDE w:val="0"/>
        <w:autoSpaceDN w:val="0"/>
        <w:adjustRightInd w:val="0"/>
        <w:spacing w:after="0"/>
        <w:contextualSpacing/>
        <w:jc w:val="both"/>
        <w:rPr>
          <w:rFonts w:ascii="Arial" w:eastAsia="Arial" w:hAnsi="Arial" w:cs="Arial"/>
          <w:sz w:val="20"/>
          <w:szCs w:val="20"/>
        </w:rPr>
      </w:pPr>
    </w:p>
    <w:p w14:paraId="0B25CE3C" w14:textId="4038CCE6" w:rsidR="00A0268C"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1C18809E" w14:textId="77777777" w:rsidR="00D07F3B" w:rsidRPr="004669DB" w:rsidRDefault="00D07F3B"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ZAVAROVANJE</w:t>
      </w:r>
    </w:p>
    <w:p w14:paraId="65A33CBC"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425DD70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4669DB" w:rsidRDefault="006B66A8"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w:t>
      </w:r>
      <w:r w:rsidR="00D7122E" w:rsidRPr="004669DB">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882D45"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882D45">
        <w:rPr>
          <w:rFonts w:ascii="Arial" w:eastAsia="Arial" w:hAnsi="Arial" w:cs="Arial"/>
          <w:sz w:val="20"/>
          <w:szCs w:val="20"/>
          <w:u w:val="single"/>
        </w:rPr>
        <w:t>FINANČNO ZAVAROVANJE ZA DOBRO IZVEDBO POGODBENIH OBVEZNOSTI</w:t>
      </w:r>
    </w:p>
    <w:p w14:paraId="5B2FA141" w14:textId="0BDBACB9" w:rsidR="00D7122E" w:rsidRPr="00882D45" w:rsidRDefault="00D7122E" w:rsidP="00D7122E">
      <w:pPr>
        <w:autoSpaceDE w:val="0"/>
        <w:autoSpaceDN w:val="0"/>
        <w:adjustRightInd w:val="0"/>
        <w:spacing w:after="0"/>
        <w:jc w:val="both"/>
        <w:rPr>
          <w:rFonts w:ascii="Arial" w:eastAsia="Arial" w:hAnsi="Arial" w:cs="Arial"/>
          <w:sz w:val="20"/>
          <w:szCs w:val="20"/>
        </w:rPr>
      </w:pPr>
      <w:r w:rsidRPr="00882D45">
        <w:rPr>
          <w:rFonts w:ascii="Arial" w:eastAsia="Arial" w:hAnsi="Arial" w:cs="Arial"/>
          <w:sz w:val="20"/>
          <w:szCs w:val="20"/>
        </w:rPr>
        <w:t xml:space="preserve">Naročnik </w:t>
      </w:r>
      <w:r w:rsidR="008C2B04" w:rsidRPr="00882D45">
        <w:rPr>
          <w:rFonts w:ascii="Arial" w:eastAsia="Arial" w:hAnsi="Arial" w:cs="Arial"/>
          <w:sz w:val="20"/>
          <w:szCs w:val="20"/>
        </w:rPr>
        <w:t xml:space="preserve">(TEŠ) </w:t>
      </w:r>
      <w:r w:rsidR="00D840B4" w:rsidRPr="00882D45">
        <w:rPr>
          <w:rFonts w:ascii="Arial" w:eastAsia="Arial" w:hAnsi="Arial" w:cs="Arial"/>
          <w:sz w:val="20"/>
          <w:szCs w:val="20"/>
        </w:rPr>
        <w:t>in koordinator</w:t>
      </w:r>
      <w:r w:rsidR="008C2B04" w:rsidRPr="00882D45">
        <w:rPr>
          <w:rFonts w:ascii="Arial" w:eastAsia="Arial" w:hAnsi="Arial" w:cs="Arial"/>
          <w:sz w:val="20"/>
          <w:szCs w:val="20"/>
        </w:rPr>
        <w:t xml:space="preserve"> (KPV)</w:t>
      </w:r>
      <w:r w:rsidR="00D840B4" w:rsidRPr="00882D45">
        <w:rPr>
          <w:rFonts w:ascii="Arial" w:eastAsia="Arial" w:hAnsi="Arial" w:cs="Arial"/>
          <w:sz w:val="20"/>
          <w:szCs w:val="20"/>
        </w:rPr>
        <w:t xml:space="preserve"> </w:t>
      </w:r>
      <w:r w:rsidRPr="00882D45">
        <w:rPr>
          <w:rFonts w:ascii="Arial" w:eastAsia="Arial" w:hAnsi="Arial" w:cs="Arial"/>
          <w:sz w:val="20"/>
          <w:szCs w:val="20"/>
        </w:rPr>
        <w:t>bo</w:t>
      </w:r>
      <w:r w:rsidR="00D840B4" w:rsidRPr="00882D45">
        <w:rPr>
          <w:rFonts w:ascii="Arial" w:eastAsia="Arial" w:hAnsi="Arial" w:cs="Arial"/>
          <w:sz w:val="20"/>
          <w:szCs w:val="20"/>
        </w:rPr>
        <w:t>sta</w:t>
      </w:r>
      <w:r w:rsidRPr="00882D45">
        <w:rPr>
          <w:rFonts w:ascii="Arial" w:eastAsia="Arial" w:hAnsi="Arial" w:cs="Arial"/>
          <w:sz w:val="20"/>
          <w:szCs w:val="20"/>
        </w:rPr>
        <w:t xml:space="preserve"> za namen zavarovanja za dobro izvedbo pogodbenih obveznosti, zadržal</w:t>
      </w:r>
      <w:r w:rsidR="00D840B4" w:rsidRPr="00882D45">
        <w:rPr>
          <w:rFonts w:ascii="Arial" w:eastAsia="Arial" w:hAnsi="Arial" w:cs="Arial"/>
          <w:sz w:val="20"/>
          <w:szCs w:val="20"/>
        </w:rPr>
        <w:t>a</w:t>
      </w:r>
      <w:r w:rsidRPr="00882D45">
        <w:rPr>
          <w:rFonts w:ascii="Arial" w:eastAsia="Arial" w:hAnsi="Arial" w:cs="Arial"/>
          <w:sz w:val="20"/>
          <w:szCs w:val="20"/>
        </w:rPr>
        <w:t xml:space="preserve"> znesek v višini 10% vsakega izstavljenega računa/situacije. </w:t>
      </w:r>
    </w:p>
    <w:p w14:paraId="5FE80225" w14:textId="77777777" w:rsidR="009C3A4D" w:rsidRDefault="009C3A4D" w:rsidP="00D7122E">
      <w:pPr>
        <w:autoSpaceDE w:val="0"/>
        <w:autoSpaceDN w:val="0"/>
        <w:adjustRightInd w:val="0"/>
        <w:spacing w:after="0" w:line="240" w:lineRule="auto"/>
        <w:jc w:val="both"/>
        <w:rPr>
          <w:rFonts w:ascii="Arial" w:eastAsia="Arial" w:hAnsi="Arial" w:cs="Arial"/>
          <w:sz w:val="20"/>
          <w:szCs w:val="20"/>
        </w:rPr>
      </w:pPr>
    </w:p>
    <w:p w14:paraId="322CC7B4" w14:textId="7E610A39" w:rsidR="00D7122E" w:rsidRPr="00882D45" w:rsidRDefault="00D7122E" w:rsidP="00D7122E">
      <w:pPr>
        <w:autoSpaceDE w:val="0"/>
        <w:autoSpaceDN w:val="0"/>
        <w:adjustRightInd w:val="0"/>
        <w:spacing w:after="0" w:line="240" w:lineRule="auto"/>
        <w:jc w:val="both"/>
        <w:rPr>
          <w:rFonts w:ascii="Arial" w:eastAsia="Arial" w:hAnsi="Arial" w:cs="Arial"/>
          <w:sz w:val="20"/>
          <w:szCs w:val="20"/>
        </w:rPr>
      </w:pPr>
      <w:r w:rsidRPr="00882D45">
        <w:rPr>
          <w:rFonts w:ascii="Arial" w:eastAsia="Arial" w:hAnsi="Arial" w:cs="Arial"/>
          <w:sz w:val="20"/>
          <w:szCs w:val="20"/>
        </w:rPr>
        <w:t>Naročnik</w:t>
      </w:r>
      <w:r w:rsidR="00620F7F" w:rsidRPr="00882D45">
        <w:rPr>
          <w:rFonts w:ascii="Arial" w:eastAsia="Arial" w:hAnsi="Arial" w:cs="Arial"/>
          <w:sz w:val="20"/>
          <w:szCs w:val="20"/>
        </w:rPr>
        <w:t xml:space="preserve"> </w:t>
      </w:r>
      <w:r w:rsidR="008C2B04" w:rsidRPr="00882D45">
        <w:rPr>
          <w:rFonts w:ascii="Arial" w:eastAsia="Arial" w:hAnsi="Arial" w:cs="Arial"/>
          <w:sz w:val="20"/>
          <w:szCs w:val="20"/>
        </w:rPr>
        <w:t xml:space="preserve">(TEŠ) </w:t>
      </w:r>
      <w:r w:rsidR="00620F7F" w:rsidRPr="00882D45">
        <w:rPr>
          <w:rFonts w:ascii="Arial" w:eastAsia="Arial" w:hAnsi="Arial" w:cs="Arial"/>
          <w:sz w:val="20"/>
          <w:szCs w:val="20"/>
        </w:rPr>
        <w:t>in koordinator</w:t>
      </w:r>
      <w:r w:rsidR="008C2B04" w:rsidRPr="00882D45">
        <w:rPr>
          <w:rFonts w:ascii="Arial" w:eastAsia="Arial" w:hAnsi="Arial" w:cs="Arial"/>
          <w:sz w:val="20"/>
          <w:szCs w:val="20"/>
        </w:rPr>
        <w:t xml:space="preserve"> (KPV)</w:t>
      </w:r>
      <w:r w:rsidRPr="00882D45">
        <w:rPr>
          <w:rFonts w:ascii="Arial" w:eastAsia="Arial" w:hAnsi="Arial" w:cs="Arial"/>
          <w:sz w:val="20"/>
          <w:szCs w:val="20"/>
        </w:rPr>
        <w:t xml:space="preserve"> lahko zadrži</w:t>
      </w:r>
      <w:r w:rsidR="00620F7F" w:rsidRPr="00882D45">
        <w:rPr>
          <w:rFonts w:ascii="Arial" w:eastAsia="Arial" w:hAnsi="Arial" w:cs="Arial"/>
          <w:sz w:val="20"/>
          <w:szCs w:val="20"/>
        </w:rPr>
        <w:t>ta</w:t>
      </w:r>
      <w:r w:rsidRPr="00882D45">
        <w:rPr>
          <w:rFonts w:ascii="Arial" w:eastAsia="Arial" w:hAnsi="Arial" w:cs="Arial"/>
          <w:sz w:val="20"/>
          <w:szCs w:val="20"/>
        </w:rPr>
        <w:t xml:space="preserve"> zadržani znesek v naslednjih primerih:</w:t>
      </w:r>
    </w:p>
    <w:p w14:paraId="7AF61F46"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v primeru izvajalčevega odstopa od pogodbe pred ali med izvedbo pogodbenih obveznosti po izvajalčevi krivdi,</w:t>
      </w:r>
    </w:p>
    <w:p w14:paraId="4F1ACD4B"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v primeru nekvalitetne izvedbe po pogodbi,</w:t>
      </w:r>
    </w:p>
    <w:p w14:paraId="5242A2AB" w14:textId="77777777" w:rsidR="00283227" w:rsidRPr="004669DB" w:rsidRDefault="00283227" w:rsidP="00737D55">
      <w:pPr>
        <w:pStyle w:val="Odstavekseznama"/>
        <w:numPr>
          <w:ilvl w:val="0"/>
          <w:numId w:val="13"/>
        </w:numPr>
        <w:autoSpaceDE w:val="0"/>
        <w:autoSpaceDN w:val="0"/>
        <w:adjustRightInd w:val="0"/>
        <w:spacing w:after="0" w:line="240" w:lineRule="auto"/>
        <w:jc w:val="both"/>
        <w:rPr>
          <w:rFonts w:ascii="Arial" w:eastAsia="Arial" w:hAnsi="Arial" w:cs="Arial"/>
          <w:sz w:val="20"/>
          <w:szCs w:val="20"/>
        </w:rPr>
      </w:pPr>
      <w:r w:rsidRPr="004669DB">
        <w:rPr>
          <w:rFonts w:ascii="Arial" w:eastAsia="Arial" w:hAnsi="Arial" w:cs="Arial"/>
          <w:sz w:val="20"/>
          <w:szCs w:val="20"/>
        </w:rPr>
        <w:t>v primeru nepravočasnega oz. neažurnega izvajanja pogodbenih obveznosti v po terminskem planu,</w:t>
      </w:r>
    </w:p>
    <w:p w14:paraId="61674D97" w14:textId="77777777" w:rsidR="00D7122E" w:rsidRPr="004669DB"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za poravnavo stroškov in škode, ki bi nastala z nepravočasno izvedbo pogodbenih obveznosti,</w:t>
      </w:r>
    </w:p>
    <w:p w14:paraId="181AAECA" w14:textId="3F6AE946" w:rsidR="00763258" w:rsidRDefault="00D7122E" w:rsidP="00737D55">
      <w:pPr>
        <w:numPr>
          <w:ilvl w:val="0"/>
          <w:numId w:val="13"/>
        </w:numPr>
        <w:autoSpaceDE w:val="0"/>
        <w:autoSpaceDN w:val="0"/>
        <w:adjustRightInd w:val="0"/>
        <w:spacing w:after="0" w:line="240" w:lineRule="auto"/>
        <w:contextualSpacing/>
        <w:jc w:val="both"/>
        <w:rPr>
          <w:rFonts w:ascii="Arial" w:eastAsia="Arial" w:hAnsi="Arial" w:cs="Arial"/>
          <w:sz w:val="20"/>
          <w:szCs w:val="20"/>
        </w:rPr>
      </w:pPr>
      <w:r w:rsidRPr="004669DB">
        <w:rPr>
          <w:rFonts w:ascii="Arial" w:eastAsia="Arial" w:hAnsi="Arial" w:cs="Arial"/>
          <w:sz w:val="20"/>
          <w:szCs w:val="20"/>
        </w:rPr>
        <w:t>če izvajalec v roku najkasneje petnajst (15) dni po podpisu zapisnika o prevzemu del ne dostavi finančnega zavarovanja za odpravo napak v garancijskem roku</w:t>
      </w:r>
      <w:r w:rsidRPr="004669DB">
        <w:rPr>
          <w:rFonts w:ascii="Arial" w:eastAsia="Calibri" w:hAnsi="Arial" w:cs="Arial"/>
          <w:sz w:val="20"/>
          <w:szCs w:val="20"/>
        </w:rPr>
        <w:t>.</w:t>
      </w:r>
    </w:p>
    <w:p w14:paraId="03F6E56C" w14:textId="77777777" w:rsidR="00F86180" w:rsidRPr="004669DB"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t>FINANČNO ZAVAROVANJE ZA ODPRAVO NAPAK V GARANCIJSKEM ROKU</w:t>
      </w:r>
    </w:p>
    <w:p w14:paraId="278C3580" w14:textId="0F3B0232" w:rsidR="008A2263" w:rsidRPr="00882D45" w:rsidRDefault="008A2263" w:rsidP="008A2263">
      <w:pPr>
        <w:autoSpaceDE w:val="0"/>
        <w:autoSpaceDN w:val="0"/>
        <w:adjustRightInd w:val="0"/>
        <w:spacing w:after="0"/>
        <w:contextualSpacing/>
        <w:jc w:val="both"/>
        <w:rPr>
          <w:rFonts w:ascii="Arial" w:eastAsia="Arial" w:hAnsi="Arial" w:cs="Arial"/>
          <w:sz w:val="20"/>
          <w:szCs w:val="20"/>
        </w:rPr>
      </w:pPr>
      <w:r w:rsidRPr="00882D45">
        <w:rPr>
          <w:rFonts w:ascii="Arial" w:eastAsia="Arial" w:hAnsi="Arial" w:cs="Arial"/>
          <w:sz w:val="20"/>
          <w:szCs w:val="20"/>
        </w:rPr>
        <w:t>Izvajalec del mora predložiti dva ločena finančna zavarovanja</w:t>
      </w:r>
      <w:r w:rsidR="008C2B04" w:rsidRPr="00882D45">
        <w:t xml:space="preserve"> </w:t>
      </w:r>
      <w:r w:rsidRPr="00882D45">
        <w:rPr>
          <w:rFonts w:ascii="Arial" w:eastAsia="Arial" w:hAnsi="Arial" w:cs="Arial"/>
          <w:sz w:val="20"/>
          <w:szCs w:val="20"/>
        </w:rPr>
        <w:t xml:space="preserve">za odpravo napak v garancijskem roku, in sicer za del cevovoda v upravljanju KPV naročniku Občini Šoštanj, Trg svobode 12, 3325 Šoštanj in za del cevovoda v upravljanju TEŠ naročniku Termoelektrarni Šoštanj </w:t>
      </w:r>
      <w:proofErr w:type="spellStart"/>
      <w:r w:rsidRPr="00882D45">
        <w:rPr>
          <w:rFonts w:ascii="Arial" w:eastAsia="Arial" w:hAnsi="Arial" w:cs="Arial"/>
          <w:sz w:val="20"/>
          <w:szCs w:val="20"/>
        </w:rPr>
        <w:t>d.o.o</w:t>
      </w:r>
      <w:proofErr w:type="spellEnd"/>
      <w:r w:rsidRPr="00882D45">
        <w:rPr>
          <w:rFonts w:ascii="Arial" w:eastAsia="Arial" w:hAnsi="Arial" w:cs="Arial"/>
          <w:sz w:val="20"/>
          <w:szCs w:val="20"/>
        </w:rPr>
        <w:t xml:space="preserve">., Cesta </w:t>
      </w:r>
      <w:proofErr w:type="spellStart"/>
      <w:r w:rsidRPr="00882D45">
        <w:rPr>
          <w:rFonts w:ascii="Arial" w:eastAsia="Arial" w:hAnsi="Arial" w:cs="Arial"/>
          <w:sz w:val="20"/>
          <w:szCs w:val="20"/>
        </w:rPr>
        <w:t>Lole</w:t>
      </w:r>
      <w:proofErr w:type="spellEnd"/>
      <w:r w:rsidRPr="00882D45">
        <w:rPr>
          <w:rFonts w:ascii="Arial" w:eastAsia="Arial" w:hAnsi="Arial" w:cs="Arial"/>
          <w:sz w:val="20"/>
          <w:szCs w:val="20"/>
        </w:rPr>
        <w:t xml:space="preserve"> Ribarja 18, 3325 Šoštanj.</w:t>
      </w:r>
    </w:p>
    <w:p w14:paraId="0555491E" w14:textId="77777777" w:rsidR="00D33738" w:rsidRPr="00882D45" w:rsidRDefault="00D33738" w:rsidP="008A2263">
      <w:pPr>
        <w:autoSpaceDE w:val="0"/>
        <w:autoSpaceDN w:val="0"/>
        <w:adjustRightInd w:val="0"/>
        <w:spacing w:after="0"/>
        <w:contextualSpacing/>
        <w:jc w:val="both"/>
        <w:rPr>
          <w:rFonts w:ascii="Arial" w:eastAsia="Arial" w:hAnsi="Arial" w:cs="Arial"/>
          <w:sz w:val="20"/>
          <w:szCs w:val="20"/>
        </w:rPr>
      </w:pPr>
    </w:p>
    <w:p w14:paraId="0864CAFF" w14:textId="77777777" w:rsidR="00A26188" w:rsidRDefault="00A26188" w:rsidP="00D7122E">
      <w:pPr>
        <w:autoSpaceDE w:val="0"/>
        <w:autoSpaceDN w:val="0"/>
        <w:adjustRightInd w:val="0"/>
        <w:spacing w:after="0"/>
        <w:contextualSpacing/>
        <w:jc w:val="both"/>
        <w:rPr>
          <w:rFonts w:ascii="Arial" w:eastAsia="Arial" w:hAnsi="Arial" w:cs="Arial"/>
          <w:sz w:val="20"/>
          <w:szCs w:val="20"/>
        </w:rPr>
      </w:pPr>
    </w:p>
    <w:p w14:paraId="42E11713" w14:textId="77777777" w:rsidR="00A26188" w:rsidRDefault="00A26188" w:rsidP="00D7122E">
      <w:pPr>
        <w:autoSpaceDE w:val="0"/>
        <w:autoSpaceDN w:val="0"/>
        <w:adjustRightInd w:val="0"/>
        <w:spacing w:after="0"/>
        <w:contextualSpacing/>
        <w:jc w:val="both"/>
        <w:rPr>
          <w:rFonts w:ascii="Arial" w:eastAsia="Arial" w:hAnsi="Arial" w:cs="Arial"/>
          <w:sz w:val="20"/>
          <w:szCs w:val="20"/>
        </w:rPr>
      </w:pPr>
    </w:p>
    <w:p w14:paraId="68F00091" w14:textId="1DCC54E2" w:rsidR="00D7122E" w:rsidRPr="00882D45" w:rsidRDefault="00D7122E" w:rsidP="00D7122E">
      <w:pPr>
        <w:autoSpaceDE w:val="0"/>
        <w:autoSpaceDN w:val="0"/>
        <w:adjustRightInd w:val="0"/>
        <w:spacing w:after="0"/>
        <w:contextualSpacing/>
        <w:jc w:val="both"/>
        <w:rPr>
          <w:rFonts w:ascii="Arial" w:eastAsia="Arial" w:hAnsi="Arial" w:cs="Arial"/>
          <w:sz w:val="20"/>
          <w:szCs w:val="20"/>
        </w:rPr>
      </w:pPr>
      <w:r w:rsidRPr="00882D45">
        <w:rPr>
          <w:rFonts w:ascii="Arial" w:eastAsia="Arial" w:hAnsi="Arial" w:cs="Arial"/>
          <w:sz w:val="20"/>
          <w:szCs w:val="20"/>
        </w:rPr>
        <w:lastRenderedPageBreak/>
        <w:t>Izvajalec je dolžan predstavniku naročnika</w:t>
      </w:r>
      <w:r w:rsidR="00DD731C" w:rsidRPr="00882D45">
        <w:rPr>
          <w:rFonts w:ascii="Arial" w:eastAsia="Arial" w:hAnsi="Arial" w:cs="Arial"/>
          <w:sz w:val="20"/>
          <w:szCs w:val="20"/>
        </w:rPr>
        <w:t xml:space="preserve"> </w:t>
      </w:r>
      <w:r w:rsidR="00E91ECF" w:rsidRPr="00882D45">
        <w:rPr>
          <w:rFonts w:ascii="Arial" w:eastAsia="Arial" w:hAnsi="Arial" w:cs="Arial"/>
          <w:sz w:val="20"/>
          <w:szCs w:val="20"/>
        </w:rPr>
        <w:t>(ločeno za cevovod v upravljanju KPV – Občini Šoštanj</w:t>
      </w:r>
      <w:r w:rsidR="001F2573" w:rsidRPr="00882D45">
        <w:rPr>
          <w:rFonts w:ascii="Arial" w:eastAsia="Arial" w:hAnsi="Arial" w:cs="Arial"/>
          <w:sz w:val="20"/>
          <w:szCs w:val="20"/>
        </w:rPr>
        <w:t xml:space="preserve">, Trg svobode 12, 3325 Šoštanj in ločeno za cevovod v upravljanju TEŠ - Termoelektrarni Šoštanj </w:t>
      </w:r>
      <w:proofErr w:type="spellStart"/>
      <w:r w:rsidR="001F2573" w:rsidRPr="00882D45">
        <w:rPr>
          <w:rFonts w:ascii="Arial" w:eastAsia="Arial" w:hAnsi="Arial" w:cs="Arial"/>
          <w:sz w:val="20"/>
          <w:szCs w:val="20"/>
        </w:rPr>
        <w:t>d.o.o</w:t>
      </w:r>
      <w:proofErr w:type="spellEnd"/>
      <w:r w:rsidR="001F2573" w:rsidRPr="00882D45">
        <w:rPr>
          <w:rFonts w:ascii="Arial" w:eastAsia="Arial" w:hAnsi="Arial" w:cs="Arial"/>
          <w:sz w:val="20"/>
          <w:szCs w:val="20"/>
        </w:rPr>
        <w:t xml:space="preserve">., Cesta </w:t>
      </w:r>
      <w:proofErr w:type="spellStart"/>
      <w:r w:rsidR="001F2573" w:rsidRPr="00882D45">
        <w:rPr>
          <w:rFonts w:ascii="Arial" w:eastAsia="Arial" w:hAnsi="Arial" w:cs="Arial"/>
          <w:sz w:val="20"/>
          <w:szCs w:val="20"/>
        </w:rPr>
        <w:t>Lole</w:t>
      </w:r>
      <w:proofErr w:type="spellEnd"/>
      <w:r w:rsidR="001F2573" w:rsidRPr="00882D45">
        <w:rPr>
          <w:rFonts w:ascii="Arial" w:eastAsia="Arial" w:hAnsi="Arial" w:cs="Arial"/>
          <w:sz w:val="20"/>
          <w:szCs w:val="20"/>
        </w:rPr>
        <w:t xml:space="preserve"> Ribarja 18, 3325 Šoštanj)</w:t>
      </w:r>
      <w:r w:rsidRPr="00882D45">
        <w:rPr>
          <w:rFonts w:ascii="Arial" w:eastAsia="Arial" w:hAnsi="Arial" w:cs="Arial"/>
          <w:sz w:val="20"/>
          <w:szCs w:val="20"/>
        </w:rPr>
        <w:t xml:space="preserve">, najkasneje petnajst (15) dni po podpisu </w:t>
      </w:r>
      <w:r w:rsidR="003A25B7" w:rsidRPr="00882D45">
        <w:rPr>
          <w:rFonts w:ascii="Arial" w:eastAsia="Arial" w:hAnsi="Arial" w:cs="Arial"/>
          <w:sz w:val="20"/>
          <w:szCs w:val="20"/>
        </w:rPr>
        <w:t>primopredajnega zapisnika o prevzemu del</w:t>
      </w:r>
      <w:r w:rsidRPr="00882D45">
        <w:rPr>
          <w:rFonts w:ascii="Arial" w:eastAsia="Arial" w:hAnsi="Arial" w:cs="Arial"/>
          <w:sz w:val="20"/>
          <w:szCs w:val="20"/>
        </w:rPr>
        <w:t>, predati finančno zavarovanje (bančno garancijo ali kavcijsko zavarovanje pri zavarovalnici) v višini 5 % pogodbene vrednosti z DDV, veljavno še najmanj trideset (30) dni po poteku garancijskega roka.</w:t>
      </w:r>
    </w:p>
    <w:p w14:paraId="0E6C9A85" w14:textId="77777777" w:rsidR="00A101D7" w:rsidRPr="00882D45" w:rsidRDefault="00A101D7" w:rsidP="00D7122E">
      <w:pPr>
        <w:autoSpaceDE w:val="0"/>
        <w:autoSpaceDN w:val="0"/>
        <w:adjustRightInd w:val="0"/>
        <w:spacing w:after="0"/>
        <w:contextualSpacing/>
        <w:jc w:val="both"/>
        <w:rPr>
          <w:rFonts w:ascii="Arial" w:eastAsia="Arial" w:hAnsi="Arial" w:cs="Arial"/>
          <w:sz w:val="20"/>
          <w:szCs w:val="20"/>
        </w:rPr>
      </w:pPr>
    </w:p>
    <w:p w14:paraId="326AE053" w14:textId="378BE5C5" w:rsidR="00D7122E" w:rsidRPr="00882D45" w:rsidRDefault="00D7122E" w:rsidP="00D7122E">
      <w:pPr>
        <w:autoSpaceDE w:val="0"/>
        <w:autoSpaceDN w:val="0"/>
        <w:adjustRightInd w:val="0"/>
        <w:spacing w:after="0"/>
        <w:contextualSpacing/>
        <w:jc w:val="both"/>
        <w:rPr>
          <w:rFonts w:ascii="Arial" w:eastAsia="Arial" w:hAnsi="Arial" w:cs="Arial"/>
          <w:sz w:val="20"/>
          <w:szCs w:val="20"/>
        </w:rPr>
      </w:pPr>
      <w:r w:rsidRPr="00882D45">
        <w:rPr>
          <w:rFonts w:ascii="Arial" w:eastAsia="Arial" w:hAnsi="Arial" w:cs="Arial"/>
          <w:sz w:val="20"/>
          <w:szCs w:val="20"/>
        </w:rPr>
        <w:t>V kolikor v tem času ne bo predano finančno zavarovanje naročnik</w:t>
      </w:r>
      <w:r w:rsidR="00F77EE2" w:rsidRPr="00882D45">
        <w:rPr>
          <w:rFonts w:ascii="Arial" w:eastAsia="Arial" w:hAnsi="Arial" w:cs="Arial"/>
          <w:sz w:val="20"/>
          <w:szCs w:val="20"/>
        </w:rPr>
        <w:t xml:space="preserve"> (</w:t>
      </w:r>
      <w:r w:rsidR="00C44DCF" w:rsidRPr="00882D45">
        <w:rPr>
          <w:rFonts w:ascii="Arial" w:eastAsia="Arial" w:hAnsi="Arial" w:cs="Arial"/>
          <w:sz w:val="20"/>
          <w:szCs w:val="20"/>
        </w:rPr>
        <w:t>TEŠ) in koordinator</w:t>
      </w:r>
      <w:r w:rsidR="00F77EE2" w:rsidRPr="00882D45">
        <w:rPr>
          <w:rFonts w:ascii="Arial" w:eastAsia="Arial" w:hAnsi="Arial" w:cs="Arial"/>
          <w:sz w:val="20"/>
          <w:szCs w:val="20"/>
        </w:rPr>
        <w:t xml:space="preserve">, </w:t>
      </w:r>
      <w:r w:rsidRPr="00882D45">
        <w:rPr>
          <w:rFonts w:ascii="Arial" w:eastAsia="Arial" w:hAnsi="Arial" w:cs="Arial"/>
          <w:sz w:val="20"/>
          <w:szCs w:val="20"/>
        </w:rPr>
        <w:t xml:space="preserve"> ne bo</w:t>
      </w:r>
      <w:r w:rsidR="00C44DCF" w:rsidRPr="00882D45">
        <w:rPr>
          <w:rFonts w:ascii="Arial" w:eastAsia="Arial" w:hAnsi="Arial" w:cs="Arial"/>
          <w:sz w:val="20"/>
          <w:szCs w:val="20"/>
        </w:rPr>
        <w:t>sta</w:t>
      </w:r>
      <w:r w:rsidRPr="00882D45">
        <w:rPr>
          <w:rFonts w:ascii="Arial" w:eastAsia="Arial" w:hAnsi="Arial" w:cs="Arial"/>
          <w:sz w:val="20"/>
          <w:szCs w:val="20"/>
        </w:rPr>
        <w:t xml:space="preserve"> izplačal</w:t>
      </w:r>
      <w:r w:rsidR="00C44DCF" w:rsidRPr="00882D45">
        <w:rPr>
          <w:rFonts w:ascii="Arial" w:eastAsia="Arial" w:hAnsi="Arial" w:cs="Arial"/>
          <w:sz w:val="20"/>
          <w:szCs w:val="20"/>
        </w:rPr>
        <w:t>a</w:t>
      </w:r>
      <w:r w:rsidRPr="00882D45">
        <w:rPr>
          <w:rFonts w:ascii="Arial" w:eastAsia="Arial" w:hAnsi="Arial" w:cs="Arial"/>
          <w:sz w:val="20"/>
          <w:szCs w:val="20"/>
        </w:rPr>
        <w:t xml:space="preserve"> zadržanih sredstev.</w:t>
      </w:r>
    </w:p>
    <w:p w14:paraId="492CACB0" w14:textId="77777777" w:rsidR="00D7122E" w:rsidRPr="00882D45"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3426CEFC" w:rsidR="00D7122E" w:rsidRPr="00882D45" w:rsidRDefault="00D7122E" w:rsidP="00D7122E">
      <w:pPr>
        <w:autoSpaceDE w:val="0"/>
        <w:autoSpaceDN w:val="0"/>
        <w:adjustRightInd w:val="0"/>
        <w:spacing w:after="0"/>
        <w:jc w:val="both"/>
        <w:rPr>
          <w:rFonts w:ascii="Arial" w:eastAsia="Arial" w:hAnsi="Arial" w:cs="Arial"/>
          <w:sz w:val="20"/>
          <w:szCs w:val="20"/>
        </w:rPr>
      </w:pPr>
      <w:r w:rsidRPr="00882D45">
        <w:rPr>
          <w:rFonts w:ascii="Arial" w:eastAsia="Arial" w:hAnsi="Arial" w:cs="Arial"/>
          <w:sz w:val="20"/>
          <w:szCs w:val="20"/>
        </w:rPr>
        <w:t>Finančno zavarovanje uporablja</w:t>
      </w:r>
      <w:r w:rsidR="00C44DCF" w:rsidRPr="00882D45">
        <w:rPr>
          <w:rFonts w:ascii="Arial" w:eastAsia="Arial" w:hAnsi="Arial" w:cs="Arial"/>
          <w:sz w:val="20"/>
          <w:szCs w:val="20"/>
        </w:rPr>
        <w:t>ta</w:t>
      </w:r>
      <w:r w:rsidRPr="00882D45">
        <w:rPr>
          <w:rFonts w:ascii="Arial" w:eastAsia="Arial" w:hAnsi="Arial" w:cs="Arial"/>
          <w:sz w:val="20"/>
          <w:szCs w:val="20"/>
        </w:rPr>
        <w:t xml:space="preserve"> naročnik</w:t>
      </w:r>
      <w:r w:rsidR="00C44DCF" w:rsidRPr="00882D45">
        <w:rPr>
          <w:rFonts w:ascii="Arial" w:eastAsia="Arial" w:hAnsi="Arial" w:cs="Arial"/>
          <w:sz w:val="20"/>
          <w:szCs w:val="20"/>
        </w:rPr>
        <w:t>a</w:t>
      </w:r>
      <w:r w:rsidR="00F85B04" w:rsidRPr="00882D45">
        <w:rPr>
          <w:rFonts w:ascii="Arial" w:eastAsia="Arial" w:hAnsi="Arial" w:cs="Arial"/>
          <w:sz w:val="20"/>
          <w:szCs w:val="20"/>
        </w:rPr>
        <w:t xml:space="preserve"> </w:t>
      </w:r>
      <w:r w:rsidR="00C44DCF" w:rsidRPr="00882D45">
        <w:rPr>
          <w:rFonts w:ascii="Arial" w:eastAsia="Arial" w:hAnsi="Arial" w:cs="Arial"/>
          <w:sz w:val="20"/>
          <w:szCs w:val="20"/>
        </w:rPr>
        <w:t>(</w:t>
      </w:r>
      <w:r w:rsidR="00F85B04" w:rsidRPr="00882D45">
        <w:rPr>
          <w:rFonts w:ascii="Arial" w:eastAsia="Arial" w:hAnsi="Arial" w:cs="Arial"/>
          <w:sz w:val="20"/>
          <w:szCs w:val="20"/>
        </w:rPr>
        <w:t xml:space="preserve">Občina Šoštanj, Trg svobode 12, 3325 Šoštanj in Termoelektrarna Šoštanj </w:t>
      </w:r>
      <w:proofErr w:type="spellStart"/>
      <w:r w:rsidR="00F85B04" w:rsidRPr="00882D45">
        <w:rPr>
          <w:rFonts w:ascii="Arial" w:eastAsia="Arial" w:hAnsi="Arial" w:cs="Arial"/>
          <w:sz w:val="20"/>
          <w:szCs w:val="20"/>
        </w:rPr>
        <w:t>d.o.o</w:t>
      </w:r>
      <w:proofErr w:type="spellEnd"/>
      <w:r w:rsidR="00F85B04" w:rsidRPr="00882D45">
        <w:rPr>
          <w:rFonts w:ascii="Arial" w:eastAsia="Arial" w:hAnsi="Arial" w:cs="Arial"/>
          <w:sz w:val="20"/>
          <w:szCs w:val="20"/>
        </w:rPr>
        <w:t xml:space="preserve">., Cesta </w:t>
      </w:r>
      <w:proofErr w:type="spellStart"/>
      <w:r w:rsidR="00F85B04" w:rsidRPr="00882D45">
        <w:rPr>
          <w:rFonts w:ascii="Arial" w:eastAsia="Arial" w:hAnsi="Arial" w:cs="Arial"/>
          <w:sz w:val="20"/>
          <w:szCs w:val="20"/>
        </w:rPr>
        <w:t>Lole</w:t>
      </w:r>
      <w:proofErr w:type="spellEnd"/>
      <w:r w:rsidR="00F85B04" w:rsidRPr="00882D45">
        <w:rPr>
          <w:rFonts w:ascii="Arial" w:eastAsia="Arial" w:hAnsi="Arial" w:cs="Arial"/>
          <w:sz w:val="20"/>
          <w:szCs w:val="20"/>
        </w:rPr>
        <w:t xml:space="preserve"> Ribarja 18, 3325 Šoštanj)</w:t>
      </w:r>
      <w:r w:rsidRPr="00882D45">
        <w:rPr>
          <w:rFonts w:ascii="Arial" w:eastAsia="Arial" w:hAnsi="Arial" w:cs="Arial"/>
          <w:sz w:val="20"/>
          <w:szCs w:val="20"/>
        </w:rPr>
        <w:t xml:space="preserve">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Default="003A25B7" w:rsidP="00D7122E">
      <w:pPr>
        <w:autoSpaceDE w:val="0"/>
        <w:autoSpaceDN w:val="0"/>
        <w:adjustRightInd w:val="0"/>
        <w:spacing w:after="0"/>
        <w:jc w:val="both"/>
        <w:rPr>
          <w:rFonts w:ascii="Arial" w:eastAsia="Arial" w:hAnsi="Arial" w:cs="Arial"/>
          <w:sz w:val="20"/>
          <w:szCs w:val="20"/>
        </w:rPr>
      </w:pPr>
    </w:p>
    <w:p w14:paraId="37C37EA8" w14:textId="52CCB9AB" w:rsidR="003A25B7" w:rsidRDefault="00DD1102" w:rsidP="003A25B7">
      <w:pPr>
        <w:autoSpaceDE w:val="0"/>
        <w:autoSpaceDN w:val="0"/>
        <w:adjustRightInd w:val="0"/>
        <w:spacing w:after="0"/>
        <w:jc w:val="both"/>
        <w:rPr>
          <w:rFonts w:ascii="Arial" w:eastAsia="Arial" w:hAnsi="Arial" w:cs="Arial"/>
          <w:sz w:val="20"/>
          <w:szCs w:val="20"/>
        </w:rPr>
      </w:pPr>
      <w:r>
        <w:rPr>
          <w:rFonts w:ascii="Arial" w:eastAsia="Arial" w:hAnsi="Arial" w:cs="Arial"/>
          <w:sz w:val="20"/>
          <w:szCs w:val="20"/>
        </w:rPr>
        <w:t>Mestna</w:t>
      </w:r>
      <w:r w:rsidRPr="00F86180">
        <w:rPr>
          <w:rFonts w:ascii="Arial" w:eastAsia="Arial" w:hAnsi="Arial" w:cs="Arial"/>
          <w:sz w:val="20"/>
          <w:szCs w:val="20"/>
        </w:rPr>
        <w:t xml:space="preserve"> občin</w:t>
      </w:r>
      <w:r>
        <w:rPr>
          <w:rFonts w:ascii="Arial" w:eastAsia="Arial" w:hAnsi="Arial" w:cs="Arial"/>
          <w:sz w:val="20"/>
          <w:szCs w:val="20"/>
        </w:rPr>
        <w:t>a</w:t>
      </w:r>
      <w:r w:rsidRPr="00F86180">
        <w:rPr>
          <w:rFonts w:ascii="Arial" w:eastAsia="Arial" w:hAnsi="Arial" w:cs="Arial"/>
          <w:sz w:val="20"/>
          <w:szCs w:val="20"/>
        </w:rPr>
        <w:t xml:space="preserve"> Velenje, Titov trg 1, 3320 Velenje </w:t>
      </w:r>
      <w:r w:rsidR="00763258">
        <w:rPr>
          <w:rFonts w:ascii="Arial" w:eastAsia="Arial" w:hAnsi="Arial" w:cs="Arial"/>
          <w:sz w:val="20"/>
          <w:szCs w:val="20"/>
        </w:rPr>
        <w:t xml:space="preserve">in </w:t>
      </w:r>
      <w:r w:rsidR="007C4D06" w:rsidRPr="004E5D8D">
        <w:rPr>
          <w:rFonts w:ascii="Arial" w:eastAsia="Arial" w:hAnsi="Arial" w:cs="Arial"/>
          <w:sz w:val="20"/>
          <w:szCs w:val="20"/>
        </w:rPr>
        <w:t>Občin</w:t>
      </w:r>
      <w:r w:rsidR="007C4D06">
        <w:rPr>
          <w:rFonts w:ascii="Arial" w:eastAsia="Arial" w:hAnsi="Arial" w:cs="Arial"/>
          <w:sz w:val="20"/>
          <w:szCs w:val="20"/>
        </w:rPr>
        <w:t>a</w:t>
      </w:r>
      <w:r w:rsidR="007C4D06" w:rsidRPr="004E5D8D">
        <w:rPr>
          <w:rFonts w:ascii="Arial" w:eastAsia="Arial" w:hAnsi="Arial" w:cs="Arial"/>
          <w:sz w:val="20"/>
          <w:szCs w:val="20"/>
        </w:rPr>
        <w:t xml:space="preserve"> Šmartno ob Paki, Šmartno ob Paki 69, 3327 Šmartno ob Paki</w:t>
      </w:r>
      <w:r w:rsidR="007C4D06">
        <w:rPr>
          <w:rFonts w:ascii="Arial" w:eastAsia="Arial" w:hAnsi="Arial" w:cs="Arial"/>
          <w:sz w:val="20"/>
          <w:szCs w:val="20"/>
        </w:rPr>
        <w:t xml:space="preserve"> </w:t>
      </w:r>
      <w:r w:rsidR="00365850">
        <w:rPr>
          <w:rFonts w:ascii="Arial" w:eastAsia="Arial" w:hAnsi="Arial" w:cs="Arial"/>
          <w:sz w:val="20"/>
          <w:szCs w:val="20"/>
        </w:rPr>
        <w:t>pooblašča</w:t>
      </w:r>
      <w:r w:rsidR="00763258">
        <w:rPr>
          <w:rFonts w:ascii="Arial" w:eastAsia="Arial" w:hAnsi="Arial" w:cs="Arial"/>
          <w:sz w:val="20"/>
          <w:szCs w:val="20"/>
        </w:rPr>
        <w:t>ta</w:t>
      </w:r>
      <w:r w:rsidRPr="00DD1102">
        <w:rPr>
          <w:rFonts w:ascii="Arial" w:eastAsia="Arial" w:hAnsi="Arial" w:cs="Arial"/>
          <w:sz w:val="20"/>
          <w:szCs w:val="20"/>
        </w:rPr>
        <w:t xml:space="preserve"> </w:t>
      </w:r>
      <w:r w:rsidR="007C4D06" w:rsidRPr="004E5D8D">
        <w:rPr>
          <w:rFonts w:ascii="Arial" w:eastAsia="Arial" w:hAnsi="Arial" w:cs="Arial"/>
          <w:sz w:val="20"/>
          <w:szCs w:val="20"/>
        </w:rPr>
        <w:t>Občin</w:t>
      </w:r>
      <w:r w:rsidR="007C4D06">
        <w:rPr>
          <w:rFonts w:ascii="Arial" w:eastAsia="Arial" w:hAnsi="Arial" w:cs="Arial"/>
          <w:sz w:val="20"/>
          <w:szCs w:val="20"/>
        </w:rPr>
        <w:t>o</w:t>
      </w:r>
      <w:r w:rsidR="007C4D06" w:rsidRPr="004E5D8D">
        <w:rPr>
          <w:rFonts w:ascii="Arial" w:eastAsia="Arial" w:hAnsi="Arial" w:cs="Arial"/>
          <w:sz w:val="20"/>
          <w:szCs w:val="20"/>
        </w:rPr>
        <w:t xml:space="preserve"> Šoštanj, Trg svobode 12, 3325 Šoštanj</w:t>
      </w:r>
      <w:r w:rsidR="00365850">
        <w:rPr>
          <w:rFonts w:ascii="Arial" w:eastAsia="Arial" w:hAnsi="Arial" w:cs="Arial"/>
          <w:sz w:val="20"/>
          <w:szCs w:val="20"/>
        </w:rPr>
        <w:t>, da v nj</w:t>
      </w:r>
      <w:r w:rsidR="00763258">
        <w:rPr>
          <w:rFonts w:ascii="Arial" w:eastAsia="Arial" w:hAnsi="Arial" w:cs="Arial"/>
          <w:sz w:val="20"/>
          <w:szCs w:val="20"/>
        </w:rPr>
        <w:t>u</w:t>
      </w:r>
      <w:r w:rsidR="00365850">
        <w:rPr>
          <w:rFonts w:ascii="Arial" w:eastAsia="Arial" w:hAnsi="Arial" w:cs="Arial"/>
          <w:sz w:val="20"/>
          <w:szCs w:val="20"/>
        </w:rPr>
        <w:t>ne</w:t>
      </w:r>
      <w:r w:rsidR="003A25B7" w:rsidRPr="00F86180">
        <w:rPr>
          <w:rFonts w:ascii="Arial" w:eastAsia="Arial" w:hAnsi="Arial" w:cs="Arial"/>
          <w:sz w:val="20"/>
          <w:szCs w:val="20"/>
        </w:rPr>
        <w:t>m imenu nastopa kot upnik na finančnem zavarovanju za odpravo napak v ga</w:t>
      </w:r>
      <w:r w:rsidR="00365850">
        <w:rPr>
          <w:rFonts w:ascii="Arial" w:eastAsia="Arial" w:hAnsi="Arial" w:cs="Arial"/>
          <w:sz w:val="20"/>
          <w:szCs w:val="20"/>
        </w:rPr>
        <w:t>rancijski dobi ter jo pooblašča</w:t>
      </w:r>
      <w:r w:rsidR="00763258">
        <w:rPr>
          <w:rFonts w:ascii="Arial" w:eastAsia="Arial" w:hAnsi="Arial" w:cs="Arial"/>
          <w:sz w:val="20"/>
          <w:szCs w:val="20"/>
        </w:rPr>
        <w:t>ta</w:t>
      </w:r>
      <w:r w:rsidR="003A25B7" w:rsidRPr="00F86180">
        <w:rPr>
          <w:rFonts w:ascii="Arial" w:eastAsia="Arial" w:hAnsi="Arial" w:cs="Arial"/>
          <w:sz w:val="20"/>
          <w:szCs w:val="20"/>
        </w:rPr>
        <w:t xml:space="preserve">, da v </w:t>
      </w:r>
      <w:r w:rsidR="00763258">
        <w:rPr>
          <w:rFonts w:ascii="Arial" w:eastAsia="Arial" w:hAnsi="Arial" w:cs="Arial"/>
          <w:sz w:val="20"/>
          <w:szCs w:val="20"/>
        </w:rPr>
        <w:t>nju</w:t>
      </w:r>
      <w:r w:rsidR="00365850">
        <w:rPr>
          <w:rFonts w:ascii="Arial" w:eastAsia="Arial" w:hAnsi="Arial" w:cs="Arial"/>
          <w:sz w:val="20"/>
          <w:szCs w:val="20"/>
        </w:rPr>
        <w:t>nem</w:t>
      </w:r>
      <w:r w:rsidR="003A25B7" w:rsidRPr="00F86180">
        <w:rPr>
          <w:rFonts w:ascii="Arial" w:eastAsia="Arial" w:hAnsi="Arial" w:cs="Arial"/>
          <w:sz w:val="20"/>
          <w:szCs w:val="20"/>
        </w:rPr>
        <w:t xml:space="preserve"> imenu unovči finančno zavarovanje za odpravo napak v garancijski dobi</w:t>
      </w:r>
      <w:r w:rsidR="00D208F5" w:rsidRPr="00D208F5">
        <w:t xml:space="preserve"> </w:t>
      </w:r>
      <w:r w:rsidR="00D208F5" w:rsidRPr="00D208F5">
        <w:rPr>
          <w:rFonts w:ascii="Arial" w:eastAsia="Arial" w:hAnsi="Arial" w:cs="Arial"/>
          <w:sz w:val="20"/>
          <w:szCs w:val="20"/>
        </w:rPr>
        <w:t>za cevovod, ki je v upravljanju KPV</w:t>
      </w:r>
      <w:r w:rsidR="003A25B7" w:rsidRPr="00F86180">
        <w:rPr>
          <w:rFonts w:ascii="Arial" w:eastAsia="Arial" w:hAnsi="Arial" w:cs="Arial"/>
          <w:sz w:val="20"/>
          <w:szCs w:val="20"/>
        </w:rPr>
        <w:t>.</w:t>
      </w:r>
    </w:p>
    <w:p w14:paraId="2356DC68" w14:textId="77777777" w:rsidR="00ED1EA2" w:rsidRPr="004669DB" w:rsidRDefault="00ED1EA2"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4669DB" w:rsidRDefault="00D7122E" w:rsidP="00737D55">
      <w:pPr>
        <w:numPr>
          <w:ilvl w:val="0"/>
          <w:numId w:val="28"/>
        </w:numPr>
        <w:autoSpaceDE w:val="0"/>
        <w:autoSpaceDN w:val="0"/>
        <w:adjustRightInd w:val="0"/>
        <w:spacing w:after="0" w:line="259" w:lineRule="auto"/>
        <w:contextualSpacing/>
        <w:jc w:val="both"/>
        <w:rPr>
          <w:rFonts w:ascii="Arial" w:eastAsia="Arial" w:hAnsi="Arial" w:cs="Arial"/>
          <w:sz w:val="20"/>
          <w:szCs w:val="20"/>
          <w:u w:val="single"/>
        </w:rPr>
      </w:pPr>
      <w:r w:rsidRPr="004669DB">
        <w:rPr>
          <w:rFonts w:ascii="Arial" w:eastAsia="Arial" w:hAnsi="Arial" w:cs="Arial"/>
          <w:sz w:val="20"/>
          <w:szCs w:val="20"/>
          <w:u w:val="single"/>
        </w:rPr>
        <w:t>ZAVAROVANJE ODGOVORNOSTI ZA ŠKODO</w:t>
      </w:r>
    </w:p>
    <w:p w14:paraId="538E9259" w14:textId="1BE150D8" w:rsidR="00716CC7" w:rsidRDefault="00D7122E" w:rsidP="00716CC7">
      <w:pPr>
        <w:autoSpaceDE w:val="0"/>
        <w:autoSpaceDN w:val="0"/>
        <w:adjustRightInd w:val="0"/>
        <w:spacing w:after="0"/>
        <w:contextualSpacing/>
        <w:jc w:val="both"/>
        <w:rPr>
          <w:rFonts w:ascii="Arial" w:hAnsi="Arial" w:cs="Arial"/>
          <w:sz w:val="20"/>
          <w:szCs w:val="20"/>
        </w:rPr>
      </w:pPr>
      <w:r w:rsidRPr="00CC034A">
        <w:rPr>
          <w:rFonts w:ascii="Arial" w:eastAsia="Arial" w:hAnsi="Arial" w:cs="Arial"/>
          <w:sz w:val="20"/>
          <w:szCs w:val="20"/>
        </w:rPr>
        <w:t>Iz</w:t>
      </w:r>
      <w:r w:rsidR="00716CC7" w:rsidRPr="00CC034A">
        <w:rPr>
          <w:rFonts w:ascii="Arial" w:eastAsia="Arial" w:hAnsi="Arial" w:cs="Arial"/>
          <w:sz w:val="20"/>
          <w:szCs w:val="20"/>
        </w:rPr>
        <w:t xml:space="preserve">vajalec mora imeti v skladu </w:t>
      </w:r>
      <w:r w:rsidR="004638C6">
        <w:rPr>
          <w:rFonts w:ascii="Arial" w:eastAsia="Arial" w:hAnsi="Arial" w:cs="Arial"/>
          <w:sz w:val="20"/>
          <w:szCs w:val="20"/>
        </w:rPr>
        <w:t>z veljavno gradbeno zakonodajo</w:t>
      </w:r>
      <w:r w:rsidRPr="00CC034A">
        <w:rPr>
          <w:rFonts w:ascii="Arial" w:eastAsia="Arial" w:hAnsi="Arial" w:cs="Arial"/>
          <w:sz w:val="20"/>
          <w:szCs w:val="20"/>
        </w:rPr>
        <w:t xml:space="preserve"> zavaro</w:t>
      </w:r>
      <w:r w:rsidR="00716CC7" w:rsidRPr="00CC034A">
        <w:rPr>
          <w:rFonts w:ascii="Arial" w:eastAsia="Arial" w:hAnsi="Arial" w:cs="Arial"/>
          <w:sz w:val="20"/>
          <w:szCs w:val="20"/>
        </w:rPr>
        <w:t xml:space="preserve">vano svojo odgovornost za škodo, </w:t>
      </w:r>
      <w:r w:rsidR="00716CC7" w:rsidRPr="00CC034A">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08B83961" w14:textId="77777777" w:rsidR="00D07F3B" w:rsidRDefault="00D07F3B" w:rsidP="00D7122E">
      <w:pPr>
        <w:autoSpaceDE w:val="0"/>
        <w:autoSpaceDN w:val="0"/>
        <w:adjustRightInd w:val="0"/>
        <w:spacing w:after="0"/>
        <w:contextualSpacing/>
        <w:jc w:val="both"/>
        <w:rPr>
          <w:rFonts w:ascii="Arial" w:eastAsia="Arial" w:hAnsi="Arial" w:cs="Arial"/>
          <w:sz w:val="20"/>
          <w:szCs w:val="20"/>
        </w:rPr>
      </w:pPr>
    </w:p>
    <w:p w14:paraId="232F079D"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JAMSTVA IN GARANCIJSKE OBVEZNOSTI IZVAJALCA</w:t>
      </w:r>
    </w:p>
    <w:p w14:paraId="5E43D279"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6AEE4DE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21648E87" w:rsidR="00D7122E"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Prav tako mora </w:t>
      </w:r>
      <w:r w:rsidR="006B66A8" w:rsidRPr="004669DB">
        <w:rPr>
          <w:rFonts w:ascii="Arial" w:eastAsia="Arial" w:hAnsi="Arial" w:cs="Arial"/>
          <w:sz w:val="20"/>
          <w:szCs w:val="20"/>
        </w:rPr>
        <w:t>izvajalec</w:t>
      </w:r>
      <w:r w:rsidRPr="004669DB">
        <w:rPr>
          <w:rFonts w:ascii="Arial" w:eastAsia="Arial" w:hAnsi="Arial" w:cs="Arial"/>
          <w:sz w:val="20"/>
          <w:szCs w:val="20"/>
        </w:rPr>
        <w:t xml:space="preserve"> jamčiti deset (10) let za napake v izdelavi gradnje, ki zadevajo njeno solidnost, v skladu z določili Obligacijskega zakonika. </w:t>
      </w:r>
    </w:p>
    <w:p w14:paraId="29BC9ED3" w14:textId="77777777" w:rsidR="00A0268C" w:rsidRPr="004669DB" w:rsidRDefault="00A0268C" w:rsidP="00D7122E">
      <w:pPr>
        <w:autoSpaceDE w:val="0"/>
        <w:autoSpaceDN w:val="0"/>
        <w:adjustRightInd w:val="0"/>
        <w:spacing w:after="0"/>
        <w:contextualSpacing/>
        <w:jc w:val="both"/>
        <w:rPr>
          <w:rFonts w:ascii="Arial" w:eastAsia="Arial" w:hAnsi="Arial" w:cs="Arial"/>
          <w:sz w:val="20"/>
          <w:szCs w:val="20"/>
        </w:rPr>
      </w:pPr>
    </w:p>
    <w:p w14:paraId="25993D2B" w14:textId="6544ADD9"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Izvajalec </w:t>
      </w:r>
      <w:r w:rsidR="008839EA">
        <w:rPr>
          <w:rFonts w:ascii="Arial" w:eastAsia="Arial" w:hAnsi="Arial" w:cs="Arial"/>
          <w:sz w:val="20"/>
          <w:szCs w:val="20"/>
        </w:rPr>
        <w:t xml:space="preserve">je </w:t>
      </w:r>
      <w:r w:rsidRPr="004669DB">
        <w:rPr>
          <w:rFonts w:ascii="Arial" w:eastAsia="Arial" w:hAnsi="Arial" w:cs="Arial"/>
          <w:sz w:val="20"/>
          <w:szCs w:val="20"/>
        </w:rPr>
        <w:t xml:space="preserve">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206907E4" w14:textId="77777777" w:rsidR="00A26188" w:rsidRDefault="00A26188" w:rsidP="00283227">
      <w:pPr>
        <w:autoSpaceDE w:val="0"/>
        <w:autoSpaceDN w:val="0"/>
        <w:adjustRightInd w:val="0"/>
        <w:spacing w:after="0"/>
        <w:contextualSpacing/>
        <w:jc w:val="both"/>
        <w:rPr>
          <w:rFonts w:ascii="Arial" w:eastAsia="Arial" w:hAnsi="Arial" w:cs="Arial"/>
          <w:sz w:val="20"/>
          <w:szCs w:val="20"/>
        </w:rPr>
      </w:pPr>
    </w:p>
    <w:p w14:paraId="746F54A5" w14:textId="503F1DDA" w:rsidR="00283227" w:rsidRPr="004669DB" w:rsidRDefault="00283227" w:rsidP="00283227">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4669DB"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4669DB"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23491C67" w:rsidR="002977A5"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lastRenderedPageBreak/>
        <w:t>V primeru, da se v garancijskem roku odkrijejo napake, ki ne bodo odpravljene pred iztekom tega roka, je izvajalec dolžan podaljšati veljavnost finančnega zavarovanja za odpravo napak v garancijskem roku, sicer ga bo naročnik v celoti unovčil.</w:t>
      </w:r>
    </w:p>
    <w:p w14:paraId="61E53D2F" w14:textId="77777777" w:rsidR="00D07F3B" w:rsidRPr="004669DB" w:rsidRDefault="00D07F3B"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PODIZVAJALCI</w:t>
      </w:r>
    </w:p>
    <w:p w14:paraId="6C2EB97D"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578ED3C4"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4669DB" w:rsidRDefault="00D7122E" w:rsidP="00737D55">
      <w:pPr>
        <w:numPr>
          <w:ilvl w:val="0"/>
          <w:numId w:val="27"/>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podizvajalcu (naziv, polni naslov, matična številka, davčna številka in transakcijski račun),</w:t>
      </w:r>
    </w:p>
    <w:p w14:paraId="7891121C"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vrsti del, ki jih bo izvedel podizvajalec,</w:t>
      </w:r>
    </w:p>
    <w:p w14:paraId="7070A1EC"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podatke o predmetu, količini in vrednosti del in rok izvedbe teh del,</w:t>
      </w:r>
    </w:p>
    <w:p w14:paraId="2C00CE5A" w14:textId="77777777" w:rsidR="00D7122E" w:rsidRPr="004669DB" w:rsidRDefault="00D7122E" w:rsidP="00737D55">
      <w:pPr>
        <w:numPr>
          <w:ilvl w:val="0"/>
          <w:numId w:val="14"/>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morebitno zahtevo podizvajalca za neposredno plačilo.</w:t>
      </w:r>
    </w:p>
    <w:p w14:paraId="32850D12" w14:textId="77777777" w:rsidR="000838BB" w:rsidRDefault="000838BB" w:rsidP="00D7122E">
      <w:pPr>
        <w:autoSpaceDE w:val="0"/>
        <w:autoSpaceDN w:val="0"/>
        <w:adjustRightInd w:val="0"/>
        <w:spacing w:after="0"/>
        <w:jc w:val="both"/>
        <w:rPr>
          <w:rFonts w:ascii="Arial" w:eastAsia="Arial" w:hAnsi="Arial" w:cs="Arial"/>
          <w:sz w:val="20"/>
          <w:szCs w:val="20"/>
        </w:rPr>
      </w:pPr>
    </w:p>
    <w:p w14:paraId="2F01058D" w14:textId="69B25F1A"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7AF74A39" w14:textId="77777777" w:rsidR="0008098F" w:rsidRPr="004669DB" w:rsidRDefault="0008098F" w:rsidP="00D7122E">
      <w:pPr>
        <w:autoSpaceDE w:val="0"/>
        <w:autoSpaceDN w:val="0"/>
        <w:adjustRightInd w:val="0"/>
        <w:spacing w:after="0"/>
        <w:jc w:val="both"/>
        <w:rPr>
          <w:rFonts w:ascii="Arial" w:eastAsia="Arial" w:hAnsi="Arial" w:cs="Arial"/>
          <w:sz w:val="20"/>
          <w:szCs w:val="20"/>
        </w:rPr>
      </w:pPr>
    </w:p>
    <w:p w14:paraId="64DC96D8" w14:textId="77777777" w:rsidR="00D7122E" w:rsidRPr="004669DB" w:rsidRDefault="00D7122E" w:rsidP="00D7122E">
      <w:pPr>
        <w:spacing w:after="0" w:line="240" w:lineRule="auto"/>
        <w:ind w:left="720"/>
        <w:jc w:val="center"/>
        <w:rPr>
          <w:rFonts w:ascii="Arial" w:eastAsia="Calibri" w:hAnsi="Arial" w:cs="Arial"/>
          <w:sz w:val="20"/>
          <w:szCs w:val="20"/>
        </w:rPr>
      </w:pPr>
      <w:r w:rsidRPr="004669DB">
        <w:rPr>
          <w:rFonts w:ascii="Arial" w:eastAsia="Calibri" w:hAnsi="Arial" w:cs="Arial"/>
          <w:sz w:val="20"/>
          <w:szCs w:val="20"/>
        </w:rPr>
        <w:t>15.a člen</w:t>
      </w:r>
    </w:p>
    <w:p w14:paraId="7D93D447"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D7122E" w:rsidRPr="004669DB"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Podatki o podizvajalcu</w:t>
            </w:r>
          </w:p>
          <w:p w14:paraId="4EDD93FE"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4669DB" w:rsidRDefault="00D7122E" w:rsidP="008F3F03">
            <w:pPr>
              <w:spacing w:line="276" w:lineRule="auto"/>
              <w:jc w:val="both"/>
              <w:textAlignment w:val="center"/>
              <w:rPr>
                <w:rFonts w:ascii="Arial" w:eastAsia="Calibri" w:hAnsi="Arial" w:cs="Arial"/>
                <w:b/>
                <w:sz w:val="20"/>
                <w:szCs w:val="20"/>
              </w:rPr>
            </w:pPr>
            <w:r w:rsidRPr="004669DB">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6625315A" w:rsidR="00D7122E" w:rsidRPr="004669DB" w:rsidRDefault="00D7122E" w:rsidP="008F3F03">
            <w:pPr>
              <w:spacing w:line="276" w:lineRule="auto"/>
              <w:jc w:val="both"/>
              <w:textAlignment w:val="center"/>
              <w:rPr>
                <w:rFonts w:ascii="Arial" w:eastAsia="Calibri" w:hAnsi="Arial" w:cs="Arial"/>
                <w:b/>
                <w:sz w:val="20"/>
                <w:szCs w:val="20"/>
              </w:rPr>
            </w:pPr>
            <w:r w:rsidRPr="00703C9F">
              <w:rPr>
                <w:rFonts w:ascii="Arial" w:eastAsia="Calibri" w:hAnsi="Arial" w:cs="Arial"/>
                <w:position w:val="-2"/>
                <w:sz w:val="20"/>
                <w:szCs w:val="20"/>
              </w:rPr>
              <w:t>Vrednost del podizvajalca ali % glede na skupno pogodbeno vrednost</w:t>
            </w:r>
            <w:r w:rsidR="00177CB3" w:rsidRPr="00703C9F">
              <w:rPr>
                <w:rFonts w:ascii="Arial" w:eastAsia="Calibri" w:hAnsi="Arial" w:cs="Arial"/>
                <w:position w:val="-2"/>
                <w:sz w:val="20"/>
                <w:szCs w:val="20"/>
              </w:rPr>
              <w:t xml:space="preserve"> </w:t>
            </w:r>
            <w:r w:rsidR="00030AF2" w:rsidRPr="00703C9F">
              <w:rPr>
                <w:rFonts w:ascii="Arial" w:eastAsia="Calibri" w:hAnsi="Arial" w:cs="Arial"/>
                <w:position w:val="-2"/>
                <w:sz w:val="20"/>
                <w:szCs w:val="20"/>
              </w:rPr>
              <w:t>brez DDV, vrednost del podizvajalca ali % glede na</w:t>
            </w:r>
            <w:r w:rsidR="00B3619F" w:rsidRPr="00703C9F">
              <w:rPr>
                <w:rFonts w:ascii="Arial" w:eastAsia="Calibri" w:hAnsi="Arial" w:cs="Arial"/>
                <w:position w:val="-2"/>
                <w:sz w:val="20"/>
                <w:szCs w:val="20"/>
              </w:rPr>
              <w:t xml:space="preserve"> </w:t>
            </w:r>
            <w:r w:rsidR="00030AF2" w:rsidRPr="00703C9F">
              <w:rPr>
                <w:rFonts w:ascii="Arial" w:eastAsia="Calibri" w:hAnsi="Arial" w:cs="Arial"/>
                <w:position w:val="-2"/>
                <w:sz w:val="20"/>
                <w:szCs w:val="20"/>
              </w:rPr>
              <w:t>pogodbeno vrednost</w:t>
            </w:r>
            <w:r w:rsidR="00B3619F" w:rsidRPr="00703C9F">
              <w:rPr>
                <w:rFonts w:ascii="Arial" w:eastAsia="Calibri" w:hAnsi="Arial" w:cs="Arial"/>
                <w:position w:val="-2"/>
                <w:sz w:val="20"/>
                <w:szCs w:val="20"/>
              </w:rPr>
              <w:t xml:space="preserve"> </w:t>
            </w:r>
            <w:r w:rsidR="00C062F7" w:rsidRPr="00703C9F">
              <w:rPr>
                <w:rFonts w:ascii="Arial" w:eastAsia="Calibri" w:hAnsi="Arial" w:cs="Arial"/>
                <w:position w:val="-2"/>
                <w:sz w:val="20"/>
                <w:szCs w:val="20"/>
              </w:rPr>
              <w:t xml:space="preserve">brez DDV ločeno za cevovod </w:t>
            </w:r>
            <w:r w:rsidR="00B3619F" w:rsidRPr="00703C9F">
              <w:rPr>
                <w:rFonts w:ascii="Arial" w:eastAsia="Calibri" w:hAnsi="Arial" w:cs="Arial"/>
                <w:position w:val="-2"/>
                <w:sz w:val="20"/>
                <w:szCs w:val="20"/>
              </w:rPr>
              <w:t>v upravljanju KPV</w:t>
            </w:r>
            <w:r w:rsidR="00030AF2" w:rsidRPr="00703C9F">
              <w:rPr>
                <w:rFonts w:ascii="Arial" w:eastAsia="Calibri" w:hAnsi="Arial" w:cs="Arial"/>
                <w:position w:val="-2"/>
                <w:sz w:val="20"/>
                <w:szCs w:val="20"/>
              </w:rPr>
              <w:t xml:space="preserve"> </w:t>
            </w:r>
            <w:r w:rsidR="00C062F7" w:rsidRPr="00703C9F">
              <w:rPr>
                <w:rFonts w:ascii="Arial" w:eastAsia="Calibri" w:hAnsi="Arial" w:cs="Arial"/>
                <w:position w:val="-2"/>
                <w:sz w:val="20"/>
                <w:szCs w:val="20"/>
              </w:rPr>
              <w:t>in TEŠ</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4669DB" w:rsidRDefault="00D7122E" w:rsidP="008F3F03">
            <w:pPr>
              <w:spacing w:line="276" w:lineRule="auto"/>
              <w:jc w:val="both"/>
              <w:textAlignment w:val="center"/>
              <w:rPr>
                <w:rFonts w:ascii="Arial" w:eastAsia="Calibri" w:hAnsi="Arial" w:cs="Arial"/>
                <w:position w:val="-2"/>
                <w:sz w:val="20"/>
                <w:szCs w:val="20"/>
              </w:rPr>
            </w:pPr>
            <w:r w:rsidRPr="004669DB">
              <w:rPr>
                <w:rFonts w:ascii="Arial" w:eastAsia="Calibri" w:hAnsi="Arial" w:cs="Arial"/>
                <w:position w:val="-2"/>
                <w:sz w:val="20"/>
                <w:szCs w:val="20"/>
              </w:rPr>
              <w:t>Zahtevano je neposredno plačilo</w:t>
            </w:r>
          </w:p>
        </w:tc>
      </w:tr>
      <w:tr w:rsidR="00D7122E" w:rsidRPr="004669DB"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4669DB" w:rsidRDefault="00D7122E" w:rsidP="008F3F03">
            <w:pPr>
              <w:spacing w:line="276" w:lineRule="auto"/>
              <w:jc w:val="both"/>
              <w:rPr>
                <w:rFonts w:ascii="Arial" w:eastAsia="Calibri" w:hAnsi="Arial" w:cs="Arial"/>
                <w:b/>
                <w:sz w:val="20"/>
                <w:szCs w:val="20"/>
              </w:rPr>
            </w:pPr>
          </w:p>
          <w:p w14:paraId="78B6D900" w14:textId="77777777" w:rsidR="00D7122E" w:rsidRPr="004669DB" w:rsidRDefault="00D7122E" w:rsidP="008F3F03">
            <w:pPr>
              <w:spacing w:line="276" w:lineRule="auto"/>
              <w:jc w:val="both"/>
              <w:rPr>
                <w:rFonts w:ascii="Arial" w:eastAsia="Calibri" w:hAnsi="Arial" w:cs="Arial"/>
                <w:b/>
                <w:sz w:val="20"/>
                <w:szCs w:val="20"/>
              </w:rPr>
            </w:pPr>
          </w:p>
          <w:p w14:paraId="19AFC013" w14:textId="77777777" w:rsidR="00D7122E" w:rsidRPr="004669DB" w:rsidRDefault="00D7122E" w:rsidP="008F3F03">
            <w:pPr>
              <w:spacing w:line="276" w:lineRule="auto"/>
              <w:jc w:val="both"/>
              <w:rPr>
                <w:rFonts w:ascii="Arial" w:eastAsia="Calibri" w:hAnsi="Arial" w:cs="Arial"/>
                <w:b/>
                <w:sz w:val="20"/>
                <w:szCs w:val="20"/>
              </w:rPr>
            </w:pPr>
          </w:p>
          <w:p w14:paraId="0668621C" w14:textId="77777777" w:rsidR="00D7122E" w:rsidRPr="004669DB"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4669DB"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4669DB"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4669DB" w:rsidRDefault="00D7122E" w:rsidP="008F3F03">
            <w:pPr>
              <w:jc w:val="both"/>
              <w:rPr>
                <w:rFonts w:ascii="Arial" w:eastAsia="Calibri" w:hAnsi="Arial" w:cs="Arial"/>
                <w:sz w:val="20"/>
                <w:szCs w:val="20"/>
              </w:rPr>
            </w:pPr>
            <w:r w:rsidRPr="004669DB">
              <w:rPr>
                <w:rFonts w:ascii="Arial" w:eastAsia="Calibri" w:hAnsi="Arial" w:cs="Arial"/>
                <w:sz w:val="20"/>
                <w:szCs w:val="20"/>
              </w:rPr>
              <w:t>DA/NE</w:t>
            </w:r>
          </w:p>
        </w:tc>
      </w:tr>
    </w:tbl>
    <w:p w14:paraId="610E1B9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1A40131F" w14:textId="77777777" w:rsidR="003B5496" w:rsidRDefault="003B5496" w:rsidP="00D7122E">
      <w:pPr>
        <w:autoSpaceDE w:val="0"/>
        <w:autoSpaceDN w:val="0"/>
        <w:adjustRightInd w:val="0"/>
        <w:spacing w:after="0"/>
        <w:contextualSpacing/>
        <w:jc w:val="both"/>
        <w:rPr>
          <w:rFonts w:ascii="Arial" w:eastAsia="Arial" w:hAnsi="Arial" w:cs="Arial"/>
          <w:sz w:val="20"/>
          <w:szCs w:val="20"/>
        </w:rPr>
      </w:pPr>
    </w:p>
    <w:p w14:paraId="247039C8" w14:textId="4534EB9F"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4669DB" w:rsidRDefault="00D7122E" w:rsidP="00737D55">
      <w:pPr>
        <w:numPr>
          <w:ilvl w:val="0"/>
          <w:numId w:val="15"/>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glavni izvajalec svojemu računu ali situaciji priloži račun ali situacijo podizvajalca, ki ga je predhodno potrdil.</w:t>
      </w:r>
    </w:p>
    <w:p w14:paraId="61FD5951" w14:textId="77777777" w:rsidR="00D07F3B" w:rsidRDefault="00D07F3B" w:rsidP="00D7122E">
      <w:pPr>
        <w:autoSpaceDE w:val="0"/>
        <w:autoSpaceDN w:val="0"/>
        <w:adjustRightInd w:val="0"/>
        <w:spacing w:after="0"/>
        <w:jc w:val="both"/>
        <w:rPr>
          <w:rFonts w:ascii="Arial" w:eastAsia="Arial" w:hAnsi="Arial" w:cs="Arial"/>
          <w:sz w:val="20"/>
          <w:szCs w:val="20"/>
        </w:rPr>
      </w:pPr>
    </w:p>
    <w:p w14:paraId="368BA7C3" w14:textId="37A221F4"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lastRenderedPageBreak/>
        <w:t>Zgolj ob izpolnitvi vseh pogojev iz predhodnega odstavka, je naročnik</w:t>
      </w:r>
      <w:r w:rsidR="00C00E6F">
        <w:rPr>
          <w:rFonts w:ascii="Arial" w:eastAsia="Arial" w:hAnsi="Arial" w:cs="Arial"/>
          <w:sz w:val="20"/>
          <w:szCs w:val="20"/>
        </w:rPr>
        <w:t xml:space="preserve"> oz. koordinator</w:t>
      </w:r>
      <w:r w:rsidRPr="004669DB">
        <w:rPr>
          <w:rFonts w:ascii="Arial" w:eastAsia="Arial" w:hAnsi="Arial" w:cs="Arial"/>
          <w:sz w:val="20"/>
          <w:szCs w:val="20"/>
        </w:rPr>
        <w:t xml:space="preserve"> obvezan izvršiti neposredno plačilo podizvajalcu. </w:t>
      </w:r>
    </w:p>
    <w:p w14:paraId="26AFC6AC" w14:textId="77777777" w:rsidR="00D7122E" w:rsidRPr="00703C9F" w:rsidRDefault="00D7122E" w:rsidP="00D7122E">
      <w:pPr>
        <w:autoSpaceDE w:val="0"/>
        <w:autoSpaceDN w:val="0"/>
        <w:adjustRightInd w:val="0"/>
        <w:spacing w:after="0"/>
        <w:jc w:val="both"/>
        <w:rPr>
          <w:rFonts w:ascii="Arial" w:eastAsia="Arial" w:hAnsi="Arial" w:cs="Arial"/>
          <w:sz w:val="20"/>
          <w:szCs w:val="20"/>
        </w:rPr>
      </w:pPr>
    </w:p>
    <w:p w14:paraId="40657E5D" w14:textId="6CA89DE1" w:rsidR="00D7122E" w:rsidRPr="00A101D7" w:rsidRDefault="00D7122E" w:rsidP="00D7122E">
      <w:pPr>
        <w:autoSpaceDE w:val="0"/>
        <w:autoSpaceDN w:val="0"/>
        <w:adjustRightInd w:val="0"/>
        <w:spacing w:after="0"/>
        <w:jc w:val="both"/>
        <w:rPr>
          <w:rFonts w:ascii="Arial" w:eastAsia="Arial" w:hAnsi="Arial" w:cs="Arial"/>
          <w:sz w:val="20"/>
          <w:szCs w:val="20"/>
        </w:rPr>
      </w:pPr>
      <w:r w:rsidRPr="00703C9F">
        <w:rPr>
          <w:rFonts w:ascii="Arial" w:eastAsia="Arial" w:hAnsi="Arial" w:cs="Arial"/>
          <w:sz w:val="20"/>
          <w:szCs w:val="20"/>
        </w:rPr>
        <w:t>Plačila podizvajalcem se izvedejo v rokih in na enak način k</w:t>
      </w:r>
      <w:r w:rsidR="00B42E32" w:rsidRPr="00703C9F">
        <w:rPr>
          <w:rFonts w:ascii="Arial" w:eastAsia="Arial" w:hAnsi="Arial" w:cs="Arial"/>
          <w:sz w:val="20"/>
          <w:szCs w:val="20"/>
        </w:rPr>
        <w:t xml:space="preserve">ot velja za plačila izvajalcu. </w:t>
      </w:r>
      <w:r w:rsidR="00595665" w:rsidRPr="00703C9F">
        <w:rPr>
          <w:rFonts w:ascii="Arial" w:eastAsia="Arial" w:hAnsi="Arial" w:cs="Arial"/>
          <w:sz w:val="20"/>
          <w:szCs w:val="20"/>
        </w:rPr>
        <w:t>Naročnik (TEŠ) in k</w:t>
      </w:r>
      <w:r w:rsidR="00C00E6F" w:rsidRPr="00703C9F">
        <w:rPr>
          <w:rFonts w:ascii="Arial" w:eastAsia="Arial" w:hAnsi="Arial" w:cs="Arial"/>
          <w:sz w:val="20"/>
          <w:szCs w:val="20"/>
        </w:rPr>
        <w:t>oordinator</w:t>
      </w:r>
      <w:r w:rsidR="00595665" w:rsidRPr="00703C9F">
        <w:rPr>
          <w:rFonts w:ascii="Arial" w:eastAsia="Arial" w:hAnsi="Arial" w:cs="Arial"/>
          <w:sz w:val="20"/>
          <w:szCs w:val="20"/>
        </w:rPr>
        <w:t xml:space="preserve"> </w:t>
      </w:r>
      <w:r w:rsidRPr="00703C9F">
        <w:rPr>
          <w:rFonts w:ascii="Arial" w:eastAsia="Arial" w:hAnsi="Arial" w:cs="Arial"/>
          <w:sz w:val="20"/>
          <w:szCs w:val="20"/>
        </w:rPr>
        <w:t xml:space="preserve">o izvedenem plačilu obvesti izvajalca na e-naslov: </w:t>
      </w:r>
      <w:r w:rsidRPr="00A101D7">
        <w:rPr>
          <w:rFonts w:ascii="Arial" w:eastAsia="Arial" w:hAnsi="Arial" w:cs="Arial"/>
          <w:sz w:val="20"/>
          <w:szCs w:val="20"/>
        </w:rPr>
        <w:t>________________________________.</w:t>
      </w:r>
    </w:p>
    <w:p w14:paraId="3D54E3D6" w14:textId="77777777" w:rsidR="00255D19" w:rsidRDefault="00255D19" w:rsidP="00D7122E">
      <w:pPr>
        <w:autoSpaceDE w:val="0"/>
        <w:autoSpaceDN w:val="0"/>
        <w:adjustRightInd w:val="0"/>
        <w:spacing w:after="0"/>
        <w:jc w:val="both"/>
        <w:rPr>
          <w:rFonts w:ascii="Arial" w:eastAsia="Arial" w:hAnsi="Arial" w:cs="Arial"/>
          <w:sz w:val="20"/>
          <w:szCs w:val="20"/>
        </w:rPr>
      </w:pPr>
    </w:p>
    <w:p w14:paraId="6DFB7854" w14:textId="2F71FD1F"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mora med izvajanjem javnega naročila naročnika</w:t>
      </w:r>
      <w:r w:rsidR="00C00E6F">
        <w:rPr>
          <w:rFonts w:ascii="Arial" w:eastAsia="Arial" w:hAnsi="Arial" w:cs="Arial"/>
          <w:sz w:val="20"/>
          <w:szCs w:val="20"/>
        </w:rPr>
        <w:t xml:space="preserve"> in koordinatorja</w:t>
      </w:r>
      <w:r w:rsidRPr="004669DB">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44200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BC85A31" w14:textId="77777777" w:rsidR="00ED1EA2" w:rsidRDefault="00ED1EA2" w:rsidP="00D7122E">
      <w:pPr>
        <w:autoSpaceDE w:val="0"/>
        <w:autoSpaceDN w:val="0"/>
        <w:adjustRightInd w:val="0"/>
        <w:spacing w:after="0"/>
        <w:jc w:val="both"/>
        <w:rPr>
          <w:rFonts w:ascii="Arial" w:eastAsia="Arial" w:hAnsi="Arial" w:cs="Arial"/>
          <w:sz w:val="20"/>
          <w:szCs w:val="20"/>
        </w:rPr>
      </w:pPr>
    </w:p>
    <w:p w14:paraId="672FF30E" w14:textId="1FB5C80D"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4669DB">
        <w:rPr>
          <w:rFonts w:ascii="Arial" w:eastAsia="Calibri" w:hAnsi="Arial" w:cs="Arial"/>
          <w:sz w:val="20"/>
          <w:szCs w:val="20"/>
        </w:rPr>
        <w:t xml:space="preserve"> </w:t>
      </w:r>
      <w:r w:rsidRPr="004669DB">
        <w:rPr>
          <w:rFonts w:ascii="Arial" w:eastAsia="Arial" w:hAnsi="Arial" w:cs="Arial"/>
          <w:sz w:val="20"/>
          <w:szCs w:val="20"/>
        </w:rPr>
        <w:t>V primeru, da izvajalec  krši obveznost iz tega člena, odgovarja za prekršek skladno z 2. točko prvega odstavka 112. člena ZJN-3.</w:t>
      </w:r>
    </w:p>
    <w:p w14:paraId="358C3CEC" w14:textId="77777777" w:rsidR="00D7122E" w:rsidRPr="004669DB" w:rsidRDefault="00D7122E" w:rsidP="00D7122E">
      <w:pPr>
        <w:autoSpaceDE w:val="0"/>
        <w:autoSpaceDN w:val="0"/>
        <w:adjustRightInd w:val="0"/>
        <w:spacing w:after="0"/>
        <w:jc w:val="both"/>
        <w:rPr>
          <w:rFonts w:ascii="Arial" w:eastAsia="Arial" w:hAnsi="Arial" w:cs="Arial"/>
          <w:b/>
          <w:i/>
          <w:sz w:val="20"/>
          <w:szCs w:val="20"/>
        </w:rPr>
      </w:pPr>
      <w:r w:rsidRPr="004669DB">
        <w:rPr>
          <w:rFonts w:ascii="Arial" w:eastAsia="Arial" w:hAnsi="Arial" w:cs="Arial"/>
          <w:b/>
          <w:i/>
          <w:sz w:val="20"/>
          <w:szCs w:val="20"/>
        </w:rPr>
        <w:t>(selektivna uporaba člena v pogodbi)</w:t>
      </w:r>
    </w:p>
    <w:p w14:paraId="1E402047" w14:textId="77777777" w:rsidR="003B5496" w:rsidRPr="00DD1102" w:rsidRDefault="003B5496" w:rsidP="00D7122E">
      <w:pPr>
        <w:autoSpaceDE w:val="0"/>
        <w:autoSpaceDN w:val="0"/>
        <w:adjustRightInd w:val="0"/>
        <w:spacing w:after="0"/>
        <w:jc w:val="both"/>
        <w:rPr>
          <w:rFonts w:ascii="Arial" w:eastAsia="Arial" w:hAnsi="Arial" w:cs="Arial"/>
          <w:b/>
          <w:i/>
          <w:sz w:val="20"/>
          <w:szCs w:val="20"/>
        </w:rPr>
      </w:pPr>
    </w:p>
    <w:p w14:paraId="7B858C94" w14:textId="77777777" w:rsidR="00D7122E" w:rsidRPr="00DD1102" w:rsidRDefault="00D7122E" w:rsidP="00737D55">
      <w:pPr>
        <w:pStyle w:val="Odstavekseznama"/>
        <w:numPr>
          <w:ilvl w:val="0"/>
          <w:numId w:val="26"/>
        </w:numPr>
        <w:spacing w:after="0" w:line="240" w:lineRule="auto"/>
        <w:jc w:val="center"/>
        <w:rPr>
          <w:rFonts w:ascii="Arial" w:hAnsi="Arial" w:cs="Arial"/>
          <w:sz w:val="20"/>
          <w:szCs w:val="20"/>
        </w:rPr>
      </w:pPr>
      <w:r w:rsidRPr="00DD1102">
        <w:rPr>
          <w:rFonts w:ascii="Arial" w:hAnsi="Arial" w:cs="Arial"/>
          <w:sz w:val="20"/>
          <w:szCs w:val="20"/>
        </w:rPr>
        <w:t>PREDSTAVNIKI STRANK NA GRADBIŠČU</w:t>
      </w:r>
    </w:p>
    <w:p w14:paraId="4D6F0D57" w14:textId="77777777" w:rsidR="00D7122E" w:rsidRPr="00DD1102" w:rsidRDefault="00D7122E" w:rsidP="00737D55">
      <w:pPr>
        <w:numPr>
          <w:ilvl w:val="0"/>
          <w:numId w:val="17"/>
        </w:numPr>
        <w:spacing w:after="0" w:line="240" w:lineRule="auto"/>
        <w:contextualSpacing/>
        <w:jc w:val="center"/>
        <w:rPr>
          <w:rFonts w:ascii="Arial" w:eastAsia="Calibri" w:hAnsi="Arial" w:cs="Arial"/>
          <w:sz w:val="20"/>
          <w:szCs w:val="20"/>
        </w:rPr>
      </w:pPr>
      <w:r w:rsidRPr="00DD1102">
        <w:rPr>
          <w:rFonts w:ascii="Arial" w:eastAsia="Calibri" w:hAnsi="Arial" w:cs="Arial"/>
          <w:sz w:val="20"/>
          <w:szCs w:val="20"/>
        </w:rPr>
        <w:t>člen</w:t>
      </w:r>
    </w:p>
    <w:p w14:paraId="385F9AF2" w14:textId="77777777" w:rsidR="00D7122E" w:rsidRPr="00DD1102"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DD1102" w:rsidRDefault="00C00E6F" w:rsidP="00C00E6F">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Predstavnik naročnika:</w:t>
      </w:r>
    </w:p>
    <w:p w14:paraId="424D77E0" w14:textId="77777777" w:rsidR="001F2D52" w:rsidRPr="001F2D52" w:rsidRDefault="00C00E6F" w:rsidP="009F684F">
      <w:pPr>
        <w:pStyle w:val="Odstavekseznama"/>
        <w:numPr>
          <w:ilvl w:val="0"/>
          <w:numId w:val="48"/>
        </w:numPr>
        <w:spacing w:after="0" w:line="240" w:lineRule="auto"/>
        <w:jc w:val="both"/>
        <w:rPr>
          <w:rFonts w:ascii="Arial" w:eastAsia="Times New Roman" w:hAnsi="Arial" w:cs="Arial"/>
          <w:sz w:val="20"/>
          <w:szCs w:val="20"/>
          <w:lang w:eastAsia="sl-SI"/>
        </w:rPr>
      </w:pPr>
      <w:r w:rsidRPr="001F2D52">
        <w:rPr>
          <w:rFonts w:ascii="Arial" w:eastAsia="Times New Roman" w:hAnsi="Arial" w:cs="Arial"/>
          <w:sz w:val="20"/>
          <w:szCs w:val="20"/>
          <w:lang w:eastAsia="sl-SI"/>
        </w:rPr>
        <w:t xml:space="preserve">za Mestno občino Velenje: </w:t>
      </w:r>
      <w:r w:rsidRPr="001F2D52">
        <w:rPr>
          <w:rFonts w:ascii="Arial" w:eastAsia="Times New Roman" w:hAnsi="Arial" w:cs="Arial"/>
          <w:sz w:val="20"/>
          <w:szCs w:val="20"/>
          <w:lang w:eastAsia="sl-SI"/>
        </w:rPr>
        <w:tab/>
      </w:r>
      <w:r w:rsidRPr="001F2D52">
        <w:rPr>
          <w:rFonts w:ascii="Arial" w:eastAsia="Times New Roman" w:hAnsi="Arial" w:cs="Arial"/>
          <w:sz w:val="20"/>
          <w:szCs w:val="20"/>
          <w:lang w:eastAsia="sl-SI"/>
        </w:rPr>
        <w:tab/>
      </w:r>
      <w:r w:rsidRPr="001F2D52">
        <w:rPr>
          <w:rFonts w:ascii="Arial" w:eastAsia="Times New Roman" w:hAnsi="Arial" w:cs="Arial"/>
          <w:sz w:val="20"/>
          <w:szCs w:val="20"/>
          <w:lang w:eastAsia="sl-SI"/>
        </w:rPr>
        <w:tab/>
        <w:t xml:space="preserve">Anton Brodnik, </w:t>
      </w:r>
      <w:r w:rsidR="00567F14" w:rsidRPr="001F2D52">
        <w:rPr>
          <w:rFonts w:ascii="Arial" w:eastAsia="Times New Roman" w:hAnsi="Arial" w:cs="Arial"/>
          <w:sz w:val="20"/>
          <w:szCs w:val="20"/>
          <w:lang w:eastAsia="sl-SI"/>
        </w:rPr>
        <w:t xml:space="preserve">Gašper </w:t>
      </w:r>
      <w:r w:rsidR="001F2D52" w:rsidRPr="001F2D52">
        <w:rPr>
          <w:rFonts w:ascii="Arial" w:eastAsia="Times New Roman" w:hAnsi="Arial" w:cs="Arial"/>
          <w:sz w:val="20"/>
          <w:szCs w:val="20"/>
          <w:lang w:eastAsia="sl-SI"/>
        </w:rPr>
        <w:t>Koprivnikar</w:t>
      </w:r>
    </w:p>
    <w:p w14:paraId="5E58F11E" w14:textId="77777777" w:rsidR="00C00E6F" w:rsidRPr="00DD1102" w:rsidRDefault="00C00E6F" w:rsidP="009F684F">
      <w:pPr>
        <w:numPr>
          <w:ilvl w:val="0"/>
          <w:numId w:val="36"/>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Šoštanj:</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Viktor Drev, Simon Usar</w:t>
      </w:r>
    </w:p>
    <w:p w14:paraId="7EB14F5F" w14:textId="14F9DE4A" w:rsidR="00567F14" w:rsidRDefault="00567F14" w:rsidP="009F684F">
      <w:pPr>
        <w:numPr>
          <w:ilvl w:val="0"/>
          <w:numId w:val="36"/>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Šmartno ob Paki:</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Janko Kopušar, Drago Kovač</w:t>
      </w:r>
    </w:p>
    <w:p w14:paraId="50D16DA9" w14:textId="31054571" w:rsidR="00AA7261" w:rsidRPr="00703C9F" w:rsidRDefault="00AA7261" w:rsidP="00AA7261">
      <w:pPr>
        <w:numPr>
          <w:ilvl w:val="0"/>
          <w:numId w:val="36"/>
        </w:numPr>
        <w:spacing w:after="0" w:line="240" w:lineRule="auto"/>
        <w:contextualSpacing/>
        <w:jc w:val="both"/>
        <w:rPr>
          <w:rFonts w:ascii="Arial" w:eastAsia="Times New Roman" w:hAnsi="Arial" w:cs="Arial"/>
          <w:sz w:val="20"/>
          <w:szCs w:val="20"/>
          <w:lang w:eastAsia="sl-SI"/>
        </w:rPr>
      </w:pPr>
      <w:r w:rsidRPr="00703C9F">
        <w:rPr>
          <w:rFonts w:ascii="Arial" w:eastAsia="Times New Roman" w:hAnsi="Arial" w:cs="Arial"/>
          <w:sz w:val="20"/>
          <w:szCs w:val="20"/>
          <w:lang w:eastAsia="sl-SI"/>
        </w:rPr>
        <w:t xml:space="preserve">za Termoelektrarno Šoštanj </w:t>
      </w:r>
      <w:proofErr w:type="spellStart"/>
      <w:r w:rsidRPr="00703C9F">
        <w:rPr>
          <w:rFonts w:ascii="Arial" w:eastAsia="Times New Roman" w:hAnsi="Arial" w:cs="Arial"/>
          <w:sz w:val="20"/>
          <w:szCs w:val="20"/>
          <w:lang w:eastAsia="sl-SI"/>
        </w:rPr>
        <w:t>d.o.o</w:t>
      </w:r>
      <w:proofErr w:type="spellEnd"/>
      <w:r w:rsidRPr="00703C9F">
        <w:rPr>
          <w:rFonts w:ascii="Arial" w:eastAsia="Times New Roman" w:hAnsi="Arial" w:cs="Arial"/>
          <w:sz w:val="20"/>
          <w:szCs w:val="20"/>
          <w:lang w:eastAsia="sl-SI"/>
        </w:rPr>
        <w:t>.</w:t>
      </w:r>
      <w:r w:rsidR="007A6CC8" w:rsidRPr="00703C9F">
        <w:rPr>
          <w:rFonts w:ascii="Arial" w:eastAsia="Times New Roman" w:hAnsi="Arial" w:cs="Arial"/>
          <w:sz w:val="20"/>
          <w:szCs w:val="20"/>
          <w:lang w:eastAsia="sl-SI"/>
        </w:rPr>
        <w:t>:</w:t>
      </w:r>
      <w:r w:rsidR="007A6CC8" w:rsidRPr="00703C9F">
        <w:rPr>
          <w:rFonts w:ascii="Arial" w:eastAsia="Times New Roman" w:hAnsi="Arial" w:cs="Arial"/>
          <w:sz w:val="20"/>
          <w:szCs w:val="20"/>
          <w:lang w:eastAsia="sl-SI"/>
        </w:rPr>
        <w:tab/>
      </w:r>
      <w:r w:rsidR="007A6CC8" w:rsidRPr="00703C9F">
        <w:rPr>
          <w:rFonts w:ascii="Arial" w:eastAsia="Times New Roman" w:hAnsi="Arial" w:cs="Arial"/>
          <w:sz w:val="20"/>
          <w:szCs w:val="20"/>
          <w:lang w:eastAsia="sl-SI"/>
        </w:rPr>
        <w:tab/>
        <w:t>Boris Goličnik</w:t>
      </w:r>
    </w:p>
    <w:p w14:paraId="62AD4A17" w14:textId="77777777" w:rsidR="00E5501C" w:rsidRPr="00DD1102" w:rsidRDefault="00E5501C" w:rsidP="00D7122E">
      <w:pPr>
        <w:numPr>
          <w:ilvl w:val="12"/>
          <w:numId w:val="0"/>
        </w:numPr>
        <w:spacing w:after="0" w:line="240" w:lineRule="auto"/>
        <w:jc w:val="both"/>
        <w:rPr>
          <w:rFonts w:ascii="Arial" w:eastAsia="Times New Roman" w:hAnsi="Arial" w:cs="Arial"/>
          <w:sz w:val="20"/>
          <w:szCs w:val="20"/>
          <w:lang w:eastAsia="sl-SI"/>
        </w:rPr>
      </w:pPr>
    </w:p>
    <w:p w14:paraId="58DC46A8" w14:textId="77777777" w:rsidR="00A26188" w:rsidRDefault="00A26188" w:rsidP="00D7122E">
      <w:pPr>
        <w:numPr>
          <w:ilvl w:val="12"/>
          <w:numId w:val="0"/>
        </w:numPr>
        <w:spacing w:after="0" w:line="240" w:lineRule="auto"/>
        <w:jc w:val="both"/>
        <w:rPr>
          <w:rFonts w:ascii="Arial" w:eastAsia="Times New Roman" w:hAnsi="Arial" w:cs="Arial"/>
          <w:sz w:val="20"/>
          <w:szCs w:val="20"/>
          <w:lang w:eastAsia="sl-SI"/>
        </w:rPr>
      </w:pPr>
    </w:p>
    <w:p w14:paraId="11041264" w14:textId="7A2AD939" w:rsidR="00D7122E" w:rsidRDefault="00D7122E" w:rsidP="00D7122E">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Nadzornik:</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00703C9F">
        <w:rPr>
          <w:rFonts w:ascii="Arial" w:eastAsia="Times New Roman" w:hAnsi="Arial" w:cs="Arial"/>
          <w:sz w:val="20"/>
          <w:szCs w:val="20"/>
          <w:lang w:eastAsia="sl-SI"/>
        </w:rPr>
        <w:t xml:space="preserve">KOMUNALNO PODJETJE VELENJE, </w:t>
      </w:r>
      <w:proofErr w:type="spellStart"/>
      <w:r w:rsidR="00703C9F">
        <w:rPr>
          <w:rFonts w:ascii="Arial" w:eastAsia="Times New Roman" w:hAnsi="Arial" w:cs="Arial"/>
          <w:sz w:val="20"/>
          <w:szCs w:val="20"/>
          <w:lang w:eastAsia="sl-SI"/>
        </w:rPr>
        <w:t>d.o.o</w:t>
      </w:r>
      <w:proofErr w:type="spellEnd"/>
      <w:r w:rsidR="00703C9F">
        <w:rPr>
          <w:rFonts w:ascii="Arial" w:eastAsia="Times New Roman" w:hAnsi="Arial" w:cs="Arial"/>
          <w:sz w:val="20"/>
          <w:szCs w:val="20"/>
          <w:lang w:eastAsia="sl-SI"/>
        </w:rPr>
        <w:t>.</w:t>
      </w:r>
    </w:p>
    <w:p w14:paraId="5DE0EC4A" w14:textId="55458287" w:rsidR="00D7122E" w:rsidRPr="00DD1102" w:rsidRDefault="00800747" w:rsidP="00D7122E">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Vodja nadzora</w:t>
      </w:r>
      <w:r w:rsidR="00D7122E" w:rsidRPr="00DD1102">
        <w:rPr>
          <w:rFonts w:ascii="Arial" w:eastAsia="Times New Roman" w:hAnsi="Arial" w:cs="Arial"/>
          <w:sz w:val="20"/>
          <w:szCs w:val="20"/>
          <w:lang w:eastAsia="sl-SI"/>
        </w:rPr>
        <w:t xml:space="preserve">:  </w:t>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r>
      <w:r w:rsidR="00D7122E" w:rsidRPr="00DD1102">
        <w:rPr>
          <w:rFonts w:ascii="Arial" w:eastAsia="Times New Roman" w:hAnsi="Arial" w:cs="Arial"/>
          <w:sz w:val="20"/>
          <w:szCs w:val="20"/>
          <w:lang w:eastAsia="sl-SI"/>
        </w:rPr>
        <w:tab/>
        <w:t>_____________________________</w:t>
      </w:r>
    </w:p>
    <w:p w14:paraId="18D5AE4C" w14:textId="77777777" w:rsidR="00D7122E" w:rsidRPr="00DD1102" w:rsidRDefault="00D7122E" w:rsidP="00D7122E">
      <w:pPr>
        <w:numPr>
          <w:ilvl w:val="12"/>
          <w:numId w:val="0"/>
        </w:numPr>
        <w:spacing w:after="0" w:line="240" w:lineRule="auto"/>
        <w:jc w:val="both"/>
        <w:rPr>
          <w:rFonts w:ascii="Arial" w:eastAsia="Times New Roman" w:hAnsi="Arial" w:cs="Arial"/>
          <w:sz w:val="20"/>
          <w:szCs w:val="20"/>
          <w:lang w:eastAsia="sl-SI"/>
        </w:rPr>
      </w:pPr>
    </w:p>
    <w:p w14:paraId="618001CA" w14:textId="012621E2" w:rsidR="00C00E6F" w:rsidRPr="00DD1102" w:rsidRDefault="00C00E6F" w:rsidP="00C00E6F">
      <w:pPr>
        <w:numPr>
          <w:ilvl w:val="12"/>
          <w:numId w:val="0"/>
        </w:numPr>
        <w:spacing w:after="0" w:line="240" w:lineRule="auto"/>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Skrbniki pogodbe</w:t>
      </w:r>
    </w:p>
    <w:p w14:paraId="06D17A0D" w14:textId="0FD176FB" w:rsidR="00C00E6F" w:rsidRPr="00DD1102" w:rsidRDefault="00C00E6F" w:rsidP="009F684F">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koordinatorja:</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2D440C21" w14:textId="617C6E6E" w:rsidR="00C00E6F" w:rsidRPr="00DD1102" w:rsidRDefault="00C00E6F" w:rsidP="009F684F">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za Mestno občino Velenje: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001F2D52">
        <w:rPr>
          <w:rFonts w:ascii="Arial" w:eastAsia="Times New Roman" w:hAnsi="Arial" w:cs="Arial"/>
          <w:sz w:val="20"/>
          <w:szCs w:val="20"/>
          <w:lang w:eastAsia="sl-SI"/>
        </w:rPr>
        <w:t>Gašper Koprivnikar</w:t>
      </w:r>
    </w:p>
    <w:p w14:paraId="26922BCD" w14:textId="77777777" w:rsidR="00C00E6F" w:rsidRPr="00DD1102" w:rsidRDefault="00C00E6F" w:rsidP="009F684F">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Šoštanj:</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Simon Usar</w:t>
      </w:r>
    </w:p>
    <w:p w14:paraId="7777DE38" w14:textId="3CAB2F1B" w:rsidR="00567F14" w:rsidRDefault="00567F14" w:rsidP="009F684F">
      <w:pPr>
        <w:numPr>
          <w:ilvl w:val="0"/>
          <w:numId w:val="37"/>
        </w:num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za Občino Šmartno ob Paki:</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Drago Kovač</w:t>
      </w:r>
    </w:p>
    <w:p w14:paraId="0E3AF98D" w14:textId="39BCB46B" w:rsidR="00AA7261" w:rsidRPr="00703C9F" w:rsidRDefault="00AA7261" w:rsidP="00AA7261">
      <w:pPr>
        <w:numPr>
          <w:ilvl w:val="0"/>
          <w:numId w:val="37"/>
        </w:numPr>
        <w:spacing w:after="0" w:line="240" w:lineRule="auto"/>
        <w:contextualSpacing/>
        <w:jc w:val="both"/>
        <w:rPr>
          <w:rFonts w:ascii="Arial" w:eastAsia="Times New Roman" w:hAnsi="Arial" w:cs="Arial"/>
          <w:sz w:val="20"/>
          <w:szCs w:val="20"/>
          <w:lang w:eastAsia="sl-SI"/>
        </w:rPr>
      </w:pPr>
      <w:r w:rsidRPr="00703C9F">
        <w:rPr>
          <w:rFonts w:ascii="Arial" w:eastAsia="Times New Roman" w:hAnsi="Arial" w:cs="Arial"/>
          <w:sz w:val="20"/>
          <w:szCs w:val="20"/>
          <w:lang w:eastAsia="sl-SI"/>
        </w:rPr>
        <w:t xml:space="preserve">za Termoelektrarno Šoštanj </w:t>
      </w:r>
      <w:proofErr w:type="spellStart"/>
      <w:r w:rsidRPr="00703C9F">
        <w:rPr>
          <w:rFonts w:ascii="Arial" w:eastAsia="Times New Roman" w:hAnsi="Arial" w:cs="Arial"/>
          <w:sz w:val="20"/>
          <w:szCs w:val="20"/>
          <w:lang w:eastAsia="sl-SI"/>
        </w:rPr>
        <w:t>d.o.o</w:t>
      </w:r>
      <w:proofErr w:type="spellEnd"/>
      <w:r w:rsidRPr="00703C9F">
        <w:rPr>
          <w:rFonts w:ascii="Arial" w:eastAsia="Times New Roman" w:hAnsi="Arial" w:cs="Arial"/>
          <w:sz w:val="20"/>
          <w:szCs w:val="20"/>
          <w:lang w:eastAsia="sl-SI"/>
        </w:rPr>
        <w:t>.:</w:t>
      </w:r>
      <w:r w:rsidR="007A6CC8" w:rsidRPr="00703C9F">
        <w:rPr>
          <w:rFonts w:ascii="Arial" w:eastAsia="Times New Roman" w:hAnsi="Arial" w:cs="Arial"/>
          <w:sz w:val="20"/>
          <w:szCs w:val="20"/>
          <w:lang w:eastAsia="sl-SI"/>
        </w:rPr>
        <w:tab/>
      </w:r>
      <w:r w:rsidR="007A6CC8" w:rsidRPr="00703C9F">
        <w:rPr>
          <w:rFonts w:ascii="Arial" w:eastAsia="Times New Roman" w:hAnsi="Arial" w:cs="Arial"/>
          <w:sz w:val="20"/>
          <w:szCs w:val="20"/>
          <w:lang w:eastAsia="sl-SI"/>
        </w:rPr>
        <w:tab/>
        <w:t>Boris Goličnik</w:t>
      </w:r>
    </w:p>
    <w:p w14:paraId="2C26F4F2" w14:textId="77777777" w:rsidR="000C0448" w:rsidRDefault="000C0448" w:rsidP="0071758C">
      <w:pPr>
        <w:spacing w:after="0" w:line="240" w:lineRule="auto"/>
        <w:contextualSpacing/>
        <w:jc w:val="both"/>
        <w:rPr>
          <w:rFonts w:ascii="Arial" w:eastAsia="Times New Roman" w:hAnsi="Arial" w:cs="Arial"/>
          <w:sz w:val="20"/>
          <w:szCs w:val="20"/>
          <w:lang w:eastAsia="sl-SI"/>
        </w:rPr>
      </w:pPr>
    </w:p>
    <w:p w14:paraId="3563E7BF" w14:textId="77777777" w:rsidR="00703C9F" w:rsidRDefault="00703C9F" w:rsidP="0071758C">
      <w:pPr>
        <w:spacing w:after="0" w:line="240" w:lineRule="auto"/>
        <w:contextualSpacing/>
        <w:jc w:val="both"/>
        <w:rPr>
          <w:rFonts w:ascii="Arial" w:eastAsia="Times New Roman" w:hAnsi="Arial" w:cs="Arial"/>
          <w:sz w:val="20"/>
          <w:szCs w:val="20"/>
          <w:lang w:eastAsia="sl-SI"/>
        </w:rPr>
      </w:pPr>
    </w:p>
    <w:p w14:paraId="70980B29" w14:textId="230296E7" w:rsidR="0071758C" w:rsidRDefault="0071758C" w:rsidP="0071758C">
      <w:p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Predstavnik izvajalca: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221466A9" w14:textId="750128E1" w:rsidR="0071758C" w:rsidRDefault="0071758C" w:rsidP="0071758C">
      <w:pPr>
        <w:spacing w:after="0" w:line="240" w:lineRule="auto"/>
        <w:contextualSpacing/>
        <w:jc w:val="both"/>
        <w:rPr>
          <w:rFonts w:ascii="Arial" w:eastAsia="Times New Roman" w:hAnsi="Arial" w:cs="Arial"/>
          <w:sz w:val="20"/>
          <w:szCs w:val="20"/>
          <w:lang w:eastAsia="sl-SI"/>
        </w:rPr>
      </w:pPr>
      <w:r w:rsidRPr="00DD1102">
        <w:rPr>
          <w:rFonts w:ascii="Arial" w:eastAsia="Times New Roman" w:hAnsi="Arial" w:cs="Arial"/>
          <w:sz w:val="20"/>
          <w:szCs w:val="20"/>
          <w:lang w:eastAsia="sl-SI"/>
        </w:rPr>
        <w:t xml:space="preserve">Vodja del: </w:t>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r>
      <w:r w:rsidRPr="00DD1102">
        <w:rPr>
          <w:rFonts w:ascii="Arial" w:eastAsia="Times New Roman" w:hAnsi="Arial" w:cs="Arial"/>
          <w:sz w:val="20"/>
          <w:szCs w:val="20"/>
          <w:lang w:eastAsia="sl-SI"/>
        </w:rPr>
        <w:tab/>
        <w:t>_____________________________</w:t>
      </w:r>
    </w:p>
    <w:p w14:paraId="488A4795" w14:textId="77777777" w:rsidR="000C0448" w:rsidRDefault="000C0448"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4669DB" w:rsidRDefault="00283227"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ZAMUDE</w:t>
      </w:r>
    </w:p>
    <w:p w14:paraId="15263550"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5D7F98D"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Pr>
          <w:rFonts w:ascii="Arial" w:eastAsia="Arial" w:hAnsi="Arial" w:cs="Arial"/>
          <w:sz w:val="20"/>
          <w:szCs w:val="20"/>
        </w:rPr>
        <w:t xml:space="preserve"> 1</w:t>
      </w:r>
      <w:r w:rsidR="00DC59ED" w:rsidRPr="004669DB">
        <w:rPr>
          <w:rFonts w:ascii="Arial" w:eastAsia="Arial" w:hAnsi="Arial" w:cs="Arial"/>
          <w:sz w:val="20"/>
          <w:szCs w:val="20"/>
        </w:rPr>
        <w:t xml:space="preserve">0% pogodbene vrednosti z DDV. </w:t>
      </w:r>
    </w:p>
    <w:p w14:paraId="162F38A7" w14:textId="77777777" w:rsidR="00255D19"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4669DB"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178F7842" w14:textId="47870F01"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Za poplačilo nastalih stroškov in škode lahko naročnik</w:t>
      </w:r>
      <w:r w:rsidR="00EB0FF7">
        <w:rPr>
          <w:rFonts w:ascii="Arial" w:eastAsia="Arial" w:hAnsi="Arial" w:cs="Arial"/>
          <w:sz w:val="20"/>
          <w:szCs w:val="20"/>
        </w:rPr>
        <w:t xml:space="preserve"> (TEŠ) in koordinator (KPV)</w:t>
      </w:r>
      <w:r w:rsidRPr="004669DB">
        <w:rPr>
          <w:rFonts w:ascii="Arial" w:eastAsia="Arial" w:hAnsi="Arial" w:cs="Arial"/>
          <w:sz w:val="20"/>
          <w:szCs w:val="20"/>
        </w:rPr>
        <w:t xml:space="preserve"> zadrži</w:t>
      </w:r>
      <w:r w:rsidR="00EB0FF7">
        <w:rPr>
          <w:rFonts w:ascii="Arial" w:eastAsia="Arial" w:hAnsi="Arial" w:cs="Arial"/>
          <w:sz w:val="20"/>
          <w:szCs w:val="20"/>
        </w:rPr>
        <w:t>ta</w:t>
      </w:r>
      <w:r w:rsidRPr="004669DB">
        <w:rPr>
          <w:rFonts w:ascii="Arial" w:eastAsia="Arial" w:hAnsi="Arial" w:cs="Arial"/>
          <w:sz w:val="20"/>
          <w:szCs w:val="20"/>
        </w:rPr>
        <w:t xml:space="preserve">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4669DB" w:rsidRDefault="00C77C88" w:rsidP="00D7122E">
      <w:pPr>
        <w:autoSpaceDE w:val="0"/>
        <w:autoSpaceDN w:val="0"/>
        <w:adjustRightInd w:val="0"/>
        <w:spacing w:after="0"/>
        <w:jc w:val="both"/>
        <w:rPr>
          <w:rFonts w:ascii="Arial" w:eastAsia="Arial" w:hAnsi="Arial" w:cs="Arial"/>
          <w:sz w:val="20"/>
          <w:szCs w:val="20"/>
        </w:rPr>
      </w:pPr>
    </w:p>
    <w:p w14:paraId="417E555B" w14:textId="7955746F"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Naročnik premij za predčasno končanje del ne priznava.</w:t>
      </w:r>
    </w:p>
    <w:p w14:paraId="5E60B0B9" w14:textId="77777777" w:rsidR="003B5496" w:rsidRPr="004669DB" w:rsidRDefault="003B5496" w:rsidP="00D7122E">
      <w:pPr>
        <w:autoSpaceDE w:val="0"/>
        <w:autoSpaceDN w:val="0"/>
        <w:adjustRightInd w:val="0"/>
        <w:spacing w:after="0"/>
        <w:jc w:val="both"/>
        <w:rPr>
          <w:rFonts w:ascii="Arial" w:eastAsia="Arial" w:hAnsi="Arial" w:cs="Arial"/>
          <w:sz w:val="20"/>
          <w:szCs w:val="20"/>
        </w:rPr>
      </w:pPr>
    </w:p>
    <w:p w14:paraId="7B36F41B"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PREVZEM DEL IN KONČNI OBRAČUN</w:t>
      </w:r>
    </w:p>
    <w:p w14:paraId="063FB51C"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5513AC0B"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Predstavnik naročnika, </w:t>
      </w:r>
      <w:r w:rsidR="00C00E6F">
        <w:rPr>
          <w:rFonts w:ascii="Arial" w:eastAsia="Arial" w:hAnsi="Arial" w:cs="Arial"/>
          <w:sz w:val="20"/>
          <w:szCs w:val="20"/>
        </w:rPr>
        <w:t xml:space="preserve">koordinatorja, </w:t>
      </w:r>
      <w:r w:rsidR="00B42E32" w:rsidRPr="004669DB">
        <w:rPr>
          <w:rFonts w:ascii="Arial" w:eastAsia="Arial" w:hAnsi="Arial" w:cs="Arial"/>
          <w:sz w:val="20"/>
          <w:szCs w:val="20"/>
        </w:rPr>
        <w:t xml:space="preserve">nadzornik </w:t>
      </w:r>
      <w:r w:rsidRPr="004669DB">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Pr>
          <w:rFonts w:ascii="Arial" w:eastAsia="Arial" w:hAnsi="Arial" w:cs="Arial"/>
          <w:sz w:val="20"/>
          <w:szCs w:val="20"/>
        </w:rPr>
        <w:t xml:space="preserve">primopredajnega </w:t>
      </w:r>
      <w:r w:rsidRPr="004669DB">
        <w:rPr>
          <w:rFonts w:ascii="Arial" w:eastAsia="Arial" w:hAnsi="Arial" w:cs="Arial"/>
          <w:sz w:val="20"/>
          <w:szCs w:val="20"/>
        </w:rPr>
        <w:t>zapisnika o prevzemu del je predložitev finančnega zavarovanja za odpravo napak v garancijskem roku.</w:t>
      </w:r>
    </w:p>
    <w:p w14:paraId="6685AD71" w14:textId="77777777" w:rsidR="00311420" w:rsidRPr="004669DB" w:rsidRDefault="00311420"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4669DB" w:rsidRDefault="00283227"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ODSTOP OD</w:t>
      </w:r>
      <w:r w:rsidR="00D7122E" w:rsidRPr="004669DB">
        <w:rPr>
          <w:rFonts w:ascii="Arial" w:hAnsi="Arial" w:cs="Arial"/>
          <w:sz w:val="20"/>
          <w:szCs w:val="20"/>
        </w:rPr>
        <w:t xml:space="preserve"> POGODBE</w:t>
      </w:r>
    </w:p>
    <w:p w14:paraId="126B98AA"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44CC5FD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4669DB" w:rsidRDefault="00283227" w:rsidP="00283227">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Izvajalec ima pravico odstopiti od pogodbe v naslednjih primerih če:</w:t>
      </w:r>
    </w:p>
    <w:p w14:paraId="71038CDA" w14:textId="5BC64C0A"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 xml:space="preserve">z deli ne more pričeti po krivdi naročnika </w:t>
      </w:r>
      <w:r w:rsidR="00C00E6F">
        <w:rPr>
          <w:rFonts w:ascii="Arial" w:eastAsia="Arial" w:hAnsi="Arial" w:cs="Arial"/>
          <w:sz w:val="20"/>
          <w:szCs w:val="20"/>
        </w:rPr>
        <w:t xml:space="preserve">ali koordinatorja </w:t>
      </w:r>
      <w:r w:rsidRPr="004669DB">
        <w:rPr>
          <w:rFonts w:ascii="Arial" w:eastAsia="Arial" w:hAnsi="Arial" w:cs="Arial"/>
          <w:sz w:val="20"/>
          <w:szCs w:val="20"/>
        </w:rPr>
        <w:t>v dogovorjenem roku po podpisu pogodbe,</w:t>
      </w:r>
    </w:p>
    <w:p w14:paraId="303F8740" w14:textId="1D018C48"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se dela pre</w:t>
      </w:r>
      <w:r w:rsidR="003A25B7">
        <w:rPr>
          <w:rFonts w:ascii="Arial" w:eastAsia="Arial" w:hAnsi="Arial" w:cs="Arial"/>
          <w:sz w:val="20"/>
          <w:szCs w:val="20"/>
        </w:rPr>
        <w:t>kinejo po krivdi naročnika ali koordinatorja,</w:t>
      </w:r>
    </w:p>
    <w:p w14:paraId="10346610" w14:textId="1D546E80" w:rsidR="00D7122E" w:rsidRPr="004669DB" w:rsidRDefault="003A25B7"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Pr>
          <w:rFonts w:ascii="Arial" w:eastAsia="Arial" w:hAnsi="Arial" w:cs="Arial"/>
          <w:sz w:val="20"/>
          <w:szCs w:val="20"/>
        </w:rPr>
        <w:t>koordinator</w:t>
      </w:r>
      <w:r w:rsidR="00D7122E" w:rsidRPr="004669DB">
        <w:rPr>
          <w:rFonts w:ascii="Arial" w:eastAsia="Arial" w:hAnsi="Arial" w:cs="Arial"/>
          <w:sz w:val="20"/>
          <w:szCs w:val="20"/>
        </w:rPr>
        <w:t xml:space="preserve"> zamuja s plačilom situacij za več kot 30 dni od zapadlosti.</w:t>
      </w:r>
    </w:p>
    <w:p w14:paraId="453C360D" w14:textId="2715FBCC" w:rsidR="00D7122E"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39768470"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Naročnik ima pravico odstopiti od pogodbe, če:</w:t>
      </w:r>
    </w:p>
    <w:p w14:paraId="7244E3CD"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po pisnem pozivu naročnika in dodatnem roku ne prične z deli ali z njimi po prekinitvi ne nadaljuje;</w:t>
      </w:r>
    </w:p>
    <w:p w14:paraId="6708DCF9"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nadzornik ugotovi, da izvajalec dela nekvalitetno in v nasprotju s pravili stroke;</w:t>
      </w:r>
    </w:p>
    <w:p w14:paraId="5A122E32"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brez soglasja naročnika odda dela podizvajalcem, ki niso bili navedeni v ponudbi;</w:t>
      </w:r>
    </w:p>
    <w:p w14:paraId="06832A08"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lastRenderedPageBreak/>
        <w:t>izvajalec krši določila te pogodbe in zaostaja z napredovanjem del po svoji krivdi za več kot 30% po terminskem planu,</w:t>
      </w:r>
    </w:p>
    <w:p w14:paraId="70F01DAA"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ne opravlja del po tej pogodbi v skladu s pravili stroke in pogoji v dokumentaciji,</w:t>
      </w:r>
    </w:p>
    <w:p w14:paraId="46AEFBC4"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izvajalec krši druge obveznosti, dogovorjene s to pogodbo;</w:t>
      </w:r>
    </w:p>
    <w:p w14:paraId="41FD7588"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4669DB" w:rsidRDefault="00D7122E" w:rsidP="00737D55">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4669DB">
        <w:rPr>
          <w:rFonts w:ascii="Arial" w:eastAsia="Arial" w:hAnsi="Arial" w:cs="Arial"/>
          <w:sz w:val="20"/>
          <w:szCs w:val="20"/>
        </w:rPr>
        <w:t>iz drugih razlogov na strani naročnika</w:t>
      </w:r>
      <w:r w:rsidR="003A25B7">
        <w:rPr>
          <w:rFonts w:ascii="Arial" w:eastAsia="Arial" w:hAnsi="Arial" w:cs="Arial"/>
          <w:sz w:val="20"/>
          <w:szCs w:val="20"/>
        </w:rPr>
        <w:t xml:space="preserve"> oz. koordinatorja</w:t>
      </w:r>
      <w:r w:rsidRPr="004669DB">
        <w:rPr>
          <w:rFonts w:ascii="Arial" w:eastAsia="Arial" w:hAnsi="Arial" w:cs="Arial"/>
          <w:sz w:val="20"/>
          <w:szCs w:val="20"/>
        </w:rPr>
        <w:t>.</w:t>
      </w:r>
    </w:p>
    <w:p w14:paraId="03B13682" w14:textId="77777777" w:rsidR="005E1EB8" w:rsidRDefault="005E1EB8" w:rsidP="00D7122E">
      <w:pPr>
        <w:autoSpaceDE w:val="0"/>
        <w:autoSpaceDN w:val="0"/>
        <w:adjustRightInd w:val="0"/>
        <w:spacing w:after="0"/>
        <w:jc w:val="both"/>
        <w:rPr>
          <w:rFonts w:ascii="Arial" w:eastAsia="Arial" w:hAnsi="Arial" w:cs="Arial"/>
          <w:sz w:val="20"/>
          <w:szCs w:val="20"/>
        </w:rPr>
      </w:pPr>
    </w:p>
    <w:p w14:paraId="2D0A1B19" w14:textId="014DF6BC" w:rsidR="00241289" w:rsidRPr="00703C9F"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V primeru odstopa od pogodbe iz zgoraj navedenih razlogov, naročnik ustavi vsa plačila izvajalcu do ugotovitve nastale škode, ki jo je dolžan izvajalec plačati, istočasno pa ima pravico zaračunati izvajalcu </w:t>
      </w:r>
      <w:r w:rsidRPr="00703C9F">
        <w:rPr>
          <w:rFonts w:ascii="Arial" w:eastAsia="Arial" w:hAnsi="Arial" w:cs="Arial"/>
          <w:sz w:val="20"/>
          <w:szCs w:val="20"/>
        </w:rPr>
        <w:t>pogodbeno kazen in škodo zaradi neizpolnjevanja pogodbenih obveznosti. Za pogodbeno kazen in uveljavljanje odškodnine lahko naročnik</w:t>
      </w:r>
      <w:r w:rsidR="003A25B7" w:rsidRPr="00703C9F">
        <w:rPr>
          <w:rFonts w:ascii="Arial" w:eastAsia="Arial" w:hAnsi="Arial" w:cs="Arial"/>
          <w:sz w:val="20"/>
          <w:szCs w:val="20"/>
        </w:rPr>
        <w:t xml:space="preserve"> </w:t>
      </w:r>
      <w:r w:rsidR="007914AE" w:rsidRPr="00703C9F">
        <w:rPr>
          <w:rFonts w:ascii="Arial" w:eastAsia="Arial" w:hAnsi="Arial" w:cs="Arial"/>
          <w:sz w:val="20"/>
          <w:szCs w:val="20"/>
        </w:rPr>
        <w:t xml:space="preserve">(TEŠ) </w:t>
      </w:r>
      <w:r w:rsidR="003A25B7" w:rsidRPr="00703C9F">
        <w:rPr>
          <w:rFonts w:ascii="Arial" w:eastAsia="Arial" w:hAnsi="Arial" w:cs="Arial"/>
          <w:sz w:val="20"/>
          <w:szCs w:val="20"/>
        </w:rPr>
        <w:t>oz. koordinator</w:t>
      </w:r>
      <w:r w:rsidR="007914AE" w:rsidRPr="00703C9F">
        <w:rPr>
          <w:rFonts w:ascii="Arial" w:eastAsia="Arial" w:hAnsi="Arial" w:cs="Arial"/>
          <w:sz w:val="20"/>
          <w:szCs w:val="20"/>
        </w:rPr>
        <w:t xml:space="preserve"> </w:t>
      </w:r>
      <w:r w:rsidR="00241289" w:rsidRPr="00703C9F">
        <w:rPr>
          <w:rFonts w:ascii="Arial" w:eastAsia="Arial" w:hAnsi="Arial" w:cs="Arial"/>
          <w:sz w:val="20"/>
          <w:szCs w:val="20"/>
        </w:rPr>
        <w:t xml:space="preserve">izstavi račun. </w:t>
      </w:r>
    </w:p>
    <w:p w14:paraId="77BE6658" w14:textId="77777777" w:rsidR="00241289" w:rsidRPr="004669DB"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Odstop od pogodbe učinkuje z dnem, ko izvajalec prejme pisno izjavo naročnika o odstopu.</w:t>
      </w:r>
    </w:p>
    <w:p w14:paraId="752BD982"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31B3682D" w14:textId="1B24B095" w:rsidR="005E1EB8" w:rsidRPr="00567F14" w:rsidRDefault="005E1EB8" w:rsidP="00737D55">
      <w:pPr>
        <w:pStyle w:val="Odstavekseznama"/>
        <w:numPr>
          <w:ilvl w:val="0"/>
          <w:numId w:val="26"/>
        </w:numPr>
        <w:spacing w:after="0" w:line="240" w:lineRule="auto"/>
        <w:jc w:val="center"/>
        <w:rPr>
          <w:rFonts w:ascii="Arial" w:hAnsi="Arial" w:cs="Arial"/>
          <w:sz w:val="20"/>
          <w:szCs w:val="20"/>
        </w:rPr>
      </w:pPr>
      <w:r w:rsidRPr="00567F14">
        <w:rPr>
          <w:rFonts w:ascii="Arial" w:hAnsi="Arial" w:cs="Arial"/>
          <w:sz w:val="20"/>
          <w:szCs w:val="20"/>
        </w:rPr>
        <w:t>RAZVEZNI POGOJ</w:t>
      </w:r>
    </w:p>
    <w:p w14:paraId="7A4C35E7" w14:textId="77777777" w:rsidR="00F62979" w:rsidRPr="00567F14" w:rsidRDefault="00F62979" w:rsidP="00737D55">
      <w:pPr>
        <w:numPr>
          <w:ilvl w:val="0"/>
          <w:numId w:val="17"/>
        </w:numPr>
        <w:spacing w:after="0" w:line="240" w:lineRule="auto"/>
        <w:contextualSpacing/>
        <w:jc w:val="center"/>
        <w:rPr>
          <w:rFonts w:ascii="Arial" w:eastAsia="Calibri" w:hAnsi="Arial" w:cs="Arial"/>
          <w:sz w:val="20"/>
          <w:szCs w:val="20"/>
        </w:rPr>
      </w:pPr>
      <w:r w:rsidRPr="00567F14">
        <w:rPr>
          <w:rFonts w:ascii="Arial" w:eastAsia="Calibri" w:hAnsi="Arial" w:cs="Arial"/>
          <w:sz w:val="20"/>
          <w:szCs w:val="20"/>
        </w:rPr>
        <w:t>člen</w:t>
      </w:r>
    </w:p>
    <w:p w14:paraId="58BCE7D0" w14:textId="77777777" w:rsidR="00F62979" w:rsidRPr="00567F14"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Ta pogodba je sklenjena pod razveznim pogojem, ki se uresniči v primeru izpolnitve ene od naslednjih okoliščin:</w:t>
      </w:r>
    </w:p>
    <w:p w14:paraId="70D3474B" w14:textId="77777777" w:rsidR="005E1EB8" w:rsidRPr="00567F14" w:rsidRDefault="00F62979" w:rsidP="009F684F">
      <w:pPr>
        <w:pStyle w:val="Odstavekseznama"/>
        <w:numPr>
          <w:ilvl w:val="0"/>
          <w:numId w:val="39"/>
        </w:numPr>
        <w:spacing w:after="0" w:line="240" w:lineRule="auto"/>
        <w:jc w:val="both"/>
        <w:rPr>
          <w:rFonts w:ascii="Arial" w:hAnsi="Arial" w:cs="Arial"/>
          <w:sz w:val="20"/>
          <w:szCs w:val="20"/>
        </w:rPr>
      </w:pPr>
      <w:r w:rsidRPr="00567F14">
        <w:rPr>
          <w:rFonts w:ascii="Arial" w:hAnsi="Arial" w:cs="Arial"/>
          <w:sz w:val="20"/>
          <w:szCs w:val="20"/>
        </w:rPr>
        <w:t xml:space="preserve">če bo naročnik seznanjen, da je sodišče s pravnomočno odločitvijo ugotovilo kršitev obveznosti delovne, </w:t>
      </w:r>
      <w:proofErr w:type="spellStart"/>
      <w:r w:rsidRPr="00567F14">
        <w:rPr>
          <w:rFonts w:ascii="Arial" w:hAnsi="Arial" w:cs="Arial"/>
          <w:sz w:val="20"/>
          <w:szCs w:val="20"/>
        </w:rPr>
        <w:t>okoljske</w:t>
      </w:r>
      <w:proofErr w:type="spellEnd"/>
      <w:r w:rsidRPr="00567F14">
        <w:rPr>
          <w:rFonts w:ascii="Arial" w:hAnsi="Arial" w:cs="Arial"/>
          <w:sz w:val="20"/>
          <w:szCs w:val="20"/>
        </w:rPr>
        <w:t xml:space="preserve"> ali socialne zakonodaje s strani izvajalca ali podizvajalca ali </w:t>
      </w:r>
    </w:p>
    <w:p w14:paraId="391D8CA9" w14:textId="77777777" w:rsidR="005E1EB8" w:rsidRPr="00567F14" w:rsidRDefault="00F62979" w:rsidP="009F684F">
      <w:pPr>
        <w:pStyle w:val="Odstavekseznama"/>
        <w:numPr>
          <w:ilvl w:val="0"/>
          <w:numId w:val="39"/>
        </w:numPr>
        <w:spacing w:after="0" w:line="240" w:lineRule="auto"/>
        <w:jc w:val="both"/>
        <w:rPr>
          <w:rFonts w:ascii="Arial" w:hAnsi="Arial" w:cs="Arial"/>
          <w:sz w:val="20"/>
          <w:szCs w:val="20"/>
        </w:rPr>
      </w:pPr>
      <w:r w:rsidRPr="00567F14">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567F14" w:rsidRDefault="00F62979" w:rsidP="009F684F">
      <w:pPr>
        <w:pStyle w:val="Odstavekseznama"/>
        <w:numPr>
          <w:ilvl w:val="1"/>
          <w:numId w:val="39"/>
        </w:numPr>
        <w:spacing w:after="0" w:line="240" w:lineRule="auto"/>
        <w:jc w:val="both"/>
        <w:rPr>
          <w:rFonts w:ascii="Arial" w:hAnsi="Arial" w:cs="Arial"/>
          <w:sz w:val="20"/>
          <w:szCs w:val="20"/>
        </w:rPr>
      </w:pPr>
      <w:r w:rsidRPr="00567F14">
        <w:rPr>
          <w:rFonts w:ascii="Arial" w:hAnsi="Arial" w:cs="Arial"/>
          <w:sz w:val="20"/>
          <w:szCs w:val="20"/>
        </w:rPr>
        <w:t xml:space="preserve">plačilom za delo, </w:t>
      </w:r>
    </w:p>
    <w:p w14:paraId="28976991" w14:textId="77777777" w:rsidR="005E1EB8" w:rsidRPr="00567F14" w:rsidRDefault="00F62979" w:rsidP="009F684F">
      <w:pPr>
        <w:pStyle w:val="Odstavekseznama"/>
        <w:numPr>
          <w:ilvl w:val="1"/>
          <w:numId w:val="39"/>
        </w:numPr>
        <w:spacing w:after="0" w:line="240" w:lineRule="auto"/>
        <w:jc w:val="both"/>
        <w:rPr>
          <w:rFonts w:ascii="Arial" w:hAnsi="Arial" w:cs="Arial"/>
          <w:sz w:val="20"/>
          <w:szCs w:val="20"/>
        </w:rPr>
      </w:pPr>
      <w:r w:rsidRPr="00567F14">
        <w:rPr>
          <w:rFonts w:ascii="Arial" w:hAnsi="Arial" w:cs="Arial"/>
          <w:sz w:val="20"/>
          <w:szCs w:val="20"/>
        </w:rPr>
        <w:t xml:space="preserve">delovnim časom, </w:t>
      </w:r>
    </w:p>
    <w:p w14:paraId="43CB7690" w14:textId="77777777" w:rsidR="005E1EB8" w:rsidRPr="00567F14" w:rsidRDefault="00F62979" w:rsidP="009F684F">
      <w:pPr>
        <w:pStyle w:val="Odstavekseznama"/>
        <w:numPr>
          <w:ilvl w:val="1"/>
          <w:numId w:val="39"/>
        </w:numPr>
        <w:spacing w:after="0" w:line="240" w:lineRule="auto"/>
        <w:jc w:val="both"/>
        <w:rPr>
          <w:rFonts w:ascii="Arial" w:hAnsi="Arial" w:cs="Arial"/>
          <w:sz w:val="20"/>
          <w:szCs w:val="20"/>
        </w:rPr>
      </w:pPr>
      <w:r w:rsidRPr="00567F14">
        <w:rPr>
          <w:rFonts w:ascii="Arial" w:hAnsi="Arial" w:cs="Arial"/>
          <w:sz w:val="20"/>
          <w:szCs w:val="20"/>
        </w:rPr>
        <w:t xml:space="preserve">počitki, </w:t>
      </w:r>
    </w:p>
    <w:p w14:paraId="72447762" w14:textId="19BEB250" w:rsidR="00F62979" w:rsidRPr="00567F14" w:rsidRDefault="00F62979" w:rsidP="009F684F">
      <w:pPr>
        <w:pStyle w:val="Odstavekseznama"/>
        <w:numPr>
          <w:ilvl w:val="1"/>
          <w:numId w:val="39"/>
        </w:numPr>
        <w:spacing w:after="0" w:line="240" w:lineRule="auto"/>
        <w:jc w:val="both"/>
        <w:rPr>
          <w:rFonts w:ascii="Arial" w:hAnsi="Arial" w:cs="Arial"/>
          <w:sz w:val="20"/>
          <w:szCs w:val="20"/>
        </w:rPr>
      </w:pPr>
      <w:r w:rsidRPr="00567F14">
        <w:rPr>
          <w:rFonts w:ascii="Arial" w:hAnsi="Arial" w:cs="Arial"/>
          <w:sz w:val="20"/>
          <w:szCs w:val="20"/>
        </w:rPr>
        <w:t xml:space="preserve">opravljanjem dela na podlagi pogodb civilnega prava kljub obstoju elementov delovnega razmerja ali v zvezi z zaposlovanjem na črno </w:t>
      </w:r>
    </w:p>
    <w:p w14:paraId="18C657D5" w14:textId="77777777" w:rsidR="00311420" w:rsidRDefault="00311420" w:rsidP="005E1EB8">
      <w:pPr>
        <w:spacing w:after="0" w:line="240" w:lineRule="auto"/>
        <w:ind w:left="708"/>
        <w:jc w:val="both"/>
        <w:rPr>
          <w:rFonts w:ascii="Arial" w:hAnsi="Arial" w:cs="Arial"/>
          <w:sz w:val="20"/>
          <w:szCs w:val="20"/>
        </w:rPr>
      </w:pPr>
    </w:p>
    <w:p w14:paraId="47A4E3C3" w14:textId="6C0F0F2E" w:rsidR="00F62979" w:rsidRPr="00567F14" w:rsidRDefault="00F62979" w:rsidP="005E1EB8">
      <w:pPr>
        <w:spacing w:after="0" w:line="240" w:lineRule="auto"/>
        <w:ind w:left="708"/>
        <w:jc w:val="both"/>
        <w:rPr>
          <w:rFonts w:ascii="Arial" w:hAnsi="Arial" w:cs="Arial"/>
          <w:sz w:val="20"/>
          <w:szCs w:val="20"/>
        </w:rPr>
      </w:pPr>
      <w:r w:rsidRPr="00567F14">
        <w:rPr>
          <w:rFonts w:ascii="Arial" w:hAnsi="Arial" w:cs="Arial"/>
          <w:sz w:val="20"/>
          <w:szCs w:val="20"/>
        </w:rPr>
        <w:t>in za kateri mu je bila s pravnomočno odločitvijo ali več pravnomočnimi odločitvami izrečena globa za prekršek,</w:t>
      </w:r>
    </w:p>
    <w:p w14:paraId="709A92E0" w14:textId="77777777" w:rsidR="005E1EB8" w:rsidRPr="00567F14" w:rsidRDefault="005E1EB8" w:rsidP="005E1EB8">
      <w:pPr>
        <w:spacing w:after="0" w:line="240" w:lineRule="auto"/>
        <w:jc w:val="both"/>
        <w:rPr>
          <w:rFonts w:ascii="Arial" w:hAnsi="Arial" w:cs="Arial"/>
          <w:sz w:val="20"/>
          <w:szCs w:val="20"/>
        </w:rPr>
      </w:pPr>
    </w:p>
    <w:p w14:paraId="1BC27EBE" w14:textId="2EA7AE6A"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67F14">
        <w:rPr>
          <w:rFonts w:ascii="Arial" w:hAnsi="Arial" w:cs="Arial"/>
          <w:iCs/>
          <w:sz w:val="20"/>
          <w:szCs w:val="20"/>
        </w:rPr>
        <w:t>skladu s 94. členom ZJN-3</w:t>
      </w:r>
      <w:r w:rsidRPr="00567F14">
        <w:rPr>
          <w:rFonts w:ascii="Arial" w:hAnsi="Arial" w:cs="Arial"/>
          <w:sz w:val="20"/>
          <w:szCs w:val="20"/>
        </w:rPr>
        <w:t xml:space="preserve"> in določili te pogodbe v roku 30 dni od seznanitve s kršitvijo. </w:t>
      </w:r>
    </w:p>
    <w:p w14:paraId="71DAD293" w14:textId="77777777" w:rsidR="005E1EB8" w:rsidRPr="00567F14" w:rsidRDefault="005E1EB8" w:rsidP="005E1EB8">
      <w:pPr>
        <w:spacing w:after="0" w:line="240" w:lineRule="auto"/>
        <w:jc w:val="both"/>
        <w:rPr>
          <w:rFonts w:ascii="Arial" w:hAnsi="Arial" w:cs="Arial"/>
          <w:sz w:val="20"/>
          <w:szCs w:val="20"/>
        </w:rPr>
      </w:pPr>
    </w:p>
    <w:p w14:paraId="0F84FCC5" w14:textId="04C0D063"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567F14" w:rsidRDefault="005E1EB8" w:rsidP="005E1EB8">
      <w:pPr>
        <w:spacing w:after="0" w:line="240" w:lineRule="auto"/>
        <w:jc w:val="both"/>
        <w:rPr>
          <w:rFonts w:ascii="Arial" w:hAnsi="Arial" w:cs="Arial"/>
          <w:sz w:val="20"/>
          <w:szCs w:val="20"/>
        </w:rPr>
      </w:pPr>
    </w:p>
    <w:p w14:paraId="7BE1B873" w14:textId="2E1112A8" w:rsidR="00F62979" w:rsidRPr="00567F14" w:rsidRDefault="00F62979" w:rsidP="005E1EB8">
      <w:pPr>
        <w:spacing w:after="0" w:line="240" w:lineRule="auto"/>
        <w:jc w:val="both"/>
        <w:rPr>
          <w:rFonts w:ascii="Arial" w:hAnsi="Arial" w:cs="Arial"/>
          <w:sz w:val="20"/>
          <w:szCs w:val="20"/>
        </w:rPr>
      </w:pPr>
      <w:r w:rsidRPr="00567F14">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567F14" w:rsidRDefault="005E1EB8" w:rsidP="005E1EB8">
      <w:pPr>
        <w:spacing w:after="0" w:line="240" w:lineRule="auto"/>
        <w:jc w:val="both"/>
        <w:rPr>
          <w:sz w:val="20"/>
          <w:szCs w:val="20"/>
        </w:rPr>
      </w:pPr>
    </w:p>
    <w:p w14:paraId="1D6E1E66" w14:textId="42ABEFFA" w:rsidR="00F62979" w:rsidRDefault="00F62979" w:rsidP="005E1EB8">
      <w:pPr>
        <w:spacing w:after="0" w:line="240" w:lineRule="auto"/>
        <w:jc w:val="both"/>
        <w:rPr>
          <w:rFonts w:ascii="Arial" w:hAnsi="Arial" w:cs="Arial"/>
          <w:sz w:val="20"/>
          <w:szCs w:val="20"/>
        </w:rPr>
      </w:pPr>
      <w:r w:rsidRPr="00567F14">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567F14">
        <w:rPr>
          <w:rFonts w:ascii="Arial" w:hAnsi="Arial" w:cs="Arial"/>
          <w:sz w:val="20"/>
          <w:szCs w:val="20"/>
        </w:rPr>
        <w:t>okoljske</w:t>
      </w:r>
      <w:proofErr w:type="spellEnd"/>
      <w:r w:rsidRPr="00567F14">
        <w:rPr>
          <w:rFonts w:ascii="Arial" w:hAnsi="Arial" w:cs="Arial"/>
          <w:sz w:val="20"/>
          <w:szCs w:val="20"/>
        </w:rPr>
        <w:t xml:space="preserve"> ali socialne zakonodaje s strani izvajalca pogodbe o izvedbi javnega naročila ali njegovega podizvajalca.</w:t>
      </w:r>
    </w:p>
    <w:p w14:paraId="592230C5" w14:textId="0FB5E570" w:rsidR="00A26188" w:rsidRDefault="00A26188" w:rsidP="005E1EB8">
      <w:pPr>
        <w:spacing w:after="0" w:line="240" w:lineRule="auto"/>
        <w:jc w:val="both"/>
        <w:rPr>
          <w:rFonts w:ascii="Arial" w:hAnsi="Arial" w:cs="Arial"/>
          <w:sz w:val="20"/>
          <w:szCs w:val="20"/>
        </w:rPr>
      </w:pPr>
    </w:p>
    <w:p w14:paraId="502FB46E" w14:textId="77777777" w:rsidR="00A26188" w:rsidRDefault="00A26188" w:rsidP="005E1EB8">
      <w:pPr>
        <w:spacing w:after="0" w:line="240" w:lineRule="auto"/>
        <w:jc w:val="both"/>
        <w:rPr>
          <w:rFonts w:ascii="Arial" w:hAnsi="Arial" w:cs="Arial"/>
          <w:sz w:val="20"/>
          <w:szCs w:val="20"/>
        </w:rPr>
      </w:pPr>
    </w:p>
    <w:p w14:paraId="2A49C442" w14:textId="77777777" w:rsidR="00ED6AB2" w:rsidRPr="005E1EB8" w:rsidRDefault="00ED6AB2" w:rsidP="005E1EB8">
      <w:pPr>
        <w:spacing w:after="0" w:line="240" w:lineRule="auto"/>
        <w:jc w:val="both"/>
        <w:rPr>
          <w:rFonts w:ascii="Arial" w:hAnsi="Arial" w:cs="Arial"/>
          <w:sz w:val="20"/>
          <w:szCs w:val="20"/>
        </w:rPr>
      </w:pPr>
    </w:p>
    <w:p w14:paraId="50C35B07"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lastRenderedPageBreak/>
        <w:t>UPORABA PRAVA</w:t>
      </w:r>
    </w:p>
    <w:p w14:paraId="7187FA06"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088FBA42" w14:textId="77777777" w:rsidR="00D7122E" w:rsidRPr="004669DB" w:rsidRDefault="00D7122E" w:rsidP="00D7122E">
      <w:pPr>
        <w:spacing w:after="0" w:line="240" w:lineRule="auto"/>
        <w:rPr>
          <w:rFonts w:ascii="Arial" w:eastAsia="Arial" w:hAnsi="Arial" w:cs="Arial"/>
          <w:sz w:val="20"/>
          <w:szCs w:val="20"/>
        </w:rPr>
      </w:pPr>
    </w:p>
    <w:p w14:paraId="0CE9360B" w14:textId="14165505"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9CB0315" w14:textId="77777777" w:rsidR="00241289" w:rsidRPr="004669DB" w:rsidRDefault="00241289" w:rsidP="00D7122E">
      <w:pPr>
        <w:autoSpaceDE w:val="0"/>
        <w:autoSpaceDN w:val="0"/>
        <w:adjustRightInd w:val="0"/>
        <w:spacing w:after="0"/>
        <w:jc w:val="both"/>
        <w:rPr>
          <w:rFonts w:ascii="Arial" w:eastAsia="Arial" w:hAnsi="Arial" w:cs="Arial"/>
          <w:sz w:val="20"/>
          <w:szCs w:val="20"/>
        </w:rPr>
      </w:pPr>
    </w:p>
    <w:p w14:paraId="2C423A96" w14:textId="77777777" w:rsidR="00D7122E" w:rsidRPr="004669DB" w:rsidRDefault="00D7122E" w:rsidP="00737D55">
      <w:pPr>
        <w:pStyle w:val="Odstavekseznama"/>
        <w:numPr>
          <w:ilvl w:val="0"/>
          <w:numId w:val="26"/>
        </w:numPr>
        <w:spacing w:after="0" w:line="240" w:lineRule="auto"/>
        <w:jc w:val="center"/>
        <w:rPr>
          <w:rFonts w:ascii="Arial" w:hAnsi="Arial" w:cs="Arial"/>
          <w:sz w:val="20"/>
          <w:szCs w:val="20"/>
        </w:rPr>
      </w:pPr>
      <w:r w:rsidRPr="004669DB">
        <w:rPr>
          <w:rFonts w:ascii="Arial" w:hAnsi="Arial" w:cs="Arial"/>
          <w:sz w:val="20"/>
          <w:szCs w:val="20"/>
        </w:rPr>
        <w:t>PREHODNE IN KONČNE DOLOČBE</w:t>
      </w:r>
    </w:p>
    <w:p w14:paraId="03CE4CEF"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1C6A2865"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Morebitne spore, ki bi izvirali iz te pogodbe, bodo pogodbene strank</w:t>
      </w:r>
      <w:r w:rsidR="00DC59ED" w:rsidRPr="004669DB">
        <w:rPr>
          <w:rFonts w:ascii="Arial" w:eastAsia="Arial" w:hAnsi="Arial" w:cs="Arial"/>
          <w:sz w:val="20"/>
          <w:szCs w:val="20"/>
        </w:rPr>
        <w:t xml:space="preserve">e skušale reševati sporazumno. </w:t>
      </w:r>
    </w:p>
    <w:p w14:paraId="1F286E86" w14:textId="77777777" w:rsidR="00DC59ED" w:rsidRPr="004669DB"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4669DB">
        <w:rPr>
          <w:rFonts w:ascii="Arial" w:eastAsia="Arial" w:hAnsi="Arial" w:cs="Arial"/>
          <w:sz w:val="20"/>
          <w:szCs w:val="20"/>
        </w:rPr>
        <w:t xml:space="preserve">i reševanja morebitnega spora. </w:t>
      </w:r>
    </w:p>
    <w:p w14:paraId="39F2846A" w14:textId="77777777" w:rsidR="00DC59ED" w:rsidRPr="004669DB"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 xml:space="preserve">V kolikor to ne bo  mogoče, je za reševanje sporov pristojno stvarno in krajevno pristojno sodišče. </w:t>
      </w:r>
    </w:p>
    <w:p w14:paraId="2AD67875" w14:textId="77777777" w:rsidR="00FA3EA9" w:rsidRDefault="00FA3EA9" w:rsidP="00D7122E">
      <w:pPr>
        <w:autoSpaceDE w:val="0"/>
        <w:autoSpaceDN w:val="0"/>
        <w:adjustRightInd w:val="0"/>
        <w:spacing w:after="0"/>
        <w:jc w:val="both"/>
        <w:rPr>
          <w:rFonts w:ascii="Arial" w:eastAsia="Arial" w:hAnsi="Arial" w:cs="Arial"/>
          <w:sz w:val="20"/>
          <w:szCs w:val="20"/>
        </w:rPr>
      </w:pPr>
    </w:p>
    <w:p w14:paraId="02FFF450" w14:textId="11D17086" w:rsidR="00D7122E" w:rsidRPr="004669DB"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w:t>
      </w:r>
      <w:r w:rsidR="003A25B7">
        <w:rPr>
          <w:rFonts w:ascii="Arial" w:eastAsia="Arial" w:hAnsi="Arial" w:cs="Arial"/>
          <w:sz w:val="20"/>
          <w:szCs w:val="20"/>
        </w:rPr>
        <w:t xml:space="preserve"> koordinatorja,</w:t>
      </w:r>
      <w:r w:rsidRPr="004669DB">
        <w:rPr>
          <w:rFonts w:ascii="Arial" w:eastAsia="Arial" w:hAnsi="Arial" w:cs="Arial"/>
          <w:sz w:val="20"/>
          <w:szCs w:val="20"/>
        </w:rPr>
        <w:t xml:space="preserve"> izvajalca in po potrebi zunanjih neodvisnih članov.</w:t>
      </w:r>
    </w:p>
    <w:p w14:paraId="304C4F38" w14:textId="77777777" w:rsidR="00D7122E" w:rsidRPr="004669DB"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Default="00D7122E" w:rsidP="00D7122E">
      <w:pPr>
        <w:autoSpaceDE w:val="0"/>
        <w:autoSpaceDN w:val="0"/>
        <w:adjustRightInd w:val="0"/>
        <w:spacing w:after="0"/>
        <w:jc w:val="both"/>
        <w:rPr>
          <w:rFonts w:ascii="Arial" w:eastAsia="Arial" w:hAnsi="Arial" w:cs="Arial"/>
          <w:sz w:val="20"/>
          <w:szCs w:val="20"/>
        </w:rPr>
      </w:pPr>
      <w:r w:rsidRPr="004669DB">
        <w:rPr>
          <w:rFonts w:ascii="Arial" w:eastAsia="Arial" w:hAnsi="Arial" w:cs="Arial"/>
          <w:sz w:val="20"/>
          <w:szCs w:val="20"/>
        </w:rPr>
        <w:t>V primeru statusne spremembe pogodbenih strank, se vse obveznosti po tej pogodbi prenesejo na njihove pravne naslednike.</w:t>
      </w:r>
    </w:p>
    <w:p w14:paraId="50BE6902" w14:textId="77777777" w:rsidR="00B428E0" w:rsidRPr="004669DB" w:rsidRDefault="00B428E0" w:rsidP="00D7122E">
      <w:pPr>
        <w:autoSpaceDE w:val="0"/>
        <w:autoSpaceDN w:val="0"/>
        <w:adjustRightInd w:val="0"/>
        <w:spacing w:after="0"/>
        <w:jc w:val="both"/>
        <w:rPr>
          <w:rFonts w:ascii="Arial" w:eastAsia="Arial" w:hAnsi="Arial" w:cs="Arial"/>
          <w:sz w:val="20"/>
          <w:szCs w:val="20"/>
        </w:rPr>
      </w:pPr>
    </w:p>
    <w:p w14:paraId="28BCEC46"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72C0FA7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4669DB" w:rsidRDefault="00D7122E" w:rsidP="00D7122E">
      <w:pPr>
        <w:spacing w:after="0" w:line="240" w:lineRule="auto"/>
        <w:jc w:val="both"/>
        <w:rPr>
          <w:rFonts w:ascii="Arial" w:eastAsia="Times New Roman" w:hAnsi="Arial" w:cs="Arial"/>
          <w:sz w:val="20"/>
          <w:szCs w:val="20"/>
          <w:lang w:eastAsia="sl-SI"/>
        </w:rPr>
      </w:pPr>
      <w:r w:rsidRPr="004669DB">
        <w:rPr>
          <w:rFonts w:ascii="Arial" w:eastAsia="Times New Roman" w:hAnsi="Arial" w:cs="Arial"/>
          <w:sz w:val="20"/>
          <w:szCs w:val="20"/>
          <w:lang w:eastAsia="sl-SI"/>
        </w:rPr>
        <w:t xml:space="preserve">Pogodba je nična, v kolikor kdo v imenu ali na račun izvajalca, predstavniku naročnika </w:t>
      </w:r>
      <w:r w:rsidR="003A25B7">
        <w:rPr>
          <w:rFonts w:ascii="Arial" w:eastAsia="Times New Roman" w:hAnsi="Arial" w:cs="Arial"/>
          <w:sz w:val="20"/>
          <w:szCs w:val="20"/>
          <w:lang w:eastAsia="sl-SI"/>
        </w:rPr>
        <w:t xml:space="preserve">ali koordinatorja </w:t>
      </w:r>
      <w:r w:rsidRPr="004669DB">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Pr>
          <w:rFonts w:ascii="Arial" w:eastAsia="Times New Roman" w:hAnsi="Arial" w:cs="Arial"/>
          <w:sz w:val="20"/>
          <w:szCs w:val="20"/>
          <w:lang w:eastAsia="sl-SI"/>
        </w:rPr>
        <w:t xml:space="preserve">ali koordinatorju </w:t>
      </w:r>
      <w:r w:rsidRPr="004669DB">
        <w:rPr>
          <w:rFonts w:ascii="Arial" w:eastAsia="Times New Roman" w:hAnsi="Arial" w:cs="Arial"/>
          <w:sz w:val="20"/>
          <w:szCs w:val="20"/>
          <w:lang w:eastAsia="sl-SI"/>
        </w:rPr>
        <w:t>povzročena škoda ali je omogočena pridobitev nedovoljene koristi predstavniku naročnika</w:t>
      </w:r>
      <w:r w:rsidR="003A25B7">
        <w:rPr>
          <w:rFonts w:ascii="Arial" w:eastAsia="Times New Roman" w:hAnsi="Arial" w:cs="Arial"/>
          <w:sz w:val="20"/>
          <w:szCs w:val="20"/>
          <w:lang w:eastAsia="sl-SI"/>
        </w:rPr>
        <w:t xml:space="preserve"> ali ko</w:t>
      </w:r>
      <w:r w:rsidR="005E1EB8">
        <w:rPr>
          <w:rFonts w:ascii="Arial" w:eastAsia="Times New Roman" w:hAnsi="Arial" w:cs="Arial"/>
          <w:sz w:val="20"/>
          <w:szCs w:val="20"/>
          <w:lang w:eastAsia="sl-SI"/>
        </w:rPr>
        <w:t>o</w:t>
      </w:r>
      <w:r w:rsidR="003A25B7">
        <w:rPr>
          <w:rFonts w:ascii="Arial" w:eastAsia="Times New Roman" w:hAnsi="Arial" w:cs="Arial"/>
          <w:sz w:val="20"/>
          <w:szCs w:val="20"/>
          <w:lang w:eastAsia="sl-SI"/>
        </w:rPr>
        <w:t>rdinatorja</w:t>
      </w:r>
      <w:r w:rsidRPr="004669DB">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18A3E9FA" w14:textId="77777777" w:rsidR="00A101D7" w:rsidRPr="004669DB" w:rsidRDefault="00A101D7" w:rsidP="00D7122E">
      <w:pPr>
        <w:spacing w:after="0" w:line="240" w:lineRule="auto"/>
        <w:jc w:val="both"/>
        <w:rPr>
          <w:rFonts w:ascii="Arial" w:eastAsia="Times New Roman" w:hAnsi="Arial" w:cs="Arial"/>
          <w:sz w:val="20"/>
          <w:szCs w:val="20"/>
          <w:lang w:eastAsia="sl-SI"/>
        </w:rPr>
      </w:pPr>
    </w:p>
    <w:p w14:paraId="4536B0C7" w14:textId="77777777" w:rsidR="00D7122E" w:rsidRPr="004669DB" w:rsidRDefault="00D7122E" w:rsidP="00737D55">
      <w:pPr>
        <w:numPr>
          <w:ilvl w:val="0"/>
          <w:numId w:val="17"/>
        </w:numPr>
        <w:spacing w:after="0" w:line="240" w:lineRule="auto"/>
        <w:contextualSpacing/>
        <w:jc w:val="center"/>
        <w:rPr>
          <w:rFonts w:ascii="Arial" w:eastAsia="Calibri" w:hAnsi="Arial" w:cs="Arial"/>
          <w:sz w:val="20"/>
          <w:szCs w:val="20"/>
        </w:rPr>
      </w:pPr>
      <w:r w:rsidRPr="004669DB">
        <w:rPr>
          <w:rFonts w:ascii="Arial" w:eastAsia="Calibri" w:hAnsi="Arial" w:cs="Arial"/>
          <w:sz w:val="20"/>
          <w:szCs w:val="20"/>
        </w:rPr>
        <w:t>člen</w:t>
      </w:r>
    </w:p>
    <w:p w14:paraId="5E289FA7" w14:textId="77777777" w:rsidR="00D7122E" w:rsidRPr="004669DB"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4922FB2F" w:rsidR="00D7122E" w:rsidRDefault="00D7122E" w:rsidP="00D7122E">
      <w:pPr>
        <w:autoSpaceDE w:val="0"/>
        <w:autoSpaceDN w:val="0"/>
        <w:adjustRightInd w:val="0"/>
        <w:spacing w:after="0"/>
        <w:contextualSpacing/>
        <w:jc w:val="both"/>
        <w:rPr>
          <w:rFonts w:ascii="Arial" w:eastAsia="Arial" w:hAnsi="Arial" w:cs="Arial"/>
          <w:sz w:val="20"/>
          <w:szCs w:val="20"/>
        </w:rPr>
      </w:pPr>
      <w:r w:rsidRPr="004669DB">
        <w:rPr>
          <w:rFonts w:ascii="Arial" w:eastAsia="Arial" w:hAnsi="Arial" w:cs="Arial"/>
          <w:sz w:val="20"/>
          <w:szCs w:val="20"/>
        </w:rPr>
        <w:t>Pogodba je sklenjena in začne veljati, ko jo podpišejo vse pogodbene stranke.</w:t>
      </w:r>
    </w:p>
    <w:p w14:paraId="60B0B769" w14:textId="77777777" w:rsidR="005E1EB8" w:rsidRPr="004669DB"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57A3E2A1" w:rsidR="003A25B7" w:rsidRDefault="003A25B7" w:rsidP="003A25B7">
      <w:pPr>
        <w:spacing w:after="0" w:line="240" w:lineRule="auto"/>
        <w:contextualSpacing/>
        <w:jc w:val="both"/>
        <w:rPr>
          <w:rFonts w:ascii="Arial" w:eastAsia="Arial" w:hAnsi="Arial" w:cs="Arial"/>
          <w:sz w:val="20"/>
          <w:szCs w:val="20"/>
        </w:rPr>
      </w:pPr>
      <w:r w:rsidRPr="003A25B7">
        <w:rPr>
          <w:rFonts w:ascii="Arial" w:eastAsia="Arial" w:hAnsi="Arial" w:cs="Arial"/>
          <w:sz w:val="20"/>
          <w:szCs w:val="20"/>
        </w:rPr>
        <w:t>Po</w:t>
      </w:r>
      <w:r w:rsidR="00E5501C">
        <w:rPr>
          <w:rFonts w:ascii="Arial" w:eastAsia="Arial" w:hAnsi="Arial" w:cs="Arial"/>
          <w:sz w:val="20"/>
          <w:szCs w:val="20"/>
        </w:rPr>
        <w:t xml:space="preserve">godba je sestavljena v </w:t>
      </w:r>
      <w:r w:rsidR="00FA3EA9">
        <w:rPr>
          <w:rFonts w:ascii="Arial" w:eastAsia="Arial" w:hAnsi="Arial" w:cs="Arial"/>
          <w:sz w:val="20"/>
          <w:szCs w:val="20"/>
        </w:rPr>
        <w:t>sedmih</w:t>
      </w:r>
      <w:r w:rsidR="00E5501C">
        <w:rPr>
          <w:rFonts w:ascii="Arial" w:eastAsia="Arial" w:hAnsi="Arial" w:cs="Arial"/>
          <w:sz w:val="20"/>
          <w:szCs w:val="20"/>
        </w:rPr>
        <w:t xml:space="preserve"> (</w:t>
      </w:r>
      <w:r w:rsidR="00FA3EA9">
        <w:rPr>
          <w:rFonts w:ascii="Arial" w:eastAsia="Arial" w:hAnsi="Arial" w:cs="Arial"/>
          <w:sz w:val="20"/>
          <w:szCs w:val="20"/>
        </w:rPr>
        <w:t>7</w:t>
      </w:r>
      <w:r w:rsidRPr="003A25B7">
        <w:rPr>
          <w:rFonts w:ascii="Arial" w:eastAsia="Arial" w:hAnsi="Arial" w:cs="Arial"/>
          <w:sz w:val="20"/>
          <w:szCs w:val="20"/>
        </w:rPr>
        <w:t>) enakih izvodih, od katerih prejme MOV dva (2) izvoda, ostale pogodbene stranke pa en (1) izvod.</w:t>
      </w:r>
    </w:p>
    <w:p w14:paraId="453A1287" w14:textId="77777777" w:rsidR="00A26188" w:rsidRPr="003A25B7" w:rsidRDefault="00A26188" w:rsidP="003A25B7">
      <w:pPr>
        <w:spacing w:after="0" w:line="240" w:lineRule="auto"/>
        <w:contextualSpacing/>
        <w:jc w:val="both"/>
        <w:rPr>
          <w:rFonts w:ascii="Arial" w:eastAsia="Arial" w:hAnsi="Arial" w:cs="Arial"/>
          <w:sz w:val="20"/>
          <w:szCs w:val="20"/>
        </w:rPr>
      </w:pPr>
    </w:p>
    <w:p w14:paraId="41EF3361" w14:textId="77777777" w:rsidR="003A25B7" w:rsidRPr="003A25B7" w:rsidRDefault="003A25B7" w:rsidP="003A25B7">
      <w:pPr>
        <w:spacing w:after="0" w:line="240" w:lineRule="auto"/>
        <w:contextualSpacing/>
        <w:jc w:val="both"/>
        <w:rPr>
          <w:rFonts w:ascii="Arial" w:hAnsi="Arial" w:cs="Arial"/>
          <w:b/>
          <w:sz w:val="20"/>
          <w:szCs w:val="20"/>
        </w:rPr>
      </w:pPr>
    </w:p>
    <w:p w14:paraId="1092D600" w14:textId="77777777" w:rsidR="003A25B7" w:rsidRPr="003A25B7" w:rsidRDefault="003A25B7" w:rsidP="003A25B7">
      <w:pPr>
        <w:spacing w:after="0" w:line="240" w:lineRule="auto"/>
        <w:contextualSpacing/>
        <w:jc w:val="both"/>
        <w:rPr>
          <w:rFonts w:ascii="Arial" w:hAnsi="Arial" w:cs="Arial"/>
          <w:b/>
          <w:sz w:val="20"/>
          <w:szCs w:val="20"/>
        </w:rPr>
      </w:pPr>
      <w:r w:rsidRPr="003A25B7">
        <w:rPr>
          <w:rFonts w:ascii="Arial" w:hAnsi="Arial" w:cs="Arial"/>
          <w:sz w:val="20"/>
          <w:szCs w:val="20"/>
        </w:rPr>
        <w:t>……………….., dne ………………</w:t>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t>Velenje, dne …………………</w:t>
      </w:r>
    </w:p>
    <w:p w14:paraId="6C287598" w14:textId="77777777" w:rsidR="003A25B7" w:rsidRPr="003A25B7" w:rsidRDefault="003A25B7" w:rsidP="003A25B7">
      <w:pPr>
        <w:spacing w:after="0" w:line="240" w:lineRule="auto"/>
        <w:contextualSpacing/>
        <w:jc w:val="both"/>
        <w:rPr>
          <w:rFonts w:ascii="Arial" w:hAnsi="Arial" w:cs="Arial"/>
          <w:sz w:val="20"/>
          <w:szCs w:val="20"/>
        </w:rPr>
      </w:pPr>
    </w:p>
    <w:p w14:paraId="67343FE1" w14:textId="77777777" w:rsidR="003A25B7" w:rsidRPr="003A25B7" w:rsidRDefault="003A25B7" w:rsidP="00371A34">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5A8377B9" w14:textId="77777777" w:rsidR="003A25B7" w:rsidRPr="003A25B7" w:rsidRDefault="003A25B7" w:rsidP="003A25B7">
      <w:pPr>
        <w:spacing w:after="0" w:line="240" w:lineRule="auto"/>
        <w:contextualSpacing/>
        <w:jc w:val="both"/>
        <w:rPr>
          <w:rFonts w:ascii="Arial" w:eastAsia="Calibri" w:hAnsi="Arial" w:cs="Arial"/>
          <w:sz w:val="20"/>
          <w:szCs w:val="20"/>
        </w:rPr>
      </w:pPr>
    </w:p>
    <w:p w14:paraId="0094DE03" w14:textId="6C2ECB21"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Izvajalec:</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Naročnik:</w:t>
      </w:r>
    </w:p>
    <w:p w14:paraId="6A15B87C" w14:textId="5A3393BE"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Mestna občina Velenje</w:t>
      </w:r>
      <w:r w:rsidRPr="003A25B7">
        <w:rPr>
          <w:rFonts w:ascii="Arial" w:eastAsia="Calibri" w:hAnsi="Arial" w:cs="Arial"/>
          <w:i/>
          <w:sz w:val="20"/>
          <w:szCs w:val="20"/>
        </w:rPr>
        <w:t xml:space="preserve"> </w:t>
      </w:r>
    </w:p>
    <w:p w14:paraId="5E534B02" w14:textId="07B7C974"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Direktor:</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Bojan Kontič, župan</w:t>
      </w:r>
    </w:p>
    <w:p w14:paraId="3C71687D" w14:textId="4CD25BFC" w:rsid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w:t>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p>
    <w:p w14:paraId="3D1FA8A4" w14:textId="77777777" w:rsidR="00FA3EA9" w:rsidRDefault="00FA3EA9" w:rsidP="003A25B7">
      <w:pPr>
        <w:spacing w:after="0" w:line="240" w:lineRule="auto"/>
        <w:contextualSpacing/>
        <w:jc w:val="both"/>
        <w:rPr>
          <w:rFonts w:ascii="Arial" w:eastAsia="Calibri" w:hAnsi="Arial" w:cs="Arial"/>
          <w:sz w:val="20"/>
          <w:szCs w:val="20"/>
        </w:rPr>
      </w:pPr>
    </w:p>
    <w:p w14:paraId="3EDAEC48" w14:textId="7705C43D" w:rsidR="00FA3EA9" w:rsidRDefault="00FA3EA9" w:rsidP="003A25B7">
      <w:pPr>
        <w:spacing w:after="0" w:line="240" w:lineRule="auto"/>
        <w:contextualSpacing/>
        <w:jc w:val="both"/>
        <w:rPr>
          <w:rFonts w:ascii="Arial" w:eastAsia="Calibri" w:hAnsi="Arial" w:cs="Arial"/>
          <w:sz w:val="20"/>
          <w:szCs w:val="20"/>
        </w:rPr>
      </w:pPr>
    </w:p>
    <w:p w14:paraId="33465BA9" w14:textId="2D3733D8" w:rsidR="00A26188" w:rsidRDefault="00A26188" w:rsidP="003A25B7">
      <w:pPr>
        <w:spacing w:after="0" w:line="240" w:lineRule="auto"/>
        <w:contextualSpacing/>
        <w:jc w:val="both"/>
        <w:rPr>
          <w:rFonts w:ascii="Arial" w:eastAsia="Calibri" w:hAnsi="Arial" w:cs="Arial"/>
          <w:sz w:val="20"/>
          <w:szCs w:val="20"/>
        </w:rPr>
      </w:pPr>
    </w:p>
    <w:p w14:paraId="39CCA9F4" w14:textId="7BA0D03A" w:rsidR="00A26188" w:rsidRDefault="00A26188" w:rsidP="003A25B7">
      <w:pPr>
        <w:spacing w:after="0" w:line="240" w:lineRule="auto"/>
        <w:contextualSpacing/>
        <w:jc w:val="both"/>
        <w:rPr>
          <w:rFonts w:ascii="Arial" w:eastAsia="Calibri" w:hAnsi="Arial" w:cs="Arial"/>
          <w:sz w:val="20"/>
          <w:szCs w:val="20"/>
        </w:rPr>
      </w:pPr>
    </w:p>
    <w:p w14:paraId="6361320F" w14:textId="22CA665B" w:rsidR="00A26188" w:rsidRDefault="00A26188" w:rsidP="003A25B7">
      <w:pPr>
        <w:spacing w:after="0" w:line="240" w:lineRule="auto"/>
        <w:contextualSpacing/>
        <w:jc w:val="both"/>
        <w:rPr>
          <w:rFonts w:ascii="Arial" w:eastAsia="Calibri" w:hAnsi="Arial" w:cs="Arial"/>
          <w:sz w:val="20"/>
          <w:szCs w:val="20"/>
        </w:rPr>
      </w:pPr>
    </w:p>
    <w:p w14:paraId="49C58308" w14:textId="394098CE" w:rsidR="00A26188" w:rsidRDefault="00A26188" w:rsidP="003A25B7">
      <w:pPr>
        <w:spacing w:after="0" w:line="240" w:lineRule="auto"/>
        <w:contextualSpacing/>
        <w:jc w:val="both"/>
        <w:rPr>
          <w:rFonts w:ascii="Arial" w:eastAsia="Calibri" w:hAnsi="Arial" w:cs="Arial"/>
          <w:sz w:val="20"/>
          <w:szCs w:val="20"/>
        </w:rPr>
      </w:pPr>
    </w:p>
    <w:p w14:paraId="7E32FAF0" w14:textId="04D1BCCE" w:rsidR="00A26188" w:rsidRDefault="00A26188" w:rsidP="003A25B7">
      <w:pPr>
        <w:spacing w:after="0" w:line="240" w:lineRule="auto"/>
        <w:contextualSpacing/>
        <w:jc w:val="both"/>
        <w:rPr>
          <w:rFonts w:ascii="Arial" w:eastAsia="Calibri" w:hAnsi="Arial" w:cs="Arial"/>
          <w:sz w:val="20"/>
          <w:szCs w:val="20"/>
        </w:rPr>
      </w:pPr>
    </w:p>
    <w:p w14:paraId="7D44E8CC" w14:textId="77777777" w:rsidR="00A26188" w:rsidRDefault="00A26188" w:rsidP="003A25B7">
      <w:pPr>
        <w:spacing w:after="0" w:line="240" w:lineRule="auto"/>
        <w:contextualSpacing/>
        <w:jc w:val="both"/>
        <w:rPr>
          <w:rFonts w:ascii="Arial" w:eastAsia="Calibri" w:hAnsi="Arial" w:cs="Arial"/>
          <w:sz w:val="20"/>
          <w:szCs w:val="20"/>
        </w:rPr>
      </w:pPr>
    </w:p>
    <w:p w14:paraId="65C2584D" w14:textId="30B80A0F" w:rsidR="003A25B7" w:rsidRP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Šoštanj, dne …………………</w:t>
      </w:r>
    </w:p>
    <w:p w14:paraId="6BC27A74" w14:textId="77777777" w:rsidR="003A25B7" w:rsidRPr="003A25B7" w:rsidRDefault="003A25B7" w:rsidP="003A25B7">
      <w:pPr>
        <w:spacing w:after="0" w:line="240" w:lineRule="auto"/>
        <w:ind w:left="4248" w:firstLine="708"/>
        <w:contextualSpacing/>
        <w:jc w:val="both"/>
        <w:rPr>
          <w:rFonts w:ascii="Arial" w:eastAsia="Calibri" w:hAnsi="Arial" w:cs="Arial"/>
          <w:sz w:val="20"/>
          <w:szCs w:val="20"/>
        </w:rPr>
      </w:pPr>
    </w:p>
    <w:p w14:paraId="0001E714" w14:textId="77777777" w:rsidR="00FA3EA9" w:rsidRPr="003A25B7" w:rsidRDefault="00FA3EA9" w:rsidP="00FA3EA9">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07CDC2A1" w14:textId="77777777" w:rsidR="00FA3EA9" w:rsidRDefault="00FA3EA9" w:rsidP="00371A34">
      <w:pPr>
        <w:spacing w:after="0" w:line="240" w:lineRule="auto"/>
        <w:ind w:left="4956" w:firstLine="708"/>
        <w:contextualSpacing/>
        <w:jc w:val="both"/>
        <w:rPr>
          <w:rFonts w:ascii="Arial" w:eastAsia="Calibri" w:hAnsi="Arial" w:cs="Arial"/>
          <w:sz w:val="20"/>
          <w:szCs w:val="20"/>
        </w:rPr>
      </w:pPr>
    </w:p>
    <w:p w14:paraId="1EE0B758" w14:textId="640AA7A1" w:rsidR="003A25B7" w:rsidRPr="003A25B7" w:rsidRDefault="003A25B7" w:rsidP="00371A34">
      <w:pPr>
        <w:spacing w:after="0" w:line="240" w:lineRule="auto"/>
        <w:ind w:left="4956" w:firstLine="708"/>
        <w:contextualSpacing/>
        <w:jc w:val="both"/>
        <w:rPr>
          <w:rFonts w:ascii="Arial" w:eastAsia="Calibri" w:hAnsi="Arial" w:cs="Arial"/>
          <w:b/>
          <w:sz w:val="20"/>
          <w:szCs w:val="20"/>
        </w:rPr>
      </w:pPr>
      <w:r w:rsidRPr="003A25B7">
        <w:rPr>
          <w:rFonts w:ascii="Arial" w:eastAsia="Calibri" w:hAnsi="Arial" w:cs="Arial"/>
          <w:sz w:val="20"/>
          <w:szCs w:val="20"/>
        </w:rPr>
        <w:t>Naročnik:</w:t>
      </w:r>
    </w:p>
    <w:p w14:paraId="2DE6608B" w14:textId="1F66ADA7" w:rsidR="003A25B7" w:rsidRPr="003A25B7" w:rsidRDefault="003A25B7" w:rsidP="003A25B7">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Občina Šoštanj</w:t>
      </w:r>
      <w:r w:rsidRPr="003A25B7">
        <w:rPr>
          <w:rFonts w:ascii="Arial" w:eastAsia="Calibri" w:hAnsi="Arial" w:cs="Arial"/>
          <w:i/>
          <w:sz w:val="20"/>
          <w:szCs w:val="20"/>
        </w:rPr>
        <w:t xml:space="preserve"> </w:t>
      </w:r>
    </w:p>
    <w:p w14:paraId="7A128976" w14:textId="4E77188A" w:rsidR="003A25B7" w:rsidRDefault="003A25B7" w:rsidP="003A25B7">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00371A34">
        <w:rPr>
          <w:rFonts w:ascii="Arial" w:eastAsia="Calibri" w:hAnsi="Arial" w:cs="Arial"/>
          <w:sz w:val="20"/>
          <w:szCs w:val="20"/>
        </w:rPr>
        <w:tab/>
      </w:r>
      <w:r w:rsidRPr="003A25B7">
        <w:rPr>
          <w:rFonts w:ascii="Arial" w:eastAsia="Calibri" w:hAnsi="Arial" w:cs="Arial"/>
          <w:sz w:val="20"/>
          <w:szCs w:val="20"/>
        </w:rPr>
        <w:t>Darko Menih, župan</w:t>
      </w:r>
    </w:p>
    <w:p w14:paraId="49F54CA2" w14:textId="6425AC0D" w:rsidR="00567F14" w:rsidRDefault="00567F14" w:rsidP="003A25B7">
      <w:pPr>
        <w:spacing w:after="0" w:line="240" w:lineRule="auto"/>
        <w:contextualSpacing/>
        <w:jc w:val="both"/>
        <w:rPr>
          <w:rFonts w:ascii="Arial" w:eastAsia="Calibri" w:hAnsi="Arial" w:cs="Arial"/>
          <w:sz w:val="20"/>
          <w:szCs w:val="20"/>
        </w:rPr>
      </w:pPr>
    </w:p>
    <w:p w14:paraId="376303C4" w14:textId="77777777" w:rsidR="00FA3EA9" w:rsidRDefault="00FA3EA9" w:rsidP="00567F14">
      <w:pPr>
        <w:spacing w:after="0" w:line="240" w:lineRule="auto"/>
        <w:ind w:left="4956" w:firstLine="708"/>
        <w:contextualSpacing/>
        <w:jc w:val="both"/>
        <w:rPr>
          <w:rFonts w:ascii="Arial" w:hAnsi="Arial" w:cs="Arial"/>
          <w:sz w:val="20"/>
          <w:szCs w:val="20"/>
        </w:rPr>
      </w:pPr>
    </w:p>
    <w:p w14:paraId="0F6557F7" w14:textId="77777777" w:rsidR="00FA3EA9" w:rsidRDefault="00FA3EA9" w:rsidP="00567F14">
      <w:pPr>
        <w:spacing w:after="0" w:line="240" w:lineRule="auto"/>
        <w:ind w:left="4956" w:firstLine="708"/>
        <w:contextualSpacing/>
        <w:jc w:val="both"/>
        <w:rPr>
          <w:rFonts w:ascii="Arial" w:hAnsi="Arial" w:cs="Arial"/>
          <w:sz w:val="20"/>
          <w:szCs w:val="20"/>
        </w:rPr>
      </w:pPr>
    </w:p>
    <w:p w14:paraId="6F760FFA" w14:textId="6C944699" w:rsidR="00567F14" w:rsidRPr="003A25B7" w:rsidRDefault="00567F14" w:rsidP="00567F14">
      <w:pPr>
        <w:spacing w:after="0" w:line="240" w:lineRule="auto"/>
        <w:ind w:left="4956" w:firstLine="708"/>
        <w:contextualSpacing/>
        <w:jc w:val="both"/>
        <w:rPr>
          <w:rFonts w:ascii="Arial" w:hAnsi="Arial" w:cs="Arial"/>
          <w:sz w:val="20"/>
          <w:szCs w:val="20"/>
        </w:rPr>
      </w:pPr>
      <w:r w:rsidRPr="003A25B7">
        <w:rPr>
          <w:rFonts w:ascii="Arial" w:hAnsi="Arial" w:cs="Arial"/>
          <w:sz w:val="20"/>
          <w:szCs w:val="20"/>
        </w:rPr>
        <w:t>Šmartno ob Paki, dne …………………</w:t>
      </w:r>
    </w:p>
    <w:p w14:paraId="1F4FD93E" w14:textId="77777777" w:rsidR="00567F14" w:rsidRPr="003A25B7" w:rsidRDefault="00567F14" w:rsidP="00567F14">
      <w:pPr>
        <w:spacing w:after="0" w:line="240" w:lineRule="auto"/>
        <w:ind w:left="4248" w:firstLine="708"/>
        <w:contextualSpacing/>
        <w:jc w:val="both"/>
        <w:rPr>
          <w:rFonts w:ascii="Arial" w:hAnsi="Arial" w:cs="Arial"/>
          <w:sz w:val="20"/>
          <w:szCs w:val="20"/>
        </w:rPr>
      </w:pPr>
    </w:p>
    <w:p w14:paraId="311CEA45" w14:textId="77777777" w:rsidR="00FA3EA9" w:rsidRPr="003A25B7" w:rsidRDefault="00FA3EA9" w:rsidP="00FA3EA9">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5D9734FA" w14:textId="77777777" w:rsidR="00FA3EA9" w:rsidRDefault="00FA3EA9" w:rsidP="00567F14">
      <w:pPr>
        <w:spacing w:after="0" w:line="240" w:lineRule="auto"/>
        <w:ind w:left="4956" w:firstLine="708"/>
        <w:contextualSpacing/>
        <w:jc w:val="both"/>
        <w:rPr>
          <w:rFonts w:ascii="Arial" w:hAnsi="Arial" w:cs="Arial"/>
          <w:sz w:val="20"/>
          <w:szCs w:val="20"/>
        </w:rPr>
      </w:pPr>
    </w:p>
    <w:p w14:paraId="554DD6E5" w14:textId="3D54142F" w:rsidR="00567F14" w:rsidRPr="003A25B7" w:rsidRDefault="00567F14" w:rsidP="00567F14">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Naročnik:</w:t>
      </w:r>
    </w:p>
    <w:p w14:paraId="2639F1F3" w14:textId="77777777" w:rsidR="00567F14" w:rsidRPr="003A25B7" w:rsidRDefault="00567F14" w:rsidP="00567F14">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Občina Šmartno ob Paki</w:t>
      </w:r>
      <w:r w:rsidRPr="003A25B7">
        <w:rPr>
          <w:rFonts w:ascii="Arial" w:hAnsi="Arial" w:cs="Arial"/>
          <w:i/>
          <w:sz w:val="20"/>
          <w:szCs w:val="20"/>
        </w:rPr>
        <w:t xml:space="preserve"> </w:t>
      </w:r>
    </w:p>
    <w:p w14:paraId="1803BA31" w14:textId="77777777" w:rsidR="00567F14" w:rsidRPr="003A25B7" w:rsidRDefault="00567F14" w:rsidP="00567F14">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Janko Kopušar, župan</w:t>
      </w:r>
    </w:p>
    <w:p w14:paraId="620AA524" w14:textId="77777777" w:rsidR="00567F14" w:rsidRDefault="00567F14" w:rsidP="00567F14">
      <w:pPr>
        <w:spacing w:after="0" w:line="240" w:lineRule="auto"/>
        <w:ind w:left="4536" w:firstLine="420"/>
        <w:contextualSpacing/>
        <w:jc w:val="both"/>
        <w:rPr>
          <w:rFonts w:ascii="Arial" w:hAnsi="Arial" w:cs="Arial"/>
          <w:sz w:val="20"/>
          <w:szCs w:val="20"/>
        </w:rPr>
      </w:pPr>
    </w:p>
    <w:p w14:paraId="3E121ED9" w14:textId="0DB7B4DD" w:rsidR="00E5501C"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p>
    <w:p w14:paraId="5BA23695" w14:textId="7914EA16" w:rsidR="00FA3EA9" w:rsidRDefault="00FA3EA9" w:rsidP="003A25B7">
      <w:pPr>
        <w:spacing w:after="0" w:line="240" w:lineRule="auto"/>
        <w:contextualSpacing/>
        <w:jc w:val="both"/>
        <w:rPr>
          <w:rFonts w:ascii="Arial" w:hAnsi="Arial" w:cs="Arial"/>
          <w:sz w:val="20"/>
          <w:szCs w:val="20"/>
        </w:rPr>
      </w:pPr>
    </w:p>
    <w:p w14:paraId="725912A3" w14:textId="77777777" w:rsidR="00FA3EA9" w:rsidRPr="00703C9F" w:rsidRDefault="00FA3EA9" w:rsidP="00FA3EA9">
      <w:pPr>
        <w:spacing w:after="0" w:line="240" w:lineRule="auto"/>
        <w:ind w:left="4956" w:firstLine="708"/>
        <w:contextualSpacing/>
        <w:jc w:val="both"/>
        <w:rPr>
          <w:rFonts w:ascii="Arial" w:eastAsia="Calibri" w:hAnsi="Arial" w:cs="Arial"/>
          <w:sz w:val="20"/>
          <w:szCs w:val="20"/>
        </w:rPr>
      </w:pPr>
      <w:r w:rsidRPr="00703C9F">
        <w:rPr>
          <w:rFonts w:ascii="Arial" w:eastAsia="Calibri" w:hAnsi="Arial" w:cs="Arial"/>
          <w:sz w:val="20"/>
          <w:szCs w:val="20"/>
        </w:rPr>
        <w:t>Šoštanj, dne …………………</w:t>
      </w:r>
    </w:p>
    <w:p w14:paraId="5E2CE8F4" w14:textId="77777777" w:rsidR="00FA3EA9" w:rsidRPr="00703C9F" w:rsidRDefault="00FA3EA9" w:rsidP="00FA3EA9">
      <w:pPr>
        <w:spacing w:after="0" w:line="240" w:lineRule="auto"/>
        <w:ind w:left="4248" w:firstLine="708"/>
        <w:contextualSpacing/>
        <w:jc w:val="both"/>
        <w:rPr>
          <w:rFonts w:ascii="Arial" w:eastAsia="Calibri" w:hAnsi="Arial" w:cs="Arial"/>
          <w:sz w:val="20"/>
          <w:szCs w:val="20"/>
        </w:rPr>
      </w:pPr>
    </w:p>
    <w:p w14:paraId="0CD835DD" w14:textId="77777777" w:rsidR="00FA3EA9" w:rsidRPr="00703C9F" w:rsidRDefault="00FA3EA9" w:rsidP="00FA3EA9">
      <w:pPr>
        <w:spacing w:after="0" w:line="240" w:lineRule="auto"/>
        <w:ind w:left="4956" w:firstLine="708"/>
        <w:contextualSpacing/>
        <w:jc w:val="both"/>
        <w:rPr>
          <w:rFonts w:ascii="Arial" w:eastAsia="Calibri" w:hAnsi="Arial" w:cs="Arial"/>
          <w:sz w:val="20"/>
          <w:szCs w:val="20"/>
        </w:rPr>
      </w:pPr>
      <w:r w:rsidRPr="00703C9F">
        <w:rPr>
          <w:rFonts w:ascii="Arial" w:eastAsia="Calibri" w:hAnsi="Arial" w:cs="Arial"/>
          <w:sz w:val="20"/>
          <w:szCs w:val="20"/>
        </w:rPr>
        <w:t>Številka:</w:t>
      </w:r>
    </w:p>
    <w:p w14:paraId="05F448D2" w14:textId="77777777" w:rsidR="00FA3EA9" w:rsidRPr="00703C9F" w:rsidRDefault="00FA3EA9" w:rsidP="00FA3EA9">
      <w:pPr>
        <w:spacing w:after="0" w:line="240" w:lineRule="auto"/>
        <w:ind w:left="4956" w:firstLine="708"/>
        <w:contextualSpacing/>
        <w:jc w:val="both"/>
        <w:rPr>
          <w:rFonts w:ascii="Arial" w:eastAsia="Calibri" w:hAnsi="Arial" w:cs="Arial"/>
          <w:sz w:val="20"/>
          <w:szCs w:val="20"/>
        </w:rPr>
      </w:pPr>
    </w:p>
    <w:p w14:paraId="7BF1CEA6" w14:textId="5D9706FF" w:rsidR="00FA3EA9" w:rsidRPr="00703C9F" w:rsidRDefault="00FA3EA9" w:rsidP="00FA3EA9">
      <w:pPr>
        <w:spacing w:after="0" w:line="240" w:lineRule="auto"/>
        <w:ind w:left="4956" w:firstLine="708"/>
        <w:contextualSpacing/>
        <w:jc w:val="both"/>
        <w:rPr>
          <w:rFonts w:ascii="Arial" w:eastAsia="Calibri" w:hAnsi="Arial" w:cs="Arial"/>
          <w:b/>
          <w:sz w:val="20"/>
          <w:szCs w:val="20"/>
        </w:rPr>
      </w:pPr>
      <w:r w:rsidRPr="00703C9F">
        <w:rPr>
          <w:rFonts w:ascii="Arial" w:eastAsia="Calibri" w:hAnsi="Arial" w:cs="Arial"/>
          <w:sz w:val="20"/>
          <w:szCs w:val="20"/>
        </w:rPr>
        <w:t>Naročnik:</w:t>
      </w:r>
    </w:p>
    <w:p w14:paraId="0691B9BC" w14:textId="38871280" w:rsidR="00FA3EA9" w:rsidRPr="00A26188" w:rsidRDefault="00FA3EA9" w:rsidP="00FA3EA9">
      <w:pPr>
        <w:spacing w:after="0" w:line="240" w:lineRule="auto"/>
        <w:contextualSpacing/>
        <w:jc w:val="both"/>
        <w:rPr>
          <w:rFonts w:ascii="Arial" w:eastAsia="Calibri" w:hAnsi="Arial" w:cs="Arial"/>
          <w:b/>
          <w:sz w:val="20"/>
          <w:szCs w:val="20"/>
        </w:rPr>
      </w:pP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703C9F">
        <w:rPr>
          <w:rFonts w:ascii="Arial" w:eastAsia="Calibri" w:hAnsi="Arial" w:cs="Arial"/>
          <w:sz w:val="20"/>
          <w:szCs w:val="20"/>
        </w:rPr>
        <w:tab/>
      </w:r>
      <w:r w:rsidRPr="00A26188">
        <w:rPr>
          <w:rFonts w:ascii="Arial" w:eastAsia="Calibri" w:hAnsi="Arial" w:cs="Arial"/>
          <w:sz w:val="20"/>
          <w:szCs w:val="20"/>
        </w:rPr>
        <w:tab/>
        <w:t xml:space="preserve">Termoelektrarna Šoštanj </w:t>
      </w:r>
      <w:proofErr w:type="spellStart"/>
      <w:r w:rsidRPr="00A26188">
        <w:rPr>
          <w:rFonts w:ascii="Arial" w:eastAsia="Calibri" w:hAnsi="Arial" w:cs="Arial"/>
          <w:sz w:val="20"/>
          <w:szCs w:val="20"/>
        </w:rPr>
        <w:t>d.o.o</w:t>
      </w:r>
      <w:proofErr w:type="spellEnd"/>
      <w:r w:rsidRPr="00A26188">
        <w:rPr>
          <w:rFonts w:ascii="Arial" w:eastAsia="Calibri" w:hAnsi="Arial" w:cs="Arial"/>
          <w:sz w:val="20"/>
          <w:szCs w:val="20"/>
        </w:rPr>
        <w:t>.</w:t>
      </w:r>
      <w:r w:rsidRPr="00A26188">
        <w:rPr>
          <w:rFonts w:ascii="Arial" w:eastAsia="Calibri" w:hAnsi="Arial" w:cs="Arial"/>
          <w:i/>
          <w:sz w:val="20"/>
          <w:szCs w:val="20"/>
        </w:rPr>
        <w:t xml:space="preserve"> </w:t>
      </w:r>
    </w:p>
    <w:p w14:paraId="1F8F057D" w14:textId="1BD80073" w:rsidR="00FA3EA9" w:rsidRPr="00A26188" w:rsidRDefault="00FA3EA9" w:rsidP="00FA3EA9">
      <w:pPr>
        <w:spacing w:after="0" w:line="240" w:lineRule="auto"/>
        <w:contextualSpacing/>
        <w:jc w:val="both"/>
        <w:rPr>
          <w:rFonts w:ascii="Arial" w:eastAsia="Calibri" w:hAnsi="Arial" w:cs="Arial"/>
          <w:sz w:val="20"/>
          <w:szCs w:val="20"/>
        </w:rPr>
      </w:pP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r>
      <w:r w:rsidRPr="00A26188">
        <w:rPr>
          <w:rFonts w:ascii="Arial" w:eastAsia="Calibri" w:hAnsi="Arial" w:cs="Arial"/>
          <w:sz w:val="20"/>
          <w:szCs w:val="20"/>
        </w:rPr>
        <w:tab/>
        <w:t xml:space="preserve">Mitja </w:t>
      </w:r>
      <w:proofErr w:type="spellStart"/>
      <w:r w:rsidRPr="00A26188">
        <w:rPr>
          <w:rFonts w:ascii="Arial" w:eastAsia="Calibri" w:hAnsi="Arial" w:cs="Arial"/>
          <w:sz w:val="20"/>
          <w:szCs w:val="20"/>
        </w:rPr>
        <w:t>Tašler</w:t>
      </w:r>
      <w:proofErr w:type="spellEnd"/>
      <w:r w:rsidRPr="00A26188">
        <w:rPr>
          <w:rFonts w:ascii="Arial" w:eastAsia="Calibri" w:hAnsi="Arial" w:cs="Arial"/>
          <w:sz w:val="20"/>
          <w:szCs w:val="20"/>
        </w:rPr>
        <w:t>, direktor</w:t>
      </w:r>
    </w:p>
    <w:p w14:paraId="326546C7" w14:textId="77777777" w:rsidR="00FA3EA9" w:rsidRDefault="00FA3EA9" w:rsidP="003A25B7">
      <w:pPr>
        <w:spacing w:after="0" w:line="240" w:lineRule="auto"/>
        <w:contextualSpacing/>
        <w:jc w:val="both"/>
        <w:rPr>
          <w:rFonts w:ascii="Arial" w:hAnsi="Arial" w:cs="Arial"/>
          <w:sz w:val="20"/>
          <w:szCs w:val="20"/>
        </w:rPr>
      </w:pPr>
    </w:p>
    <w:p w14:paraId="45B4C193" w14:textId="6A81AC52" w:rsidR="00FA3EA9" w:rsidRDefault="00FA3EA9" w:rsidP="00371A34">
      <w:pPr>
        <w:spacing w:after="0" w:line="240" w:lineRule="auto"/>
        <w:ind w:left="5244" w:firstLine="420"/>
        <w:contextualSpacing/>
        <w:jc w:val="both"/>
        <w:rPr>
          <w:rFonts w:ascii="Arial" w:hAnsi="Arial" w:cs="Arial"/>
          <w:sz w:val="20"/>
          <w:szCs w:val="20"/>
        </w:rPr>
      </w:pPr>
    </w:p>
    <w:p w14:paraId="0BBCBD74" w14:textId="77777777" w:rsidR="00A101D7" w:rsidRDefault="00A101D7" w:rsidP="00371A34">
      <w:pPr>
        <w:spacing w:after="0" w:line="240" w:lineRule="auto"/>
        <w:ind w:left="5244" w:firstLine="420"/>
        <w:contextualSpacing/>
        <w:jc w:val="both"/>
        <w:rPr>
          <w:rFonts w:ascii="Arial" w:hAnsi="Arial" w:cs="Arial"/>
          <w:sz w:val="20"/>
          <w:szCs w:val="20"/>
        </w:rPr>
      </w:pPr>
    </w:p>
    <w:p w14:paraId="0D333FCF" w14:textId="079A4E26" w:rsidR="003A25B7" w:rsidRPr="003A25B7" w:rsidRDefault="003A25B7" w:rsidP="00371A34">
      <w:pPr>
        <w:spacing w:after="0" w:line="240" w:lineRule="auto"/>
        <w:ind w:left="5244" w:firstLine="420"/>
        <w:contextualSpacing/>
        <w:jc w:val="both"/>
        <w:rPr>
          <w:rFonts w:ascii="Arial" w:hAnsi="Arial" w:cs="Arial"/>
          <w:sz w:val="20"/>
          <w:szCs w:val="20"/>
        </w:rPr>
      </w:pPr>
      <w:r w:rsidRPr="003A25B7">
        <w:rPr>
          <w:rFonts w:ascii="Arial" w:hAnsi="Arial" w:cs="Arial"/>
          <w:sz w:val="20"/>
          <w:szCs w:val="20"/>
        </w:rPr>
        <w:t>Velenje, dne …………………</w:t>
      </w:r>
    </w:p>
    <w:p w14:paraId="0223A6B2" w14:textId="77777777" w:rsidR="003A25B7" w:rsidRPr="003A25B7"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p>
    <w:p w14:paraId="2CBE9A83" w14:textId="50D27F38" w:rsidR="003A25B7" w:rsidRPr="003A25B7" w:rsidRDefault="003A25B7" w:rsidP="00371A34">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Koordinator:</w:t>
      </w:r>
    </w:p>
    <w:p w14:paraId="273A4EA3" w14:textId="6074DEF4" w:rsidR="003A25B7" w:rsidRPr="003A25B7" w:rsidRDefault="003A25B7" w:rsidP="003A25B7">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00371A34">
        <w:rPr>
          <w:rFonts w:ascii="Arial" w:hAnsi="Arial" w:cs="Arial"/>
          <w:sz w:val="20"/>
          <w:szCs w:val="20"/>
        </w:rPr>
        <w:tab/>
      </w:r>
      <w:r w:rsidRPr="003A25B7">
        <w:rPr>
          <w:rFonts w:ascii="Arial" w:hAnsi="Arial" w:cs="Arial"/>
          <w:sz w:val="20"/>
          <w:szCs w:val="20"/>
        </w:rPr>
        <w:t xml:space="preserve">Komunalno podjetje Velenje, </w:t>
      </w:r>
      <w:proofErr w:type="spellStart"/>
      <w:r w:rsidRPr="003A25B7">
        <w:rPr>
          <w:rFonts w:ascii="Arial" w:hAnsi="Arial" w:cs="Arial"/>
          <w:sz w:val="20"/>
          <w:szCs w:val="20"/>
        </w:rPr>
        <w:t>d.o.o</w:t>
      </w:r>
      <w:proofErr w:type="spellEnd"/>
      <w:r w:rsidRPr="003A25B7">
        <w:rPr>
          <w:rFonts w:ascii="Arial" w:hAnsi="Arial" w:cs="Arial"/>
          <w:sz w:val="20"/>
          <w:szCs w:val="20"/>
        </w:rPr>
        <w:t>.</w:t>
      </w:r>
      <w:r w:rsidRPr="003A25B7">
        <w:rPr>
          <w:rFonts w:ascii="Arial" w:hAnsi="Arial" w:cs="Arial"/>
          <w:i/>
          <w:sz w:val="20"/>
          <w:szCs w:val="20"/>
        </w:rPr>
        <w:t xml:space="preserve"> </w:t>
      </w:r>
    </w:p>
    <w:p w14:paraId="02E792CB" w14:textId="7E9A1F89" w:rsidR="003A25B7" w:rsidRPr="003A25B7" w:rsidRDefault="003A25B7" w:rsidP="003A25B7">
      <w:pPr>
        <w:spacing w:after="0" w:line="240" w:lineRule="auto"/>
        <w:contextualSpacing/>
        <w:jc w:val="both"/>
        <w:rPr>
          <w:rFonts w:ascii="Arial" w:hAnsi="Arial" w:cs="Arial"/>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00371A34">
        <w:rPr>
          <w:rFonts w:ascii="Arial" w:hAnsi="Arial" w:cs="Arial"/>
          <w:sz w:val="20"/>
          <w:szCs w:val="20"/>
        </w:rPr>
        <w:tab/>
      </w:r>
      <w:r w:rsidRPr="003A25B7">
        <w:rPr>
          <w:rFonts w:ascii="Arial" w:hAnsi="Arial" w:cs="Arial"/>
          <w:sz w:val="20"/>
          <w:szCs w:val="20"/>
        </w:rPr>
        <w:t>mag. Gašper Škarja, direktor</w:t>
      </w:r>
    </w:p>
    <w:p w14:paraId="08F7257B" w14:textId="77777777" w:rsidR="003A25B7" w:rsidRPr="003A25B7" w:rsidRDefault="003A25B7" w:rsidP="003A25B7">
      <w:pPr>
        <w:spacing w:after="0" w:line="240" w:lineRule="auto"/>
        <w:contextualSpacing/>
        <w:jc w:val="both"/>
        <w:rPr>
          <w:rFonts w:ascii="Arial" w:hAnsi="Arial" w:cs="Arial"/>
          <w:sz w:val="20"/>
          <w:szCs w:val="20"/>
        </w:rPr>
      </w:pPr>
    </w:p>
    <w:p w14:paraId="6AB8DBBF" w14:textId="77777777" w:rsidR="005E1EB8" w:rsidRDefault="005E1EB8" w:rsidP="003A25B7">
      <w:pPr>
        <w:spacing w:after="0" w:line="240" w:lineRule="auto"/>
        <w:jc w:val="both"/>
        <w:rPr>
          <w:rFonts w:ascii="Arial" w:hAnsi="Arial" w:cs="Arial"/>
          <w:bCs/>
          <w:i/>
          <w:color w:val="000000"/>
          <w:sz w:val="18"/>
          <w:szCs w:val="18"/>
        </w:rPr>
      </w:pPr>
    </w:p>
    <w:p w14:paraId="0E19BF16" w14:textId="17D722F3" w:rsidR="00E5501C" w:rsidRDefault="00E5501C" w:rsidP="003A25B7">
      <w:pPr>
        <w:spacing w:after="0" w:line="240" w:lineRule="auto"/>
        <w:jc w:val="both"/>
        <w:rPr>
          <w:rFonts w:ascii="Arial" w:hAnsi="Arial" w:cs="Arial"/>
          <w:bCs/>
          <w:i/>
          <w:color w:val="000000"/>
          <w:sz w:val="18"/>
          <w:szCs w:val="18"/>
        </w:rPr>
      </w:pPr>
    </w:p>
    <w:p w14:paraId="47D00E8F" w14:textId="2FA5BD90" w:rsidR="00C77C88" w:rsidRPr="00A101D7" w:rsidRDefault="003A25B7" w:rsidP="00A101D7">
      <w:pPr>
        <w:spacing w:after="0" w:line="240" w:lineRule="auto"/>
        <w:jc w:val="both"/>
        <w:rPr>
          <w:rFonts w:ascii="Arial" w:hAnsi="Arial" w:cs="Arial"/>
          <w:sz w:val="20"/>
          <w:szCs w:val="20"/>
        </w:rPr>
      </w:pPr>
      <w:r w:rsidRPr="003A25B7">
        <w:rPr>
          <w:rFonts w:ascii="Arial" w:hAnsi="Arial" w:cs="Arial"/>
          <w:bCs/>
          <w:i/>
          <w:color w:val="000000"/>
          <w:sz w:val="18"/>
          <w:szCs w:val="18"/>
        </w:rPr>
        <w:t>Opomba: Obdelava osebnih podatkov je skladno z določili člena 6 Splošne uredbe EU o varstvu podatkov (GDPR, 2016/679) potrebna zaradi izvedbe postopka oddaje javnega naročila skladno z veljavnim Zakonom o javnem naročanju.</w:t>
      </w:r>
    </w:p>
    <w:sectPr w:rsidR="00C77C88" w:rsidRPr="00A101D7"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9A663" w14:textId="77777777" w:rsidR="003D2871" w:rsidRDefault="003D2871" w:rsidP="006975C6">
      <w:pPr>
        <w:spacing w:after="0" w:line="240" w:lineRule="auto"/>
      </w:pPr>
      <w:r>
        <w:separator/>
      </w:r>
    </w:p>
  </w:endnote>
  <w:endnote w:type="continuationSeparator" w:id="0">
    <w:p w14:paraId="2448E0F4" w14:textId="77777777" w:rsidR="003D2871" w:rsidRDefault="003D287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38D0678A" w:rsidR="00790C7C" w:rsidRPr="005C5679" w:rsidRDefault="00790C7C"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7F6002">
              <w:rPr>
                <w:rFonts w:ascii="Arial" w:hAnsi="Arial" w:cs="Arial"/>
                <w:bCs/>
                <w:noProof/>
                <w:sz w:val="16"/>
                <w:szCs w:val="16"/>
              </w:rPr>
              <w:t>33</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7F6002">
              <w:rPr>
                <w:rFonts w:ascii="Arial" w:hAnsi="Arial" w:cs="Arial"/>
                <w:bCs/>
                <w:noProof/>
                <w:sz w:val="16"/>
                <w:szCs w:val="16"/>
              </w:rPr>
              <w:t>59</w:t>
            </w:r>
            <w:r w:rsidRPr="005C5679">
              <w:rPr>
                <w:rFonts w:ascii="Arial" w:hAnsi="Arial" w:cs="Arial"/>
                <w:bCs/>
                <w:sz w:val="16"/>
                <w:szCs w:val="16"/>
              </w:rPr>
              <w:fldChar w:fldCharType="end"/>
            </w:r>
          </w:p>
        </w:sdtContent>
      </w:sdt>
    </w:sdtContent>
  </w:sdt>
  <w:p w14:paraId="33ED6AD9" w14:textId="77777777" w:rsidR="00790C7C" w:rsidRDefault="00790C7C" w:rsidP="00AB49EF">
    <w:pPr>
      <w:pStyle w:val="Noga"/>
    </w:pPr>
  </w:p>
  <w:p w14:paraId="43653180" w14:textId="25690800" w:rsidR="00790C7C" w:rsidRDefault="00790C7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73BDF893" w:rsidR="00790C7C" w:rsidRPr="005C5679" w:rsidRDefault="00790C7C"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sidR="00D300BB">
              <w:rPr>
                <w:rFonts w:ascii="Arial" w:hAnsi="Arial" w:cs="Arial"/>
                <w:bCs/>
                <w:noProof/>
                <w:sz w:val="16"/>
                <w:szCs w:val="16"/>
              </w:rPr>
              <w:t>59</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sidR="00D300BB">
              <w:rPr>
                <w:rFonts w:ascii="Arial" w:hAnsi="Arial" w:cs="Arial"/>
                <w:bCs/>
                <w:noProof/>
                <w:sz w:val="16"/>
                <w:szCs w:val="16"/>
              </w:rPr>
              <w:t>59</w:t>
            </w:r>
            <w:r w:rsidRPr="005C5679">
              <w:rPr>
                <w:rFonts w:ascii="Arial" w:hAnsi="Arial" w:cs="Arial"/>
                <w:bCs/>
                <w:sz w:val="16"/>
                <w:szCs w:val="16"/>
              </w:rPr>
              <w:fldChar w:fldCharType="end"/>
            </w:r>
          </w:p>
        </w:sdtContent>
      </w:sdt>
    </w:sdtContent>
  </w:sdt>
  <w:p w14:paraId="1498B327" w14:textId="77777777" w:rsidR="00790C7C" w:rsidRDefault="00790C7C" w:rsidP="00AB49EF">
    <w:pPr>
      <w:pStyle w:val="Noga"/>
    </w:pPr>
  </w:p>
  <w:p w14:paraId="3D5F9B1D" w14:textId="3702AD62" w:rsidR="00790C7C" w:rsidRDefault="00790C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7B1A9" w14:textId="77777777" w:rsidR="003D2871" w:rsidRDefault="003D2871" w:rsidP="006975C6">
      <w:pPr>
        <w:spacing w:after="0" w:line="240" w:lineRule="auto"/>
      </w:pPr>
      <w:r>
        <w:separator/>
      </w:r>
    </w:p>
  </w:footnote>
  <w:footnote w:type="continuationSeparator" w:id="0">
    <w:p w14:paraId="30F6EFA4" w14:textId="77777777" w:rsidR="003D2871" w:rsidRDefault="003D287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ABCD" w14:textId="270CC272" w:rsidR="00790C7C" w:rsidRPr="00B43F32" w:rsidRDefault="00790C7C" w:rsidP="00B43F32">
    <w:pPr>
      <w:tabs>
        <w:tab w:val="center" w:pos="4536"/>
        <w:tab w:val="right" w:pos="9072"/>
      </w:tabs>
      <w:spacing w:after="0" w:line="240" w:lineRule="auto"/>
    </w:pPr>
    <w:r w:rsidRPr="00B43F32">
      <w:t xml:space="preserve">   </w:t>
    </w:r>
  </w:p>
  <w:p w14:paraId="700BCA1C" w14:textId="77777777" w:rsidR="00790C7C" w:rsidRPr="00B43F32" w:rsidRDefault="00790C7C"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797B" w14:textId="77777777" w:rsidR="00790C7C" w:rsidRDefault="00790C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454"/>
    <w:multiLevelType w:val="hybridMultilevel"/>
    <w:tmpl w:val="B3962360"/>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5" w15:restartNumberingAfterBreak="0">
    <w:nsid w:val="135D7947"/>
    <w:multiLevelType w:val="hybridMultilevel"/>
    <w:tmpl w:val="E5E89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1"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5"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C646F"/>
    <w:multiLevelType w:val="hybridMultilevel"/>
    <w:tmpl w:val="9FB67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9" w15:restartNumberingAfterBreak="0">
    <w:nsid w:val="448A24F9"/>
    <w:multiLevelType w:val="hybridMultilevel"/>
    <w:tmpl w:val="38E40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3"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4926E5"/>
    <w:multiLevelType w:val="hybridMultilevel"/>
    <w:tmpl w:val="F6E2D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E562FA"/>
    <w:multiLevelType w:val="hybridMultilevel"/>
    <w:tmpl w:val="D05ABC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60190C"/>
    <w:multiLevelType w:val="hybridMultilevel"/>
    <w:tmpl w:val="D082AA44"/>
    <w:lvl w:ilvl="0" w:tplc="F9BC6E1C">
      <w:start w:val="1"/>
      <w:numFmt w:val="decimal"/>
      <w:lvlText w:val="%1."/>
      <w:lvlJc w:val="left"/>
      <w:pPr>
        <w:ind w:left="720" w:hanging="360"/>
      </w:pPr>
      <w:rPr>
        <w:b w:val="0"/>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7" w15:restartNumberingAfterBreak="0">
    <w:nsid w:val="6D1B0626"/>
    <w:multiLevelType w:val="hybridMultilevel"/>
    <w:tmpl w:val="16342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874D77"/>
    <w:multiLevelType w:val="hybridMultilevel"/>
    <w:tmpl w:val="3D5679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8533D3"/>
    <w:multiLevelType w:val="hybridMultilevel"/>
    <w:tmpl w:val="4DCA9E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867867"/>
    <w:multiLevelType w:val="hybridMultilevel"/>
    <w:tmpl w:val="D5940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CE3415"/>
    <w:multiLevelType w:val="hybridMultilevel"/>
    <w:tmpl w:val="799E4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4921E5"/>
    <w:multiLevelType w:val="hybridMultilevel"/>
    <w:tmpl w:val="08ECA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E331CB"/>
    <w:multiLevelType w:val="hybridMultilevel"/>
    <w:tmpl w:val="072A42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49"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14"/>
  </w:num>
  <w:num w:numId="3">
    <w:abstractNumId w:val="26"/>
  </w:num>
  <w:num w:numId="4">
    <w:abstractNumId w:val="20"/>
  </w:num>
  <w:num w:numId="5">
    <w:abstractNumId w:val="18"/>
  </w:num>
  <w:num w:numId="6">
    <w:abstractNumId w:val="4"/>
  </w:num>
  <w:num w:numId="7">
    <w:abstractNumId w:val="10"/>
  </w:num>
  <w:num w:numId="8">
    <w:abstractNumId w:val="23"/>
  </w:num>
  <w:num w:numId="9">
    <w:abstractNumId w:val="50"/>
  </w:num>
  <w:num w:numId="10">
    <w:abstractNumId w:val="30"/>
  </w:num>
  <w:num w:numId="11">
    <w:abstractNumId w:val="1"/>
  </w:num>
  <w:num w:numId="12">
    <w:abstractNumId w:val="27"/>
  </w:num>
  <w:num w:numId="13">
    <w:abstractNumId w:val="13"/>
  </w:num>
  <w:num w:numId="14">
    <w:abstractNumId w:val="8"/>
  </w:num>
  <w:num w:numId="15">
    <w:abstractNumId w:val="32"/>
  </w:num>
  <w:num w:numId="16">
    <w:abstractNumId w:val="49"/>
  </w:num>
  <w:num w:numId="17">
    <w:abstractNumId w:val="35"/>
  </w:num>
  <w:num w:numId="18">
    <w:abstractNumId w:val="22"/>
  </w:num>
  <w:num w:numId="19">
    <w:abstractNumId w:val="25"/>
  </w:num>
  <w:num w:numId="20">
    <w:abstractNumId w:val="41"/>
  </w:num>
  <w:num w:numId="21">
    <w:abstractNumId w:val="46"/>
  </w:num>
  <w:num w:numId="22">
    <w:abstractNumId w:val="40"/>
  </w:num>
  <w:num w:numId="23">
    <w:abstractNumId w:val="28"/>
  </w:num>
  <w:num w:numId="24">
    <w:abstractNumId w:val="12"/>
  </w:num>
  <w:num w:numId="25">
    <w:abstractNumId w:val="2"/>
  </w:num>
  <w:num w:numId="26">
    <w:abstractNumId w:val="45"/>
  </w:num>
  <w:num w:numId="27">
    <w:abstractNumId w:val="15"/>
  </w:num>
  <w:num w:numId="28">
    <w:abstractNumId w:val="39"/>
  </w:num>
  <w:num w:numId="29">
    <w:abstractNumId w:val="9"/>
  </w:num>
  <w:num w:numId="30">
    <w:abstractNumId w:val="11"/>
  </w:num>
  <w:num w:numId="31">
    <w:abstractNumId w:val="24"/>
  </w:num>
  <w:num w:numId="32">
    <w:abstractNumId w:val="21"/>
  </w:num>
  <w:num w:numId="33">
    <w:abstractNumId w:val="6"/>
  </w:num>
  <w:num w:numId="34">
    <w:abstractNumId w:val="0"/>
  </w:num>
  <w:num w:numId="35">
    <w:abstractNumId w:val="16"/>
  </w:num>
  <w:num w:numId="36">
    <w:abstractNumId w:val="34"/>
  </w:num>
  <w:num w:numId="37">
    <w:abstractNumId w:val="29"/>
  </w:num>
  <w:num w:numId="38">
    <w:abstractNumId w:val="7"/>
  </w:num>
  <w:num w:numId="39">
    <w:abstractNumId w:val="3"/>
  </w:num>
  <w:num w:numId="40">
    <w:abstractNumId w:val="36"/>
  </w:num>
  <w:num w:numId="41">
    <w:abstractNumId w:val="31"/>
  </w:num>
  <w:num w:numId="42">
    <w:abstractNumId w:val="37"/>
  </w:num>
  <w:num w:numId="43">
    <w:abstractNumId w:val="44"/>
  </w:num>
  <w:num w:numId="44">
    <w:abstractNumId w:val="47"/>
  </w:num>
  <w:num w:numId="45">
    <w:abstractNumId w:val="43"/>
  </w:num>
  <w:num w:numId="46">
    <w:abstractNumId w:val="5"/>
  </w:num>
  <w:num w:numId="47">
    <w:abstractNumId w:val="42"/>
  </w:num>
  <w:num w:numId="48">
    <w:abstractNumId w:val="17"/>
  </w:num>
  <w:num w:numId="49">
    <w:abstractNumId w:val="38"/>
  </w:num>
  <w:num w:numId="50">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5E5"/>
    <w:rsid w:val="00003D16"/>
    <w:rsid w:val="000055FC"/>
    <w:rsid w:val="00006EB5"/>
    <w:rsid w:val="00007116"/>
    <w:rsid w:val="00011250"/>
    <w:rsid w:val="0001184F"/>
    <w:rsid w:val="00015A6C"/>
    <w:rsid w:val="00017979"/>
    <w:rsid w:val="000205F3"/>
    <w:rsid w:val="00020A53"/>
    <w:rsid w:val="00021212"/>
    <w:rsid w:val="000212F4"/>
    <w:rsid w:val="0002154C"/>
    <w:rsid w:val="000220DD"/>
    <w:rsid w:val="000257D8"/>
    <w:rsid w:val="00025BB5"/>
    <w:rsid w:val="00025E44"/>
    <w:rsid w:val="000265BE"/>
    <w:rsid w:val="00026BE9"/>
    <w:rsid w:val="0002757C"/>
    <w:rsid w:val="00027F41"/>
    <w:rsid w:val="00030AF2"/>
    <w:rsid w:val="0003102B"/>
    <w:rsid w:val="00032D09"/>
    <w:rsid w:val="00033D0B"/>
    <w:rsid w:val="00033F55"/>
    <w:rsid w:val="0003507D"/>
    <w:rsid w:val="00036857"/>
    <w:rsid w:val="0003749B"/>
    <w:rsid w:val="00037A49"/>
    <w:rsid w:val="0004078E"/>
    <w:rsid w:val="00041B1D"/>
    <w:rsid w:val="00043686"/>
    <w:rsid w:val="00043DDE"/>
    <w:rsid w:val="00045FB9"/>
    <w:rsid w:val="00050BE3"/>
    <w:rsid w:val="00050D6D"/>
    <w:rsid w:val="00052C76"/>
    <w:rsid w:val="000533E2"/>
    <w:rsid w:val="00056224"/>
    <w:rsid w:val="0005635B"/>
    <w:rsid w:val="0005639D"/>
    <w:rsid w:val="0006258A"/>
    <w:rsid w:val="0006276E"/>
    <w:rsid w:val="00063586"/>
    <w:rsid w:val="000644D4"/>
    <w:rsid w:val="00064C78"/>
    <w:rsid w:val="00064CDC"/>
    <w:rsid w:val="000722EB"/>
    <w:rsid w:val="00073542"/>
    <w:rsid w:val="00073768"/>
    <w:rsid w:val="00073ECC"/>
    <w:rsid w:val="000750CA"/>
    <w:rsid w:val="0007588B"/>
    <w:rsid w:val="000760A5"/>
    <w:rsid w:val="0008098F"/>
    <w:rsid w:val="00080D71"/>
    <w:rsid w:val="00082C9F"/>
    <w:rsid w:val="000838BB"/>
    <w:rsid w:val="0008515E"/>
    <w:rsid w:val="000858B0"/>
    <w:rsid w:val="0008608F"/>
    <w:rsid w:val="00086138"/>
    <w:rsid w:val="0008645D"/>
    <w:rsid w:val="000864F9"/>
    <w:rsid w:val="00086DA1"/>
    <w:rsid w:val="00087D59"/>
    <w:rsid w:val="00087F9F"/>
    <w:rsid w:val="000907FE"/>
    <w:rsid w:val="00091133"/>
    <w:rsid w:val="000912DD"/>
    <w:rsid w:val="000913FA"/>
    <w:rsid w:val="0009274F"/>
    <w:rsid w:val="00092E63"/>
    <w:rsid w:val="000934EC"/>
    <w:rsid w:val="00093B19"/>
    <w:rsid w:val="0009498C"/>
    <w:rsid w:val="000949FD"/>
    <w:rsid w:val="00095A6E"/>
    <w:rsid w:val="000964FE"/>
    <w:rsid w:val="00096B02"/>
    <w:rsid w:val="00097F4A"/>
    <w:rsid w:val="000A022B"/>
    <w:rsid w:val="000A02F5"/>
    <w:rsid w:val="000A0307"/>
    <w:rsid w:val="000A2D4A"/>
    <w:rsid w:val="000A2DDB"/>
    <w:rsid w:val="000A505A"/>
    <w:rsid w:val="000A511C"/>
    <w:rsid w:val="000A5DA2"/>
    <w:rsid w:val="000B05AE"/>
    <w:rsid w:val="000B13C9"/>
    <w:rsid w:val="000B1E58"/>
    <w:rsid w:val="000B461F"/>
    <w:rsid w:val="000C0448"/>
    <w:rsid w:val="000C16C3"/>
    <w:rsid w:val="000C1E64"/>
    <w:rsid w:val="000C2984"/>
    <w:rsid w:val="000C32A6"/>
    <w:rsid w:val="000C3654"/>
    <w:rsid w:val="000C47BD"/>
    <w:rsid w:val="000C4EEE"/>
    <w:rsid w:val="000C5527"/>
    <w:rsid w:val="000C572A"/>
    <w:rsid w:val="000C721C"/>
    <w:rsid w:val="000D1703"/>
    <w:rsid w:val="000D18A2"/>
    <w:rsid w:val="000D252C"/>
    <w:rsid w:val="000D28AD"/>
    <w:rsid w:val="000D3B54"/>
    <w:rsid w:val="000D4189"/>
    <w:rsid w:val="000D443D"/>
    <w:rsid w:val="000D652F"/>
    <w:rsid w:val="000D7D08"/>
    <w:rsid w:val="000E1458"/>
    <w:rsid w:val="000E2A08"/>
    <w:rsid w:val="000E34B1"/>
    <w:rsid w:val="000E36EF"/>
    <w:rsid w:val="000E42DD"/>
    <w:rsid w:val="000E4EE6"/>
    <w:rsid w:val="000E53AE"/>
    <w:rsid w:val="000E56E1"/>
    <w:rsid w:val="000E5FE8"/>
    <w:rsid w:val="000E7128"/>
    <w:rsid w:val="000E76C6"/>
    <w:rsid w:val="000F18C3"/>
    <w:rsid w:val="000F2748"/>
    <w:rsid w:val="000F36EE"/>
    <w:rsid w:val="000F429B"/>
    <w:rsid w:val="000F588F"/>
    <w:rsid w:val="001049CF"/>
    <w:rsid w:val="00106B51"/>
    <w:rsid w:val="0010772F"/>
    <w:rsid w:val="001116C5"/>
    <w:rsid w:val="00111CFB"/>
    <w:rsid w:val="001138E4"/>
    <w:rsid w:val="001155BB"/>
    <w:rsid w:val="001162BE"/>
    <w:rsid w:val="0011735A"/>
    <w:rsid w:val="001175A4"/>
    <w:rsid w:val="00117659"/>
    <w:rsid w:val="00120049"/>
    <w:rsid w:val="00121B79"/>
    <w:rsid w:val="00122874"/>
    <w:rsid w:val="00124E90"/>
    <w:rsid w:val="0012533F"/>
    <w:rsid w:val="00125CF9"/>
    <w:rsid w:val="0012667F"/>
    <w:rsid w:val="0012670E"/>
    <w:rsid w:val="00126CCE"/>
    <w:rsid w:val="00127127"/>
    <w:rsid w:val="00127AF3"/>
    <w:rsid w:val="00130F86"/>
    <w:rsid w:val="001315F5"/>
    <w:rsid w:val="00134892"/>
    <w:rsid w:val="001367D5"/>
    <w:rsid w:val="00137D31"/>
    <w:rsid w:val="0014016C"/>
    <w:rsid w:val="001405B9"/>
    <w:rsid w:val="00140A96"/>
    <w:rsid w:val="00141085"/>
    <w:rsid w:val="00141495"/>
    <w:rsid w:val="001415F0"/>
    <w:rsid w:val="00143652"/>
    <w:rsid w:val="0014430A"/>
    <w:rsid w:val="001448CA"/>
    <w:rsid w:val="00146C5C"/>
    <w:rsid w:val="00146E56"/>
    <w:rsid w:val="001472A1"/>
    <w:rsid w:val="00147B28"/>
    <w:rsid w:val="00151227"/>
    <w:rsid w:val="0015206C"/>
    <w:rsid w:val="00154442"/>
    <w:rsid w:val="00155182"/>
    <w:rsid w:val="00160F4D"/>
    <w:rsid w:val="001617F1"/>
    <w:rsid w:val="001618D7"/>
    <w:rsid w:val="00162ACE"/>
    <w:rsid w:val="001633AC"/>
    <w:rsid w:val="00163DFC"/>
    <w:rsid w:val="00163F8D"/>
    <w:rsid w:val="00164320"/>
    <w:rsid w:val="001643EB"/>
    <w:rsid w:val="001647DA"/>
    <w:rsid w:val="00166B1D"/>
    <w:rsid w:val="001716F6"/>
    <w:rsid w:val="00171AB5"/>
    <w:rsid w:val="0017254F"/>
    <w:rsid w:val="0017280B"/>
    <w:rsid w:val="00173842"/>
    <w:rsid w:val="001745CF"/>
    <w:rsid w:val="0017498D"/>
    <w:rsid w:val="00177CB3"/>
    <w:rsid w:val="0018107F"/>
    <w:rsid w:val="001820E8"/>
    <w:rsid w:val="00182F67"/>
    <w:rsid w:val="00182FE0"/>
    <w:rsid w:val="00184A80"/>
    <w:rsid w:val="001851DB"/>
    <w:rsid w:val="00185C34"/>
    <w:rsid w:val="001868C2"/>
    <w:rsid w:val="00187CA0"/>
    <w:rsid w:val="001922CF"/>
    <w:rsid w:val="00192956"/>
    <w:rsid w:val="00192B56"/>
    <w:rsid w:val="00194CD8"/>
    <w:rsid w:val="00195DE3"/>
    <w:rsid w:val="001964A8"/>
    <w:rsid w:val="0019653E"/>
    <w:rsid w:val="00196BB4"/>
    <w:rsid w:val="00196C4C"/>
    <w:rsid w:val="001A0D94"/>
    <w:rsid w:val="001A11EE"/>
    <w:rsid w:val="001A1600"/>
    <w:rsid w:val="001A24F5"/>
    <w:rsid w:val="001A2C9A"/>
    <w:rsid w:val="001A4B0D"/>
    <w:rsid w:val="001A6D75"/>
    <w:rsid w:val="001A6E86"/>
    <w:rsid w:val="001A6EA2"/>
    <w:rsid w:val="001B0964"/>
    <w:rsid w:val="001B11A3"/>
    <w:rsid w:val="001B184E"/>
    <w:rsid w:val="001B1D6F"/>
    <w:rsid w:val="001B2DAF"/>
    <w:rsid w:val="001B4ED9"/>
    <w:rsid w:val="001B5A2A"/>
    <w:rsid w:val="001B69FA"/>
    <w:rsid w:val="001B6DF4"/>
    <w:rsid w:val="001B71EA"/>
    <w:rsid w:val="001C06EC"/>
    <w:rsid w:val="001C4D69"/>
    <w:rsid w:val="001C62F3"/>
    <w:rsid w:val="001C674F"/>
    <w:rsid w:val="001C6E35"/>
    <w:rsid w:val="001D13AC"/>
    <w:rsid w:val="001D22EE"/>
    <w:rsid w:val="001D281B"/>
    <w:rsid w:val="001D5495"/>
    <w:rsid w:val="001D56B3"/>
    <w:rsid w:val="001D7A64"/>
    <w:rsid w:val="001E0E34"/>
    <w:rsid w:val="001E2A84"/>
    <w:rsid w:val="001E310A"/>
    <w:rsid w:val="001E3EBD"/>
    <w:rsid w:val="001E4B0F"/>
    <w:rsid w:val="001E640C"/>
    <w:rsid w:val="001E6A0A"/>
    <w:rsid w:val="001E6C71"/>
    <w:rsid w:val="001E79B9"/>
    <w:rsid w:val="001F0E86"/>
    <w:rsid w:val="001F1569"/>
    <w:rsid w:val="001F1C06"/>
    <w:rsid w:val="001F2573"/>
    <w:rsid w:val="001F2BDA"/>
    <w:rsid w:val="001F2D52"/>
    <w:rsid w:val="001F3D8C"/>
    <w:rsid w:val="001F3E69"/>
    <w:rsid w:val="001F5680"/>
    <w:rsid w:val="001F6331"/>
    <w:rsid w:val="001F74F9"/>
    <w:rsid w:val="001F7CC8"/>
    <w:rsid w:val="002007D6"/>
    <w:rsid w:val="0020177A"/>
    <w:rsid w:val="00202239"/>
    <w:rsid w:val="00202E55"/>
    <w:rsid w:val="00202F75"/>
    <w:rsid w:val="00204EDB"/>
    <w:rsid w:val="00206770"/>
    <w:rsid w:val="00207624"/>
    <w:rsid w:val="00210F54"/>
    <w:rsid w:val="0021275F"/>
    <w:rsid w:val="002157F5"/>
    <w:rsid w:val="002165DE"/>
    <w:rsid w:val="0021716E"/>
    <w:rsid w:val="00220F0E"/>
    <w:rsid w:val="00220FFB"/>
    <w:rsid w:val="00221F1B"/>
    <w:rsid w:val="00223F65"/>
    <w:rsid w:val="00224F20"/>
    <w:rsid w:val="002251D3"/>
    <w:rsid w:val="00230ACE"/>
    <w:rsid w:val="0023447D"/>
    <w:rsid w:val="00241289"/>
    <w:rsid w:val="00241485"/>
    <w:rsid w:val="00242B78"/>
    <w:rsid w:val="00242EC2"/>
    <w:rsid w:val="002430E0"/>
    <w:rsid w:val="0024394A"/>
    <w:rsid w:val="002446E6"/>
    <w:rsid w:val="00245478"/>
    <w:rsid w:val="00246C1E"/>
    <w:rsid w:val="002516C4"/>
    <w:rsid w:val="002523F4"/>
    <w:rsid w:val="0025250D"/>
    <w:rsid w:val="002529DE"/>
    <w:rsid w:val="00253558"/>
    <w:rsid w:val="00255A31"/>
    <w:rsid w:val="00255D19"/>
    <w:rsid w:val="00257A49"/>
    <w:rsid w:val="002607F9"/>
    <w:rsid w:val="00261EEA"/>
    <w:rsid w:val="0026248E"/>
    <w:rsid w:val="002634AA"/>
    <w:rsid w:val="002673D8"/>
    <w:rsid w:val="00267814"/>
    <w:rsid w:val="00270064"/>
    <w:rsid w:val="002717A3"/>
    <w:rsid w:val="00272209"/>
    <w:rsid w:val="00276DE6"/>
    <w:rsid w:val="00280559"/>
    <w:rsid w:val="00280D71"/>
    <w:rsid w:val="00281254"/>
    <w:rsid w:val="00282780"/>
    <w:rsid w:val="00283227"/>
    <w:rsid w:val="00286ABD"/>
    <w:rsid w:val="00286FD3"/>
    <w:rsid w:val="00287620"/>
    <w:rsid w:val="002941A6"/>
    <w:rsid w:val="00294D20"/>
    <w:rsid w:val="00296D0E"/>
    <w:rsid w:val="002972FB"/>
    <w:rsid w:val="002977A5"/>
    <w:rsid w:val="002977BA"/>
    <w:rsid w:val="002978A5"/>
    <w:rsid w:val="00297A0C"/>
    <w:rsid w:val="002A2A85"/>
    <w:rsid w:val="002A2F09"/>
    <w:rsid w:val="002A2F78"/>
    <w:rsid w:val="002A3EE6"/>
    <w:rsid w:val="002B0A35"/>
    <w:rsid w:val="002B0FFE"/>
    <w:rsid w:val="002B2BFC"/>
    <w:rsid w:val="002B3244"/>
    <w:rsid w:val="002B4FCB"/>
    <w:rsid w:val="002B7F14"/>
    <w:rsid w:val="002C025F"/>
    <w:rsid w:val="002C0B9D"/>
    <w:rsid w:val="002C0BA6"/>
    <w:rsid w:val="002C1445"/>
    <w:rsid w:val="002C1BD3"/>
    <w:rsid w:val="002C279E"/>
    <w:rsid w:val="002C2FFE"/>
    <w:rsid w:val="002C362B"/>
    <w:rsid w:val="002C42E8"/>
    <w:rsid w:val="002C49BB"/>
    <w:rsid w:val="002C4AB2"/>
    <w:rsid w:val="002C4D19"/>
    <w:rsid w:val="002C4E09"/>
    <w:rsid w:val="002C534F"/>
    <w:rsid w:val="002C597F"/>
    <w:rsid w:val="002C6325"/>
    <w:rsid w:val="002D26F3"/>
    <w:rsid w:val="002D58B5"/>
    <w:rsid w:val="002E0AE3"/>
    <w:rsid w:val="002E1765"/>
    <w:rsid w:val="002E1B5B"/>
    <w:rsid w:val="002E267F"/>
    <w:rsid w:val="002E3118"/>
    <w:rsid w:val="002E53C1"/>
    <w:rsid w:val="002E720E"/>
    <w:rsid w:val="002F1B80"/>
    <w:rsid w:val="002F1D0D"/>
    <w:rsid w:val="002F2A58"/>
    <w:rsid w:val="002F2F30"/>
    <w:rsid w:val="002F4DE2"/>
    <w:rsid w:val="002F4FE7"/>
    <w:rsid w:val="002F5E65"/>
    <w:rsid w:val="002F635B"/>
    <w:rsid w:val="002F64C2"/>
    <w:rsid w:val="00301F15"/>
    <w:rsid w:val="00302A30"/>
    <w:rsid w:val="00302AB9"/>
    <w:rsid w:val="00303CC5"/>
    <w:rsid w:val="00304E57"/>
    <w:rsid w:val="00305048"/>
    <w:rsid w:val="003054EF"/>
    <w:rsid w:val="003074E1"/>
    <w:rsid w:val="0030766B"/>
    <w:rsid w:val="00307B17"/>
    <w:rsid w:val="00310484"/>
    <w:rsid w:val="00311420"/>
    <w:rsid w:val="00311F8D"/>
    <w:rsid w:val="00312189"/>
    <w:rsid w:val="003124E7"/>
    <w:rsid w:val="003140D5"/>
    <w:rsid w:val="00315125"/>
    <w:rsid w:val="00316287"/>
    <w:rsid w:val="00322947"/>
    <w:rsid w:val="00324352"/>
    <w:rsid w:val="00325891"/>
    <w:rsid w:val="003278D8"/>
    <w:rsid w:val="00327B64"/>
    <w:rsid w:val="0033249E"/>
    <w:rsid w:val="003351F6"/>
    <w:rsid w:val="00336229"/>
    <w:rsid w:val="0033775D"/>
    <w:rsid w:val="00337E4D"/>
    <w:rsid w:val="00341771"/>
    <w:rsid w:val="00341FF6"/>
    <w:rsid w:val="00342F04"/>
    <w:rsid w:val="00343395"/>
    <w:rsid w:val="003433DB"/>
    <w:rsid w:val="00343DD9"/>
    <w:rsid w:val="00344271"/>
    <w:rsid w:val="00344D03"/>
    <w:rsid w:val="00347AAB"/>
    <w:rsid w:val="003507AF"/>
    <w:rsid w:val="00350948"/>
    <w:rsid w:val="00350D60"/>
    <w:rsid w:val="00350E01"/>
    <w:rsid w:val="00351968"/>
    <w:rsid w:val="00351D4E"/>
    <w:rsid w:val="003530DD"/>
    <w:rsid w:val="003544A7"/>
    <w:rsid w:val="0035561C"/>
    <w:rsid w:val="00356654"/>
    <w:rsid w:val="00360704"/>
    <w:rsid w:val="00360DC9"/>
    <w:rsid w:val="003640CE"/>
    <w:rsid w:val="003641A6"/>
    <w:rsid w:val="00365850"/>
    <w:rsid w:val="00366381"/>
    <w:rsid w:val="003703C2"/>
    <w:rsid w:val="003707E9"/>
    <w:rsid w:val="00371033"/>
    <w:rsid w:val="00371119"/>
    <w:rsid w:val="00371A34"/>
    <w:rsid w:val="00372435"/>
    <w:rsid w:val="0037262A"/>
    <w:rsid w:val="00374D46"/>
    <w:rsid w:val="00375F35"/>
    <w:rsid w:val="003772BA"/>
    <w:rsid w:val="003774C0"/>
    <w:rsid w:val="00377612"/>
    <w:rsid w:val="0038391B"/>
    <w:rsid w:val="00384856"/>
    <w:rsid w:val="00384D32"/>
    <w:rsid w:val="00390ED8"/>
    <w:rsid w:val="0039285E"/>
    <w:rsid w:val="00392C23"/>
    <w:rsid w:val="00392EC6"/>
    <w:rsid w:val="00393D51"/>
    <w:rsid w:val="00394DA5"/>
    <w:rsid w:val="003954A8"/>
    <w:rsid w:val="00395933"/>
    <w:rsid w:val="003960B2"/>
    <w:rsid w:val="00396389"/>
    <w:rsid w:val="003969BC"/>
    <w:rsid w:val="00396DF7"/>
    <w:rsid w:val="003A0098"/>
    <w:rsid w:val="003A018C"/>
    <w:rsid w:val="003A0396"/>
    <w:rsid w:val="003A03EF"/>
    <w:rsid w:val="003A13C7"/>
    <w:rsid w:val="003A1AA2"/>
    <w:rsid w:val="003A1D15"/>
    <w:rsid w:val="003A1F8C"/>
    <w:rsid w:val="003A25B7"/>
    <w:rsid w:val="003A32FD"/>
    <w:rsid w:val="003A3543"/>
    <w:rsid w:val="003A3BB6"/>
    <w:rsid w:val="003A4BDE"/>
    <w:rsid w:val="003A4F24"/>
    <w:rsid w:val="003A522C"/>
    <w:rsid w:val="003A62A8"/>
    <w:rsid w:val="003B2CEB"/>
    <w:rsid w:val="003B3083"/>
    <w:rsid w:val="003B363E"/>
    <w:rsid w:val="003B4443"/>
    <w:rsid w:val="003B5496"/>
    <w:rsid w:val="003B6292"/>
    <w:rsid w:val="003B6434"/>
    <w:rsid w:val="003B6806"/>
    <w:rsid w:val="003B6BA0"/>
    <w:rsid w:val="003C0DBC"/>
    <w:rsid w:val="003C13BE"/>
    <w:rsid w:val="003C256D"/>
    <w:rsid w:val="003C2C0E"/>
    <w:rsid w:val="003C3080"/>
    <w:rsid w:val="003C3D9A"/>
    <w:rsid w:val="003C4068"/>
    <w:rsid w:val="003C495E"/>
    <w:rsid w:val="003C63B3"/>
    <w:rsid w:val="003C650B"/>
    <w:rsid w:val="003D0E30"/>
    <w:rsid w:val="003D1C40"/>
    <w:rsid w:val="003D2871"/>
    <w:rsid w:val="003D3033"/>
    <w:rsid w:val="003D3E40"/>
    <w:rsid w:val="003D413F"/>
    <w:rsid w:val="003D4554"/>
    <w:rsid w:val="003D5CEF"/>
    <w:rsid w:val="003E198D"/>
    <w:rsid w:val="003E1F84"/>
    <w:rsid w:val="003E5CEA"/>
    <w:rsid w:val="003E61B1"/>
    <w:rsid w:val="003E640F"/>
    <w:rsid w:val="003E6693"/>
    <w:rsid w:val="003E6CBF"/>
    <w:rsid w:val="003E7080"/>
    <w:rsid w:val="003E7223"/>
    <w:rsid w:val="003E7E1F"/>
    <w:rsid w:val="003F02F0"/>
    <w:rsid w:val="003F0FBB"/>
    <w:rsid w:val="003F2FCB"/>
    <w:rsid w:val="003F33D2"/>
    <w:rsid w:val="003F35D3"/>
    <w:rsid w:val="003F4351"/>
    <w:rsid w:val="003F45F2"/>
    <w:rsid w:val="003F6A3A"/>
    <w:rsid w:val="003F7690"/>
    <w:rsid w:val="003F7B83"/>
    <w:rsid w:val="004017DD"/>
    <w:rsid w:val="00401985"/>
    <w:rsid w:val="00402EF9"/>
    <w:rsid w:val="00403A5D"/>
    <w:rsid w:val="004050DB"/>
    <w:rsid w:val="00406968"/>
    <w:rsid w:val="00410A5B"/>
    <w:rsid w:val="0041109A"/>
    <w:rsid w:val="00412AA9"/>
    <w:rsid w:val="00413341"/>
    <w:rsid w:val="00413412"/>
    <w:rsid w:val="004134A4"/>
    <w:rsid w:val="0041372F"/>
    <w:rsid w:val="004145AA"/>
    <w:rsid w:val="00415B64"/>
    <w:rsid w:val="004224AC"/>
    <w:rsid w:val="0042292F"/>
    <w:rsid w:val="00424FD2"/>
    <w:rsid w:val="0042612F"/>
    <w:rsid w:val="00427898"/>
    <w:rsid w:val="00430032"/>
    <w:rsid w:val="004317A3"/>
    <w:rsid w:val="00432F7F"/>
    <w:rsid w:val="00433067"/>
    <w:rsid w:val="0043447D"/>
    <w:rsid w:val="00435377"/>
    <w:rsid w:val="0043568E"/>
    <w:rsid w:val="00435FBA"/>
    <w:rsid w:val="00437349"/>
    <w:rsid w:val="00440597"/>
    <w:rsid w:val="00440BB8"/>
    <w:rsid w:val="00441B76"/>
    <w:rsid w:val="00441FD5"/>
    <w:rsid w:val="00443A91"/>
    <w:rsid w:val="00443AC3"/>
    <w:rsid w:val="00445346"/>
    <w:rsid w:val="004463BC"/>
    <w:rsid w:val="00447411"/>
    <w:rsid w:val="00450AB6"/>
    <w:rsid w:val="00450E8D"/>
    <w:rsid w:val="00453619"/>
    <w:rsid w:val="00454421"/>
    <w:rsid w:val="004549B8"/>
    <w:rsid w:val="004551A3"/>
    <w:rsid w:val="004556D9"/>
    <w:rsid w:val="004605DA"/>
    <w:rsid w:val="00460CC0"/>
    <w:rsid w:val="00463294"/>
    <w:rsid w:val="004638C6"/>
    <w:rsid w:val="00463ECD"/>
    <w:rsid w:val="004642FA"/>
    <w:rsid w:val="00466050"/>
    <w:rsid w:val="004669DB"/>
    <w:rsid w:val="004702FB"/>
    <w:rsid w:val="00471503"/>
    <w:rsid w:val="00472225"/>
    <w:rsid w:val="004725AF"/>
    <w:rsid w:val="00473525"/>
    <w:rsid w:val="00473FAD"/>
    <w:rsid w:val="004750FC"/>
    <w:rsid w:val="004752CC"/>
    <w:rsid w:val="00475922"/>
    <w:rsid w:val="004768BC"/>
    <w:rsid w:val="00477365"/>
    <w:rsid w:val="004801F2"/>
    <w:rsid w:val="00480798"/>
    <w:rsid w:val="00483BDA"/>
    <w:rsid w:val="00486C22"/>
    <w:rsid w:val="00487CA2"/>
    <w:rsid w:val="00491106"/>
    <w:rsid w:val="00491CCA"/>
    <w:rsid w:val="00494354"/>
    <w:rsid w:val="0049479E"/>
    <w:rsid w:val="0049624F"/>
    <w:rsid w:val="0049737D"/>
    <w:rsid w:val="004A05C4"/>
    <w:rsid w:val="004A6014"/>
    <w:rsid w:val="004B03BE"/>
    <w:rsid w:val="004B0F0D"/>
    <w:rsid w:val="004B26DD"/>
    <w:rsid w:val="004B472B"/>
    <w:rsid w:val="004B5989"/>
    <w:rsid w:val="004B5B2C"/>
    <w:rsid w:val="004B5D60"/>
    <w:rsid w:val="004B651C"/>
    <w:rsid w:val="004B778B"/>
    <w:rsid w:val="004C1A4C"/>
    <w:rsid w:val="004C1B80"/>
    <w:rsid w:val="004C310C"/>
    <w:rsid w:val="004C4473"/>
    <w:rsid w:val="004C4626"/>
    <w:rsid w:val="004C4734"/>
    <w:rsid w:val="004C4989"/>
    <w:rsid w:val="004C4F74"/>
    <w:rsid w:val="004C5191"/>
    <w:rsid w:val="004C6585"/>
    <w:rsid w:val="004C6B88"/>
    <w:rsid w:val="004C71E7"/>
    <w:rsid w:val="004D02EB"/>
    <w:rsid w:val="004D0858"/>
    <w:rsid w:val="004D0925"/>
    <w:rsid w:val="004D13D4"/>
    <w:rsid w:val="004D18D0"/>
    <w:rsid w:val="004D2F9F"/>
    <w:rsid w:val="004D3704"/>
    <w:rsid w:val="004D376E"/>
    <w:rsid w:val="004D3992"/>
    <w:rsid w:val="004D4081"/>
    <w:rsid w:val="004D432F"/>
    <w:rsid w:val="004D47FB"/>
    <w:rsid w:val="004D484D"/>
    <w:rsid w:val="004D5CA9"/>
    <w:rsid w:val="004D60A6"/>
    <w:rsid w:val="004D68E9"/>
    <w:rsid w:val="004D6937"/>
    <w:rsid w:val="004D7A63"/>
    <w:rsid w:val="004E222E"/>
    <w:rsid w:val="004E59DC"/>
    <w:rsid w:val="004E5D8D"/>
    <w:rsid w:val="004E6C99"/>
    <w:rsid w:val="004F032A"/>
    <w:rsid w:val="004F04B5"/>
    <w:rsid w:val="004F071E"/>
    <w:rsid w:val="004F0830"/>
    <w:rsid w:val="004F2508"/>
    <w:rsid w:val="004F2927"/>
    <w:rsid w:val="004F3BFE"/>
    <w:rsid w:val="004F464A"/>
    <w:rsid w:val="004F5F83"/>
    <w:rsid w:val="005015CF"/>
    <w:rsid w:val="005018B6"/>
    <w:rsid w:val="00501FC8"/>
    <w:rsid w:val="00504CB7"/>
    <w:rsid w:val="00505C2F"/>
    <w:rsid w:val="00505F62"/>
    <w:rsid w:val="005063AB"/>
    <w:rsid w:val="005075A5"/>
    <w:rsid w:val="00507ADF"/>
    <w:rsid w:val="00507C7F"/>
    <w:rsid w:val="0051016B"/>
    <w:rsid w:val="005129CF"/>
    <w:rsid w:val="005136F0"/>
    <w:rsid w:val="00514EC7"/>
    <w:rsid w:val="00516EC4"/>
    <w:rsid w:val="00520CDD"/>
    <w:rsid w:val="0052142A"/>
    <w:rsid w:val="00522121"/>
    <w:rsid w:val="005232CB"/>
    <w:rsid w:val="00523611"/>
    <w:rsid w:val="00524171"/>
    <w:rsid w:val="00525712"/>
    <w:rsid w:val="005301CB"/>
    <w:rsid w:val="00530AB7"/>
    <w:rsid w:val="00530D38"/>
    <w:rsid w:val="00532E9D"/>
    <w:rsid w:val="00533D88"/>
    <w:rsid w:val="0053510E"/>
    <w:rsid w:val="00535A35"/>
    <w:rsid w:val="00535B32"/>
    <w:rsid w:val="0053784F"/>
    <w:rsid w:val="00537E08"/>
    <w:rsid w:val="00540CC2"/>
    <w:rsid w:val="005422F6"/>
    <w:rsid w:val="005423BF"/>
    <w:rsid w:val="00542C4C"/>
    <w:rsid w:val="00542DAE"/>
    <w:rsid w:val="00543BE2"/>
    <w:rsid w:val="0054458B"/>
    <w:rsid w:val="00544BAC"/>
    <w:rsid w:val="00544DBF"/>
    <w:rsid w:val="00545BD3"/>
    <w:rsid w:val="0055078B"/>
    <w:rsid w:val="0055166E"/>
    <w:rsid w:val="00552279"/>
    <w:rsid w:val="00552569"/>
    <w:rsid w:val="005525E9"/>
    <w:rsid w:val="005556C7"/>
    <w:rsid w:val="005557A8"/>
    <w:rsid w:val="00556F6B"/>
    <w:rsid w:val="005578CD"/>
    <w:rsid w:val="00557DA1"/>
    <w:rsid w:val="00560A2B"/>
    <w:rsid w:val="005622DB"/>
    <w:rsid w:val="00564690"/>
    <w:rsid w:val="0056516A"/>
    <w:rsid w:val="0056535B"/>
    <w:rsid w:val="00567663"/>
    <w:rsid w:val="005677C2"/>
    <w:rsid w:val="00567F14"/>
    <w:rsid w:val="00570399"/>
    <w:rsid w:val="00571453"/>
    <w:rsid w:val="00572290"/>
    <w:rsid w:val="00573845"/>
    <w:rsid w:val="00574275"/>
    <w:rsid w:val="005742B5"/>
    <w:rsid w:val="00574867"/>
    <w:rsid w:val="00575780"/>
    <w:rsid w:val="00577EFB"/>
    <w:rsid w:val="00580C93"/>
    <w:rsid w:val="0058263A"/>
    <w:rsid w:val="00582CF1"/>
    <w:rsid w:val="00584705"/>
    <w:rsid w:val="00585AC8"/>
    <w:rsid w:val="00587619"/>
    <w:rsid w:val="005878B7"/>
    <w:rsid w:val="00592E27"/>
    <w:rsid w:val="005946E5"/>
    <w:rsid w:val="00594F7F"/>
    <w:rsid w:val="00595665"/>
    <w:rsid w:val="00597266"/>
    <w:rsid w:val="005A1AA4"/>
    <w:rsid w:val="005A1F37"/>
    <w:rsid w:val="005A227B"/>
    <w:rsid w:val="005A2A18"/>
    <w:rsid w:val="005A34D8"/>
    <w:rsid w:val="005A38BF"/>
    <w:rsid w:val="005A3CDD"/>
    <w:rsid w:val="005A4808"/>
    <w:rsid w:val="005A51CE"/>
    <w:rsid w:val="005A560B"/>
    <w:rsid w:val="005A64A1"/>
    <w:rsid w:val="005B0B9E"/>
    <w:rsid w:val="005B1AE1"/>
    <w:rsid w:val="005B2A8D"/>
    <w:rsid w:val="005B4584"/>
    <w:rsid w:val="005B4C34"/>
    <w:rsid w:val="005B51B2"/>
    <w:rsid w:val="005B5801"/>
    <w:rsid w:val="005B5AF6"/>
    <w:rsid w:val="005B6195"/>
    <w:rsid w:val="005B64F7"/>
    <w:rsid w:val="005C0A9C"/>
    <w:rsid w:val="005C1E19"/>
    <w:rsid w:val="005C22B0"/>
    <w:rsid w:val="005C361C"/>
    <w:rsid w:val="005C4B3B"/>
    <w:rsid w:val="005C5679"/>
    <w:rsid w:val="005C5B70"/>
    <w:rsid w:val="005D01C9"/>
    <w:rsid w:val="005D1C0C"/>
    <w:rsid w:val="005D1FCC"/>
    <w:rsid w:val="005D23E6"/>
    <w:rsid w:val="005D3A0E"/>
    <w:rsid w:val="005D5AB1"/>
    <w:rsid w:val="005D69B7"/>
    <w:rsid w:val="005D7B6E"/>
    <w:rsid w:val="005E0338"/>
    <w:rsid w:val="005E1EB8"/>
    <w:rsid w:val="005E2F51"/>
    <w:rsid w:val="005E30EB"/>
    <w:rsid w:val="005E3357"/>
    <w:rsid w:val="005E47BC"/>
    <w:rsid w:val="005E4D47"/>
    <w:rsid w:val="005E507B"/>
    <w:rsid w:val="005E5C49"/>
    <w:rsid w:val="005E5EDA"/>
    <w:rsid w:val="005F041B"/>
    <w:rsid w:val="005F1050"/>
    <w:rsid w:val="005F19C5"/>
    <w:rsid w:val="005F27DC"/>
    <w:rsid w:val="005F2D63"/>
    <w:rsid w:val="005F580A"/>
    <w:rsid w:val="005F672E"/>
    <w:rsid w:val="005F6846"/>
    <w:rsid w:val="005F6A8D"/>
    <w:rsid w:val="00600C31"/>
    <w:rsid w:val="00603798"/>
    <w:rsid w:val="00603A50"/>
    <w:rsid w:val="00605803"/>
    <w:rsid w:val="006063AD"/>
    <w:rsid w:val="00606EA1"/>
    <w:rsid w:val="00614560"/>
    <w:rsid w:val="006146DC"/>
    <w:rsid w:val="00614FEC"/>
    <w:rsid w:val="006165CF"/>
    <w:rsid w:val="006202D6"/>
    <w:rsid w:val="006203E3"/>
    <w:rsid w:val="006205C7"/>
    <w:rsid w:val="00620F7F"/>
    <w:rsid w:val="00621204"/>
    <w:rsid w:val="00623050"/>
    <w:rsid w:val="0062484F"/>
    <w:rsid w:val="00625593"/>
    <w:rsid w:val="00625E33"/>
    <w:rsid w:val="0062647D"/>
    <w:rsid w:val="006271EF"/>
    <w:rsid w:val="00627AA3"/>
    <w:rsid w:val="006301F2"/>
    <w:rsid w:val="00630B52"/>
    <w:rsid w:val="00630C95"/>
    <w:rsid w:val="00631224"/>
    <w:rsid w:val="006325A3"/>
    <w:rsid w:val="006335C7"/>
    <w:rsid w:val="006347C3"/>
    <w:rsid w:val="00634E47"/>
    <w:rsid w:val="0063520F"/>
    <w:rsid w:val="00635511"/>
    <w:rsid w:val="0063663E"/>
    <w:rsid w:val="00636802"/>
    <w:rsid w:val="00636A99"/>
    <w:rsid w:val="00636EFA"/>
    <w:rsid w:val="00637921"/>
    <w:rsid w:val="006400A7"/>
    <w:rsid w:val="00640A61"/>
    <w:rsid w:val="00640B3F"/>
    <w:rsid w:val="006410AF"/>
    <w:rsid w:val="006425E5"/>
    <w:rsid w:val="006450E2"/>
    <w:rsid w:val="00645DEB"/>
    <w:rsid w:val="00647557"/>
    <w:rsid w:val="00647A95"/>
    <w:rsid w:val="00650767"/>
    <w:rsid w:val="00652430"/>
    <w:rsid w:val="00653625"/>
    <w:rsid w:val="00654475"/>
    <w:rsid w:val="006546C7"/>
    <w:rsid w:val="00655D13"/>
    <w:rsid w:val="00656008"/>
    <w:rsid w:val="00656F94"/>
    <w:rsid w:val="00657A6F"/>
    <w:rsid w:val="00660827"/>
    <w:rsid w:val="00660DD5"/>
    <w:rsid w:val="00662218"/>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173D"/>
    <w:rsid w:val="00682721"/>
    <w:rsid w:val="006831E2"/>
    <w:rsid w:val="006863A8"/>
    <w:rsid w:val="00691256"/>
    <w:rsid w:val="00691750"/>
    <w:rsid w:val="00692898"/>
    <w:rsid w:val="0069298D"/>
    <w:rsid w:val="00692EEC"/>
    <w:rsid w:val="0069342D"/>
    <w:rsid w:val="00695C22"/>
    <w:rsid w:val="006975C6"/>
    <w:rsid w:val="006A1B4D"/>
    <w:rsid w:val="006A1FDA"/>
    <w:rsid w:val="006A3744"/>
    <w:rsid w:val="006A3C5C"/>
    <w:rsid w:val="006A552F"/>
    <w:rsid w:val="006A5918"/>
    <w:rsid w:val="006A5D07"/>
    <w:rsid w:val="006A6382"/>
    <w:rsid w:val="006A67A0"/>
    <w:rsid w:val="006A7A6C"/>
    <w:rsid w:val="006B106F"/>
    <w:rsid w:val="006B2936"/>
    <w:rsid w:val="006B43C7"/>
    <w:rsid w:val="006B4750"/>
    <w:rsid w:val="006B5169"/>
    <w:rsid w:val="006B63BD"/>
    <w:rsid w:val="006B66A8"/>
    <w:rsid w:val="006B6E8A"/>
    <w:rsid w:val="006C201D"/>
    <w:rsid w:val="006C3803"/>
    <w:rsid w:val="006C6DD3"/>
    <w:rsid w:val="006D0B15"/>
    <w:rsid w:val="006D28A6"/>
    <w:rsid w:val="006D4139"/>
    <w:rsid w:val="006D6DD1"/>
    <w:rsid w:val="006D71B6"/>
    <w:rsid w:val="006D785E"/>
    <w:rsid w:val="006E5267"/>
    <w:rsid w:val="006E5CBE"/>
    <w:rsid w:val="006E5F56"/>
    <w:rsid w:val="006E604E"/>
    <w:rsid w:val="006E6171"/>
    <w:rsid w:val="006F10CB"/>
    <w:rsid w:val="006F1B0C"/>
    <w:rsid w:val="006F1DA5"/>
    <w:rsid w:val="006F1FA4"/>
    <w:rsid w:val="006F3205"/>
    <w:rsid w:val="006F379D"/>
    <w:rsid w:val="006F4752"/>
    <w:rsid w:val="006F4F72"/>
    <w:rsid w:val="006F6675"/>
    <w:rsid w:val="006F6A3B"/>
    <w:rsid w:val="006F7049"/>
    <w:rsid w:val="006F7B00"/>
    <w:rsid w:val="00700389"/>
    <w:rsid w:val="00700675"/>
    <w:rsid w:val="00701314"/>
    <w:rsid w:val="0070164C"/>
    <w:rsid w:val="00703C9F"/>
    <w:rsid w:val="00704E2C"/>
    <w:rsid w:val="007064AE"/>
    <w:rsid w:val="007102C5"/>
    <w:rsid w:val="007109D5"/>
    <w:rsid w:val="00711803"/>
    <w:rsid w:val="00713515"/>
    <w:rsid w:val="007149A9"/>
    <w:rsid w:val="00716CC7"/>
    <w:rsid w:val="0071712E"/>
    <w:rsid w:val="0071758C"/>
    <w:rsid w:val="007178F9"/>
    <w:rsid w:val="007209EA"/>
    <w:rsid w:val="00722647"/>
    <w:rsid w:val="00722F00"/>
    <w:rsid w:val="00723088"/>
    <w:rsid w:val="00723B98"/>
    <w:rsid w:val="007260E8"/>
    <w:rsid w:val="00726731"/>
    <w:rsid w:val="00727235"/>
    <w:rsid w:val="0073023E"/>
    <w:rsid w:val="007309C6"/>
    <w:rsid w:val="00731128"/>
    <w:rsid w:val="0073142B"/>
    <w:rsid w:val="00731BE8"/>
    <w:rsid w:val="007337B7"/>
    <w:rsid w:val="00733C1A"/>
    <w:rsid w:val="007340BC"/>
    <w:rsid w:val="00734944"/>
    <w:rsid w:val="00736962"/>
    <w:rsid w:val="007376F9"/>
    <w:rsid w:val="00737D55"/>
    <w:rsid w:val="007425D4"/>
    <w:rsid w:val="007429EB"/>
    <w:rsid w:val="00742EE5"/>
    <w:rsid w:val="00743BC0"/>
    <w:rsid w:val="00743C56"/>
    <w:rsid w:val="00744024"/>
    <w:rsid w:val="00744281"/>
    <w:rsid w:val="00745467"/>
    <w:rsid w:val="00745E6B"/>
    <w:rsid w:val="00750376"/>
    <w:rsid w:val="007507C0"/>
    <w:rsid w:val="0075453A"/>
    <w:rsid w:val="00754A8D"/>
    <w:rsid w:val="00754FA2"/>
    <w:rsid w:val="00755160"/>
    <w:rsid w:val="00756D9C"/>
    <w:rsid w:val="00757675"/>
    <w:rsid w:val="0076151F"/>
    <w:rsid w:val="00761C53"/>
    <w:rsid w:val="00762BF6"/>
    <w:rsid w:val="00762F36"/>
    <w:rsid w:val="00763258"/>
    <w:rsid w:val="00765438"/>
    <w:rsid w:val="00765C4F"/>
    <w:rsid w:val="00766246"/>
    <w:rsid w:val="00766D58"/>
    <w:rsid w:val="00766D6D"/>
    <w:rsid w:val="0076752A"/>
    <w:rsid w:val="0076758F"/>
    <w:rsid w:val="0076781A"/>
    <w:rsid w:val="007715F8"/>
    <w:rsid w:val="0077268D"/>
    <w:rsid w:val="00774AF8"/>
    <w:rsid w:val="0077512B"/>
    <w:rsid w:val="00775531"/>
    <w:rsid w:val="00776DCA"/>
    <w:rsid w:val="00777B3E"/>
    <w:rsid w:val="00780CBE"/>
    <w:rsid w:val="00781BF6"/>
    <w:rsid w:val="0078283C"/>
    <w:rsid w:val="00784620"/>
    <w:rsid w:val="00785F39"/>
    <w:rsid w:val="00786317"/>
    <w:rsid w:val="007867C0"/>
    <w:rsid w:val="00790916"/>
    <w:rsid w:val="00790C7C"/>
    <w:rsid w:val="007914AE"/>
    <w:rsid w:val="00791EC6"/>
    <w:rsid w:val="00792065"/>
    <w:rsid w:val="00793A48"/>
    <w:rsid w:val="00793CAE"/>
    <w:rsid w:val="00794122"/>
    <w:rsid w:val="00794DB5"/>
    <w:rsid w:val="00795FC7"/>
    <w:rsid w:val="007961E7"/>
    <w:rsid w:val="007A02C8"/>
    <w:rsid w:val="007A08DC"/>
    <w:rsid w:val="007A0D79"/>
    <w:rsid w:val="007A6CC8"/>
    <w:rsid w:val="007A7AEC"/>
    <w:rsid w:val="007A7C2F"/>
    <w:rsid w:val="007B049E"/>
    <w:rsid w:val="007B0AB9"/>
    <w:rsid w:val="007B2774"/>
    <w:rsid w:val="007B2D18"/>
    <w:rsid w:val="007B3067"/>
    <w:rsid w:val="007B3FEA"/>
    <w:rsid w:val="007B43A5"/>
    <w:rsid w:val="007B5AD4"/>
    <w:rsid w:val="007B7EFF"/>
    <w:rsid w:val="007C00F0"/>
    <w:rsid w:val="007C2818"/>
    <w:rsid w:val="007C30C3"/>
    <w:rsid w:val="007C3EA0"/>
    <w:rsid w:val="007C4D06"/>
    <w:rsid w:val="007C50A1"/>
    <w:rsid w:val="007C59AF"/>
    <w:rsid w:val="007C6F20"/>
    <w:rsid w:val="007C7E70"/>
    <w:rsid w:val="007D0021"/>
    <w:rsid w:val="007D1B68"/>
    <w:rsid w:val="007D2532"/>
    <w:rsid w:val="007D272A"/>
    <w:rsid w:val="007D3778"/>
    <w:rsid w:val="007D3ABB"/>
    <w:rsid w:val="007D45C0"/>
    <w:rsid w:val="007D4BF1"/>
    <w:rsid w:val="007D4D43"/>
    <w:rsid w:val="007D517C"/>
    <w:rsid w:val="007D5C93"/>
    <w:rsid w:val="007D6C3C"/>
    <w:rsid w:val="007D6FB3"/>
    <w:rsid w:val="007D7F46"/>
    <w:rsid w:val="007E0E83"/>
    <w:rsid w:val="007E11B9"/>
    <w:rsid w:val="007E17A5"/>
    <w:rsid w:val="007E1A63"/>
    <w:rsid w:val="007E1BA4"/>
    <w:rsid w:val="007E2B58"/>
    <w:rsid w:val="007E2CCE"/>
    <w:rsid w:val="007E40D1"/>
    <w:rsid w:val="007E5158"/>
    <w:rsid w:val="007E55B6"/>
    <w:rsid w:val="007E6BA7"/>
    <w:rsid w:val="007E6BAE"/>
    <w:rsid w:val="007E6C40"/>
    <w:rsid w:val="007E7971"/>
    <w:rsid w:val="007F12E8"/>
    <w:rsid w:val="007F1DE1"/>
    <w:rsid w:val="007F2CFF"/>
    <w:rsid w:val="007F4821"/>
    <w:rsid w:val="007F6002"/>
    <w:rsid w:val="007F63DE"/>
    <w:rsid w:val="007F6CA5"/>
    <w:rsid w:val="007F70CE"/>
    <w:rsid w:val="007F787B"/>
    <w:rsid w:val="00800747"/>
    <w:rsid w:val="00801B6D"/>
    <w:rsid w:val="00801BDB"/>
    <w:rsid w:val="008078F9"/>
    <w:rsid w:val="00807E3F"/>
    <w:rsid w:val="00810DC6"/>
    <w:rsid w:val="008112A8"/>
    <w:rsid w:val="00811EB7"/>
    <w:rsid w:val="008134A0"/>
    <w:rsid w:val="00813C66"/>
    <w:rsid w:val="00814688"/>
    <w:rsid w:val="00816944"/>
    <w:rsid w:val="00816EEB"/>
    <w:rsid w:val="00821305"/>
    <w:rsid w:val="00822DF0"/>
    <w:rsid w:val="008235B1"/>
    <w:rsid w:val="00824E17"/>
    <w:rsid w:val="00825077"/>
    <w:rsid w:val="00826A87"/>
    <w:rsid w:val="008278F5"/>
    <w:rsid w:val="008304AC"/>
    <w:rsid w:val="00831499"/>
    <w:rsid w:val="00833680"/>
    <w:rsid w:val="00833A1D"/>
    <w:rsid w:val="008350DF"/>
    <w:rsid w:val="008363BC"/>
    <w:rsid w:val="0084068B"/>
    <w:rsid w:val="00844CA9"/>
    <w:rsid w:val="008453F7"/>
    <w:rsid w:val="008456FA"/>
    <w:rsid w:val="00845AC9"/>
    <w:rsid w:val="00846A68"/>
    <w:rsid w:val="00846D5F"/>
    <w:rsid w:val="00846DCD"/>
    <w:rsid w:val="0084710A"/>
    <w:rsid w:val="00847669"/>
    <w:rsid w:val="0085079A"/>
    <w:rsid w:val="00850E57"/>
    <w:rsid w:val="008522D1"/>
    <w:rsid w:val="008546D8"/>
    <w:rsid w:val="008552C0"/>
    <w:rsid w:val="00857C84"/>
    <w:rsid w:val="0086014B"/>
    <w:rsid w:val="008608AC"/>
    <w:rsid w:val="0086160C"/>
    <w:rsid w:val="00862D9C"/>
    <w:rsid w:val="0086319C"/>
    <w:rsid w:val="008655DB"/>
    <w:rsid w:val="00866C9A"/>
    <w:rsid w:val="008674DC"/>
    <w:rsid w:val="00867A27"/>
    <w:rsid w:val="00870CA9"/>
    <w:rsid w:val="00871EEF"/>
    <w:rsid w:val="00872076"/>
    <w:rsid w:val="00874743"/>
    <w:rsid w:val="00874D40"/>
    <w:rsid w:val="00882D45"/>
    <w:rsid w:val="008839EA"/>
    <w:rsid w:val="0089063A"/>
    <w:rsid w:val="00891890"/>
    <w:rsid w:val="0089237E"/>
    <w:rsid w:val="008931EA"/>
    <w:rsid w:val="008968D2"/>
    <w:rsid w:val="00896A5B"/>
    <w:rsid w:val="0089728C"/>
    <w:rsid w:val="00897B83"/>
    <w:rsid w:val="008A2263"/>
    <w:rsid w:val="008A2979"/>
    <w:rsid w:val="008A2F2E"/>
    <w:rsid w:val="008A338F"/>
    <w:rsid w:val="008A5F2C"/>
    <w:rsid w:val="008A6F5B"/>
    <w:rsid w:val="008A7CC9"/>
    <w:rsid w:val="008B2741"/>
    <w:rsid w:val="008B296E"/>
    <w:rsid w:val="008B2D71"/>
    <w:rsid w:val="008B32FE"/>
    <w:rsid w:val="008B5929"/>
    <w:rsid w:val="008B72CE"/>
    <w:rsid w:val="008B7998"/>
    <w:rsid w:val="008B7B3C"/>
    <w:rsid w:val="008C08EB"/>
    <w:rsid w:val="008C134E"/>
    <w:rsid w:val="008C273F"/>
    <w:rsid w:val="008C2B04"/>
    <w:rsid w:val="008C5FAE"/>
    <w:rsid w:val="008C74E1"/>
    <w:rsid w:val="008D02D3"/>
    <w:rsid w:val="008D0C91"/>
    <w:rsid w:val="008D1885"/>
    <w:rsid w:val="008D1B2C"/>
    <w:rsid w:val="008D1D19"/>
    <w:rsid w:val="008D2ACE"/>
    <w:rsid w:val="008D2BC3"/>
    <w:rsid w:val="008D3A26"/>
    <w:rsid w:val="008D4949"/>
    <w:rsid w:val="008D58A0"/>
    <w:rsid w:val="008D7760"/>
    <w:rsid w:val="008E15F3"/>
    <w:rsid w:val="008E1A1B"/>
    <w:rsid w:val="008E1E98"/>
    <w:rsid w:val="008E54F6"/>
    <w:rsid w:val="008E5506"/>
    <w:rsid w:val="008E757E"/>
    <w:rsid w:val="008F1509"/>
    <w:rsid w:val="008F24DD"/>
    <w:rsid w:val="008F3083"/>
    <w:rsid w:val="008F3F03"/>
    <w:rsid w:val="008F3FB8"/>
    <w:rsid w:val="008F439B"/>
    <w:rsid w:val="008F5FF4"/>
    <w:rsid w:val="008F6A21"/>
    <w:rsid w:val="009035D0"/>
    <w:rsid w:val="009039F3"/>
    <w:rsid w:val="009043EF"/>
    <w:rsid w:val="009061F3"/>
    <w:rsid w:val="00907FBC"/>
    <w:rsid w:val="00910145"/>
    <w:rsid w:val="00910216"/>
    <w:rsid w:val="00912267"/>
    <w:rsid w:val="00914064"/>
    <w:rsid w:val="009163AC"/>
    <w:rsid w:val="009170C5"/>
    <w:rsid w:val="00917313"/>
    <w:rsid w:val="00917EE4"/>
    <w:rsid w:val="00920338"/>
    <w:rsid w:val="009229FC"/>
    <w:rsid w:val="00922C0F"/>
    <w:rsid w:val="00922C18"/>
    <w:rsid w:val="009263AE"/>
    <w:rsid w:val="00926BF7"/>
    <w:rsid w:val="00926C66"/>
    <w:rsid w:val="00927C76"/>
    <w:rsid w:val="009304DB"/>
    <w:rsid w:val="00930868"/>
    <w:rsid w:val="00931130"/>
    <w:rsid w:val="00931415"/>
    <w:rsid w:val="00931CF4"/>
    <w:rsid w:val="00931E64"/>
    <w:rsid w:val="009329AC"/>
    <w:rsid w:val="00933A13"/>
    <w:rsid w:val="0093483D"/>
    <w:rsid w:val="00935A41"/>
    <w:rsid w:val="009369C3"/>
    <w:rsid w:val="00936E5C"/>
    <w:rsid w:val="0094177D"/>
    <w:rsid w:val="00941FBE"/>
    <w:rsid w:val="0094218B"/>
    <w:rsid w:val="0094291C"/>
    <w:rsid w:val="00944F62"/>
    <w:rsid w:val="00945865"/>
    <w:rsid w:val="00945B2C"/>
    <w:rsid w:val="00945D47"/>
    <w:rsid w:val="009467E9"/>
    <w:rsid w:val="00951C48"/>
    <w:rsid w:val="009528AA"/>
    <w:rsid w:val="0095329C"/>
    <w:rsid w:val="009547F7"/>
    <w:rsid w:val="00954A87"/>
    <w:rsid w:val="00955137"/>
    <w:rsid w:val="00960022"/>
    <w:rsid w:val="00960674"/>
    <w:rsid w:val="009625A9"/>
    <w:rsid w:val="009625CD"/>
    <w:rsid w:val="009634C9"/>
    <w:rsid w:val="00963985"/>
    <w:rsid w:val="00964660"/>
    <w:rsid w:val="00965000"/>
    <w:rsid w:val="00965125"/>
    <w:rsid w:val="00965196"/>
    <w:rsid w:val="00965C34"/>
    <w:rsid w:val="00966846"/>
    <w:rsid w:val="00967DDD"/>
    <w:rsid w:val="009712A6"/>
    <w:rsid w:val="009715D6"/>
    <w:rsid w:val="009717B0"/>
    <w:rsid w:val="009726DC"/>
    <w:rsid w:val="009738A3"/>
    <w:rsid w:val="009749E3"/>
    <w:rsid w:val="0097588D"/>
    <w:rsid w:val="00975DA9"/>
    <w:rsid w:val="0097617D"/>
    <w:rsid w:val="0097756B"/>
    <w:rsid w:val="00981593"/>
    <w:rsid w:val="00982244"/>
    <w:rsid w:val="009838CD"/>
    <w:rsid w:val="00983DB9"/>
    <w:rsid w:val="00990A62"/>
    <w:rsid w:val="00991208"/>
    <w:rsid w:val="00992DD8"/>
    <w:rsid w:val="00993791"/>
    <w:rsid w:val="009956E7"/>
    <w:rsid w:val="00996920"/>
    <w:rsid w:val="00997261"/>
    <w:rsid w:val="0099759C"/>
    <w:rsid w:val="009A00BD"/>
    <w:rsid w:val="009A0780"/>
    <w:rsid w:val="009A0DE0"/>
    <w:rsid w:val="009A1BF0"/>
    <w:rsid w:val="009A1F61"/>
    <w:rsid w:val="009A2F20"/>
    <w:rsid w:val="009A3624"/>
    <w:rsid w:val="009A3A8E"/>
    <w:rsid w:val="009A5698"/>
    <w:rsid w:val="009A577A"/>
    <w:rsid w:val="009A6023"/>
    <w:rsid w:val="009A60C6"/>
    <w:rsid w:val="009A6AF8"/>
    <w:rsid w:val="009A6B82"/>
    <w:rsid w:val="009B0013"/>
    <w:rsid w:val="009B1FD1"/>
    <w:rsid w:val="009B21B4"/>
    <w:rsid w:val="009B29AC"/>
    <w:rsid w:val="009B3809"/>
    <w:rsid w:val="009B382A"/>
    <w:rsid w:val="009B58A4"/>
    <w:rsid w:val="009B7232"/>
    <w:rsid w:val="009C108A"/>
    <w:rsid w:val="009C1AF6"/>
    <w:rsid w:val="009C2AC8"/>
    <w:rsid w:val="009C37CB"/>
    <w:rsid w:val="009C3A4D"/>
    <w:rsid w:val="009C524D"/>
    <w:rsid w:val="009C59D4"/>
    <w:rsid w:val="009D098F"/>
    <w:rsid w:val="009D133E"/>
    <w:rsid w:val="009D302B"/>
    <w:rsid w:val="009D3B00"/>
    <w:rsid w:val="009D3D7A"/>
    <w:rsid w:val="009D43B2"/>
    <w:rsid w:val="009D5472"/>
    <w:rsid w:val="009D6169"/>
    <w:rsid w:val="009D7448"/>
    <w:rsid w:val="009D7B41"/>
    <w:rsid w:val="009E1968"/>
    <w:rsid w:val="009E37ED"/>
    <w:rsid w:val="009E3C5A"/>
    <w:rsid w:val="009E3EA1"/>
    <w:rsid w:val="009E65F5"/>
    <w:rsid w:val="009E6628"/>
    <w:rsid w:val="009F098F"/>
    <w:rsid w:val="009F1727"/>
    <w:rsid w:val="009F19AC"/>
    <w:rsid w:val="009F1BC2"/>
    <w:rsid w:val="009F1C63"/>
    <w:rsid w:val="009F3CA6"/>
    <w:rsid w:val="009F3D19"/>
    <w:rsid w:val="009F3FBD"/>
    <w:rsid w:val="009F41F8"/>
    <w:rsid w:val="009F664E"/>
    <w:rsid w:val="009F684F"/>
    <w:rsid w:val="009F689F"/>
    <w:rsid w:val="009F7487"/>
    <w:rsid w:val="009F7F7A"/>
    <w:rsid w:val="00A001AA"/>
    <w:rsid w:val="00A01082"/>
    <w:rsid w:val="00A01EE3"/>
    <w:rsid w:val="00A0268C"/>
    <w:rsid w:val="00A04CE1"/>
    <w:rsid w:val="00A064A0"/>
    <w:rsid w:val="00A06C1B"/>
    <w:rsid w:val="00A101D7"/>
    <w:rsid w:val="00A13666"/>
    <w:rsid w:val="00A137DB"/>
    <w:rsid w:val="00A138FC"/>
    <w:rsid w:val="00A1545A"/>
    <w:rsid w:val="00A15A39"/>
    <w:rsid w:val="00A20372"/>
    <w:rsid w:val="00A20A19"/>
    <w:rsid w:val="00A22022"/>
    <w:rsid w:val="00A22AAC"/>
    <w:rsid w:val="00A22CE6"/>
    <w:rsid w:val="00A23184"/>
    <w:rsid w:val="00A237CC"/>
    <w:rsid w:val="00A23C3D"/>
    <w:rsid w:val="00A24238"/>
    <w:rsid w:val="00A26188"/>
    <w:rsid w:val="00A26DA7"/>
    <w:rsid w:val="00A27CCF"/>
    <w:rsid w:val="00A30AF3"/>
    <w:rsid w:val="00A3211E"/>
    <w:rsid w:val="00A332AA"/>
    <w:rsid w:val="00A3330A"/>
    <w:rsid w:val="00A35A54"/>
    <w:rsid w:val="00A35EB1"/>
    <w:rsid w:val="00A369B3"/>
    <w:rsid w:val="00A36BB4"/>
    <w:rsid w:val="00A40C3B"/>
    <w:rsid w:val="00A4194C"/>
    <w:rsid w:val="00A41E29"/>
    <w:rsid w:val="00A443D5"/>
    <w:rsid w:val="00A44E38"/>
    <w:rsid w:val="00A4533A"/>
    <w:rsid w:val="00A46275"/>
    <w:rsid w:val="00A46677"/>
    <w:rsid w:val="00A4686D"/>
    <w:rsid w:val="00A500AE"/>
    <w:rsid w:val="00A51CC3"/>
    <w:rsid w:val="00A52459"/>
    <w:rsid w:val="00A52C7A"/>
    <w:rsid w:val="00A54D96"/>
    <w:rsid w:val="00A55B03"/>
    <w:rsid w:val="00A57E92"/>
    <w:rsid w:val="00A60014"/>
    <w:rsid w:val="00A62D54"/>
    <w:rsid w:val="00A636D1"/>
    <w:rsid w:val="00A63F18"/>
    <w:rsid w:val="00A732CD"/>
    <w:rsid w:val="00A7582C"/>
    <w:rsid w:val="00A776A2"/>
    <w:rsid w:val="00A77BF3"/>
    <w:rsid w:val="00A806EA"/>
    <w:rsid w:val="00A82D12"/>
    <w:rsid w:val="00A847B7"/>
    <w:rsid w:val="00A8496E"/>
    <w:rsid w:val="00A84FE7"/>
    <w:rsid w:val="00A86347"/>
    <w:rsid w:val="00A92DBD"/>
    <w:rsid w:val="00A94550"/>
    <w:rsid w:val="00A95E43"/>
    <w:rsid w:val="00AA0829"/>
    <w:rsid w:val="00AA0E21"/>
    <w:rsid w:val="00AA230B"/>
    <w:rsid w:val="00AA2475"/>
    <w:rsid w:val="00AA2AC5"/>
    <w:rsid w:val="00AA2E49"/>
    <w:rsid w:val="00AA4150"/>
    <w:rsid w:val="00AA48BE"/>
    <w:rsid w:val="00AA54A3"/>
    <w:rsid w:val="00AA5D76"/>
    <w:rsid w:val="00AA647A"/>
    <w:rsid w:val="00AA7261"/>
    <w:rsid w:val="00AB0C57"/>
    <w:rsid w:val="00AB11BA"/>
    <w:rsid w:val="00AB1AB2"/>
    <w:rsid w:val="00AB1FDB"/>
    <w:rsid w:val="00AB2FA2"/>
    <w:rsid w:val="00AB3F60"/>
    <w:rsid w:val="00AB43E8"/>
    <w:rsid w:val="00AB46CD"/>
    <w:rsid w:val="00AB49EF"/>
    <w:rsid w:val="00AB7003"/>
    <w:rsid w:val="00AC0291"/>
    <w:rsid w:val="00AC0A84"/>
    <w:rsid w:val="00AC0B08"/>
    <w:rsid w:val="00AC0D51"/>
    <w:rsid w:val="00AC147B"/>
    <w:rsid w:val="00AC1846"/>
    <w:rsid w:val="00AC27E7"/>
    <w:rsid w:val="00AC34E3"/>
    <w:rsid w:val="00AC3CDC"/>
    <w:rsid w:val="00AC3E24"/>
    <w:rsid w:val="00AC48D1"/>
    <w:rsid w:val="00AC63A4"/>
    <w:rsid w:val="00AC76A8"/>
    <w:rsid w:val="00AD2E24"/>
    <w:rsid w:val="00AD66F5"/>
    <w:rsid w:val="00AD7C95"/>
    <w:rsid w:val="00AE2B07"/>
    <w:rsid w:val="00AE7096"/>
    <w:rsid w:val="00AF039E"/>
    <w:rsid w:val="00AF0762"/>
    <w:rsid w:val="00AF2B68"/>
    <w:rsid w:val="00AF3938"/>
    <w:rsid w:val="00AF5935"/>
    <w:rsid w:val="00AF5A46"/>
    <w:rsid w:val="00AF5F16"/>
    <w:rsid w:val="00AF65BC"/>
    <w:rsid w:val="00AF6859"/>
    <w:rsid w:val="00AF75B0"/>
    <w:rsid w:val="00AF7FB0"/>
    <w:rsid w:val="00B003D2"/>
    <w:rsid w:val="00B012A4"/>
    <w:rsid w:val="00B03402"/>
    <w:rsid w:val="00B03F0E"/>
    <w:rsid w:val="00B04B8A"/>
    <w:rsid w:val="00B04BB9"/>
    <w:rsid w:val="00B05771"/>
    <w:rsid w:val="00B07382"/>
    <w:rsid w:val="00B07F17"/>
    <w:rsid w:val="00B10E9B"/>
    <w:rsid w:val="00B15224"/>
    <w:rsid w:val="00B156E1"/>
    <w:rsid w:val="00B16402"/>
    <w:rsid w:val="00B169F3"/>
    <w:rsid w:val="00B16EFF"/>
    <w:rsid w:val="00B1745B"/>
    <w:rsid w:val="00B203CB"/>
    <w:rsid w:val="00B2052E"/>
    <w:rsid w:val="00B2101E"/>
    <w:rsid w:val="00B219F2"/>
    <w:rsid w:val="00B21D67"/>
    <w:rsid w:val="00B2208A"/>
    <w:rsid w:val="00B22B2D"/>
    <w:rsid w:val="00B23A7D"/>
    <w:rsid w:val="00B25E4A"/>
    <w:rsid w:val="00B26468"/>
    <w:rsid w:val="00B277C3"/>
    <w:rsid w:val="00B30581"/>
    <w:rsid w:val="00B3161F"/>
    <w:rsid w:val="00B319E5"/>
    <w:rsid w:val="00B342ED"/>
    <w:rsid w:val="00B35570"/>
    <w:rsid w:val="00B3619F"/>
    <w:rsid w:val="00B367A7"/>
    <w:rsid w:val="00B37837"/>
    <w:rsid w:val="00B37905"/>
    <w:rsid w:val="00B37C80"/>
    <w:rsid w:val="00B410F7"/>
    <w:rsid w:val="00B428E0"/>
    <w:rsid w:val="00B42E32"/>
    <w:rsid w:val="00B43F32"/>
    <w:rsid w:val="00B44EF3"/>
    <w:rsid w:val="00B45325"/>
    <w:rsid w:val="00B461D1"/>
    <w:rsid w:val="00B4708C"/>
    <w:rsid w:val="00B47B58"/>
    <w:rsid w:val="00B509D3"/>
    <w:rsid w:val="00B527A7"/>
    <w:rsid w:val="00B52A9E"/>
    <w:rsid w:val="00B54600"/>
    <w:rsid w:val="00B546F9"/>
    <w:rsid w:val="00B550FF"/>
    <w:rsid w:val="00B6222A"/>
    <w:rsid w:val="00B62E59"/>
    <w:rsid w:val="00B645C2"/>
    <w:rsid w:val="00B64A12"/>
    <w:rsid w:val="00B71BE3"/>
    <w:rsid w:val="00B71C35"/>
    <w:rsid w:val="00B71CC2"/>
    <w:rsid w:val="00B71E9C"/>
    <w:rsid w:val="00B751A5"/>
    <w:rsid w:val="00B75462"/>
    <w:rsid w:val="00B757D1"/>
    <w:rsid w:val="00B75915"/>
    <w:rsid w:val="00B75F4B"/>
    <w:rsid w:val="00B76DD8"/>
    <w:rsid w:val="00B77799"/>
    <w:rsid w:val="00B81D5B"/>
    <w:rsid w:val="00B82A4C"/>
    <w:rsid w:val="00B93434"/>
    <w:rsid w:val="00B95FE3"/>
    <w:rsid w:val="00BA01BD"/>
    <w:rsid w:val="00BA05E1"/>
    <w:rsid w:val="00BA07DA"/>
    <w:rsid w:val="00BA1EB5"/>
    <w:rsid w:val="00BA473F"/>
    <w:rsid w:val="00BB0AA2"/>
    <w:rsid w:val="00BB0B50"/>
    <w:rsid w:val="00BB1D4F"/>
    <w:rsid w:val="00BB1E4C"/>
    <w:rsid w:val="00BB2FFF"/>
    <w:rsid w:val="00BB5D24"/>
    <w:rsid w:val="00BB7ED2"/>
    <w:rsid w:val="00BC026B"/>
    <w:rsid w:val="00BC11F4"/>
    <w:rsid w:val="00BC18BD"/>
    <w:rsid w:val="00BC1CFA"/>
    <w:rsid w:val="00BC1E7E"/>
    <w:rsid w:val="00BC2D61"/>
    <w:rsid w:val="00BC4462"/>
    <w:rsid w:val="00BC558E"/>
    <w:rsid w:val="00BC575F"/>
    <w:rsid w:val="00BC5B40"/>
    <w:rsid w:val="00BC79F9"/>
    <w:rsid w:val="00BD5BC4"/>
    <w:rsid w:val="00BD67E4"/>
    <w:rsid w:val="00BD6FEA"/>
    <w:rsid w:val="00BD704A"/>
    <w:rsid w:val="00BE098B"/>
    <w:rsid w:val="00BE0D9A"/>
    <w:rsid w:val="00BE23BA"/>
    <w:rsid w:val="00BE2D33"/>
    <w:rsid w:val="00BE4CA9"/>
    <w:rsid w:val="00BE56F4"/>
    <w:rsid w:val="00BE7B61"/>
    <w:rsid w:val="00BF0571"/>
    <w:rsid w:val="00BF072D"/>
    <w:rsid w:val="00BF20CB"/>
    <w:rsid w:val="00BF25BA"/>
    <w:rsid w:val="00BF29FE"/>
    <w:rsid w:val="00BF3EBE"/>
    <w:rsid w:val="00BF3FD9"/>
    <w:rsid w:val="00BF66B8"/>
    <w:rsid w:val="00C0018D"/>
    <w:rsid w:val="00C00313"/>
    <w:rsid w:val="00C00E6F"/>
    <w:rsid w:val="00C02EF0"/>
    <w:rsid w:val="00C062F7"/>
    <w:rsid w:val="00C064F9"/>
    <w:rsid w:val="00C1010C"/>
    <w:rsid w:val="00C10CB1"/>
    <w:rsid w:val="00C125C6"/>
    <w:rsid w:val="00C14B7D"/>
    <w:rsid w:val="00C15377"/>
    <w:rsid w:val="00C15D8C"/>
    <w:rsid w:val="00C171E2"/>
    <w:rsid w:val="00C1747A"/>
    <w:rsid w:val="00C20947"/>
    <w:rsid w:val="00C21012"/>
    <w:rsid w:val="00C21E2A"/>
    <w:rsid w:val="00C23E80"/>
    <w:rsid w:val="00C24613"/>
    <w:rsid w:val="00C24743"/>
    <w:rsid w:val="00C306CC"/>
    <w:rsid w:val="00C315C9"/>
    <w:rsid w:val="00C31DE4"/>
    <w:rsid w:val="00C31E5A"/>
    <w:rsid w:val="00C3242A"/>
    <w:rsid w:val="00C33DDD"/>
    <w:rsid w:val="00C37621"/>
    <w:rsid w:val="00C37624"/>
    <w:rsid w:val="00C40B67"/>
    <w:rsid w:val="00C41D4C"/>
    <w:rsid w:val="00C44DCF"/>
    <w:rsid w:val="00C44E09"/>
    <w:rsid w:val="00C44FB5"/>
    <w:rsid w:val="00C463D9"/>
    <w:rsid w:val="00C46951"/>
    <w:rsid w:val="00C475AE"/>
    <w:rsid w:val="00C475F0"/>
    <w:rsid w:val="00C4793C"/>
    <w:rsid w:val="00C47BAF"/>
    <w:rsid w:val="00C50783"/>
    <w:rsid w:val="00C51027"/>
    <w:rsid w:val="00C51A3C"/>
    <w:rsid w:val="00C5208A"/>
    <w:rsid w:val="00C52BA4"/>
    <w:rsid w:val="00C52E1B"/>
    <w:rsid w:val="00C52FD3"/>
    <w:rsid w:val="00C5492A"/>
    <w:rsid w:val="00C554D2"/>
    <w:rsid w:val="00C556F1"/>
    <w:rsid w:val="00C56BFC"/>
    <w:rsid w:val="00C56FAD"/>
    <w:rsid w:val="00C61027"/>
    <w:rsid w:val="00C6617D"/>
    <w:rsid w:val="00C714A2"/>
    <w:rsid w:val="00C7306F"/>
    <w:rsid w:val="00C73657"/>
    <w:rsid w:val="00C74DBA"/>
    <w:rsid w:val="00C75711"/>
    <w:rsid w:val="00C77577"/>
    <w:rsid w:val="00C77C88"/>
    <w:rsid w:val="00C80531"/>
    <w:rsid w:val="00C81EC7"/>
    <w:rsid w:val="00C82047"/>
    <w:rsid w:val="00C83EB2"/>
    <w:rsid w:val="00C84C25"/>
    <w:rsid w:val="00C8796B"/>
    <w:rsid w:val="00C879AB"/>
    <w:rsid w:val="00C87CC4"/>
    <w:rsid w:val="00C9040F"/>
    <w:rsid w:val="00C916F9"/>
    <w:rsid w:val="00C918D0"/>
    <w:rsid w:val="00C92AC3"/>
    <w:rsid w:val="00C94A45"/>
    <w:rsid w:val="00C94F5D"/>
    <w:rsid w:val="00C97345"/>
    <w:rsid w:val="00CA2175"/>
    <w:rsid w:val="00CA32D2"/>
    <w:rsid w:val="00CA63A5"/>
    <w:rsid w:val="00CA79E3"/>
    <w:rsid w:val="00CB16FF"/>
    <w:rsid w:val="00CB4405"/>
    <w:rsid w:val="00CB6521"/>
    <w:rsid w:val="00CB7DD6"/>
    <w:rsid w:val="00CC034A"/>
    <w:rsid w:val="00CC3148"/>
    <w:rsid w:val="00CC391C"/>
    <w:rsid w:val="00CC41BC"/>
    <w:rsid w:val="00CC6417"/>
    <w:rsid w:val="00CC7057"/>
    <w:rsid w:val="00CC7F75"/>
    <w:rsid w:val="00CD020D"/>
    <w:rsid w:val="00CD30A4"/>
    <w:rsid w:val="00CD3DA5"/>
    <w:rsid w:val="00CD4027"/>
    <w:rsid w:val="00CD44E7"/>
    <w:rsid w:val="00CD4E0A"/>
    <w:rsid w:val="00CD697F"/>
    <w:rsid w:val="00CD6CE0"/>
    <w:rsid w:val="00CD6E25"/>
    <w:rsid w:val="00CE0105"/>
    <w:rsid w:val="00CE05C2"/>
    <w:rsid w:val="00CE0A5A"/>
    <w:rsid w:val="00CE11EB"/>
    <w:rsid w:val="00CF1256"/>
    <w:rsid w:val="00CF3685"/>
    <w:rsid w:val="00CF543D"/>
    <w:rsid w:val="00CF6DD6"/>
    <w:rsid w:val="00D01395"/>
    <w:rsid w:val="00D014F1"/>
    <w:rsid w:val="00D03DF1"/>
    <w:rsid w:val="00D05591"/>
    <w:rsid w:val="00D072A0"/>
    <w:rsid w:val="00D07F3B"/>
    <w:rsid w:val="00D1070E"/>
    <w:rsid w:val="00D108B3"/>
    <w:rsid w:val="00D10DC9"/>
    <w:rsid w:val="00D15AB9"/>
    <w:rsid w:val="00D16233"/>
    <w:rsid w:val="00D208F5"/>
    <w:rsid w:val="00D2430B"/>
    <w:rsid w:val="00D2470C"/>
    <w:rsid w:val="00D251E1"/>
    <w:rsid w:val="00D2635E"/>
    <w:rsid w:val="00D2716D"/>
    <w:rsid w:val="00D27242"/>
    <w:rsid w:val="00D300BB"/>
    <w:rsid w:val="00D317DF"/>
    <w:rsid w:val="00D33738"/>
    <w:rsid w:val="00D34123"/>
    <w:rsid w:val="00D35366"/>
    <w:rsid w:val="00D3545D"/>
    <w:rsid w:val="00D36674"/>
    <w:rsid w:val="00D36BC6"/>
    <w:rsid w:val="00D379CF"/>
    <w:rsid w:val="00D37CBE"/>
    <w:rsid w:val="00D423EE"/>
    <w:rsid w:val="00D426B4"/>
    <w:rsid w:val="00D44A98"/>
    <w:rsid w:val="00D455A4"/>
    <w:rsid w:val="00D46982"/>
    <w:rsid w:val="00D46BBF"/>
    <w:rsid w:val="00D4790E"/>
    <w:rsid w:val="00D5030F"/>
    <w:rsid w:val="00D50996"/>
    <w:rsid w:val="00D5099A"/>
    <w:rsid w:val="00D50CC0"/>
    <w:rsid w:val="00D512A3"/>
    <w:rsid w:val="00D5184E"/>
    <w:rsid w:val="00D51990"/>
    <w:rsid w:val="00D52065"/>
    <w:rsid w:val="00D53DC4"/>
    <w:rsid w:val="00D54ACE"/>
    <w:rsid w:val="00D5570F"/>
    <w:rsid w:val="00D60A0B"/>
    <w:rsid w:val="00D623B7"/>
    <w:rsid w:val="00D62A66"/>
    <w:rsid w:val="00D62F4D"/>
    <w:rsid w:val="00D6356F"/>
    <w:rsid w:val="00D64F6C"/>
    <w:rsid w:val="00D65863"/>
    <w:rsid w:val="00D7122E"/>
    <w:rsid w:val="00D73815"/>
    <w:rsid w:val="00D739B4"/>
    <w:rsid w:val="00D7467F"/>
    <w:rsid w:val="00D74CF7"/>
    <w:rsid w:val="00D74E15"/>
    <w:rsid w:val="00D7525A"/>
    <w:rsid w:val="00D75A59"/>
    <w:rsid w:val="00D81731"/>
    <w:rsid w:val="00D83618"/>
    <w:rsid w:val="00D840B4"/>
    <w:rsid w:val="00D84154"/>
    <w:rsid w:val="00D85DB6"/>
    <w:rsid w:val="00D8608B"/>
    <w:rsid w:val="00D86C4C"/>
    <w:rsid w:val="00D90B42"/>
    <w:rsid w:val="00D91F79"/>
    <w:rsid w:val="00D931BF"/>
    <w:rsid w:val="00D935E5"/>
    <w:rsid w:val="00D94176"/>
    <w:rsid w:val="00D964BC"/>
    <w:rsid w:val="00D97833"/>
    <w:rsid w:val="00DA26C0"/>
    <w:rsid w:val="00DA2C53"/>
    <w:rsid w:val="00DA32B2"/>
    <w:rsid w:val="00DA5FEF"/>
    <w:rsid w:val="00DA69B4"/>
    <w:rsid w:val="00DA7A51"/>
    <w:rsid w:val="00DB0620"/>
    <w:rsid w:val="00DB089E"/>
    <w:rsid w:val="00DB4F7A"/>
    <w:rsid w:val="00DB5DF7"/>
    <w:rsid w:val="00DB6149"/>
    <w:rsid w:val="00DB76A0"/>
    <w:rsid w:val="00DC00A3"/>
    <w:rsid w:val="00DC1C49"/>
    <w:rsid w:val="00DC3170"/>
    <w:rsid w:val="00DC33AC"/>
    <w:rsid w:val="00DC33BC"/>
    <w:rsid w:val="00DC4EE2"/>
    <w:rsid w:val="00DC5578"/>
    <w:rsid w:val="00DC59ED"/>
    <w:rsid w:val="00DC677E"/>
    <w:rsid w:val="00DD1102"/>
    <w:rsid w:val="00DD2FA1"/>
    <w:rsid w:val="00DD3231"/>
    <w:rsid w:val="00DD36C9"/>
    <w:rsid w:val="00DD3F15"/>
    <w:rsid w:val="00DD4417"/>
    <w:rsid w:val="00DD45D3"/>
    <w:rsid w:val="00DD5314"/>
    <w:rsid w:val="00DD5A1E"/>
    <w:rsid w:val="00DD5C49"/>
    <w:rsid w:val="00DD6053"/>
    <w:rsid w:val="00DD62BC"/>
    <w:rsid w:val="00DD633C"/>
    <w:rsid w:val="00DD731C"/>
    <w:rsid w:val="00DD76CF"/>
    <w:rsid w:val="00DE0414"/>
    <w:rsid w:val="00DE15A4"/>
    <w:rsid w:val="00DE2E6B"/>
    <w:rsid w:val="00DE3977"/>
    <w:rsid w:val="00DE4167"/>
    <w:rsid w:val="00DE63CF"/>
    <w:rsid w:val="00DE64D2"/>
    <w:rsid w:val="00DE7FDE"/>
    <w:rsid w:val="00DF0408"/>
    <w:rsid w:val="00DF0580"/>
    <w:rsid w:val="00DF0C2B"/>
    <w:rsid w:val="00DF0C49"/>
    <w:rsid w:val="00DF1181"/>
    <w:rsid w:val="00DF294D"/>
    <w:rsid w:val="00DF40DE"/>
    <w:rsid w:val="00DF42A2"/>
    <w:rsid w:val="00DF5297"/>
    <w:rsid w:val="00DF57D8"/>
    <w:rsid w:val="00DF6C58"/>
    <w:rsid w:val="00DF6DFD"/>
    <w:rsid w:val="00DF6F57"/>
    <w:rsid w:val="00DF707A"/>
    <w:rsid w:val="00DF7A51"/>
    <w:rsid w:val="00E02536"/>
    <w:rsid w:val="00E02563"/>
    <w:rsid w:val="00E03828"/>
    <w:rsid w:val="00E04E3C"/>
    <w:rsid w:val="00E06633"/>
    <w:rsid w:val="00E076F1"/>
    <w:rsid w:val="00E07D90"/>
    <w:rsid w:val="00E132CA"/>
    <w:rsid w:val="00E137EB"/>
    <w:rsid w:val="00E14FF2"/>
    <w:rsid w:val="00E156FF"/>
    <w:rsid w:val="00E1639E"/>
    <w:rsid w:val="00E204AB"/>
    <w:rsid w:val="00E20909"/>
    <w:rsid w:val="00E214D4"/>
    <w:rsid w:val="00E22A1D"/>
    <w:rsid w:val="00E22F19"/>
    <w:rsid w:val="00E23807"/>
    <w:rsid w:val="00E26A03"/>
    <w:rsid w:val="00E27870"/>
    <w:rsid w:val="00E31703"/>
    <w:rsid w:val="00E31966"/>
    <w:rsid w:val="00E344B3"/>
    <w:rsid w:val="00E352E8"/>
    <w:rsid w:val="00E35C39"/>
    <w:rsid w:val="00E40231"/>
    <w:rsid w:val="00E413C5"/>
    <w:rsid w:val="00E418A9"/>
    <w:rsid w:val="00E43508"/>
    <w:rsid w:val="00E44499"/>
    <w:rsid w:val="00E45188"/>
    <w:rsid w:val="00E45213"/>
    <w:rsid w:val="00E47F11"/>
    <w:rsid w:val="00E51C59"/>
    <w:rsid w:val="00E51D3C"/>
    <w:rsid w:val="00E53799"/>
    <w:rsid w:val="00E54684"/>
    <w:rsid w:val="00E549CA"/>
    <w:rsid w:val="00E54B21"/>
    <w:rsid w:val="00E54C7F"/>
    <w:rsid w:val="00E5501C"/>
    <w:rsid w:val="00E55B9D"/>
    <w:rsid w:val="00E56C54"/>
    <w:rsid w:val="00E57846"/>
    <w:rsid w:val="00E6229E"/>
    <w:rsid w:val="00E6231B"/>
    <w:rsid w:val="00E627DD"/>
    <w:rsid w:val="00E62860"/>
    <w:rsid w:val="00E6379B"/>
    <w:rsid w:val="00E66AB2"/>
    <w:rsid w:val="00E67A4B"/>
    <w:rsid w:val="00E7054C"/>
    <w:rsid w:val="00E71148"/>
    <w:rsid w:val="00E71A4C"/>
    <w:rsid w:val="00E720A4"/>
    <w:rsid w:val="00E7301D"/>
    <w:rsid w:val="00E73196"/>
    <w:rsid w:val="00E74D6D"/>
    <w:rsid w:val="00E77650"/>
    <w:rsid w:val="00E81002"/>
    <w:rsid w:val="00E822FD"/>
    <w:rsid w:val="00E8324B"/>
    <w:rsid w:val="00E862D3"/>
    <w:rsid w:val="00E919BA"/>
    <w:rsid w:val="00E91ECF"/>
    <w:rsid w:val="00E925D0"/>
    <w:rsid w:val="00E93B74"/>
    <w:rsid w:val="00E941BD"/>
    <w:rsid w:val="00E95A6A"/>
    <w:rsid w:val="00EA09D3"/>
    <w:rsid w:val="00EA0E27"/>
    <w:rsid w:val="00EA197B"/>
    <w:rsid w:val="00EA1BE3"/>
    <w:rsid w:val="00EA2383"/>
    <w:rsid w:val="00EA292A"/>
    <w:rsid w:val="00EA72DB"/>
    <w:rsid w:val="00EB02C3"/>
    <w:rsid w:val="00EB0FF7"/>
    <w:rsid w:val="00EB2A48"/>
    <w:rsid w:val="00EB3A35"/>
    <w:rsid w:val="00EB4BD6"/>
    <w:rsid w:val="00EB6B9B"/>
    <w:rsid w:val="00EB78B4"/>
    <w:rsid w:val="00EC08E9"/>
    <w:rsid w:val="00EC35CC"/>
    <w:rsid w:val="00EC3A2B"/>
    <w:rsid w:val="00EC3C25"/>
    <w:rsid w:val="00EC3CA5"/>
    <w:rsid w:val="00EC3E90"/>
    <w:rsid w:val="00ED0894"/>
    <w:rsid w:val="00ED105A"/>
    <w:rsid w:val="00ED1409"/>
    <w:rsid w:val="00ED1EA2"/>
    <w:rsid w:val="00ED2D74"/>
    <w:rsid w:val="00ED3423"/>
    <w:rsid w:val="00ED41BC"/>
    <w:rsid w:val="00ED5B87"/>
    <w:rsid w:val="00ED68F4"/>
    <w:rsid w:val="00ED6AB2"/>
    <w:rsid w:val="00ED75D8"/>
    <w:rsid w:val="00ED7A26"/>
    <w:rsid w:val="00EE0B02"/>
    <w:rsid w:val="00EE1ABB"/>
    <w:rsid w:val="00EE1EB6"/>
    <w:rsid w:val="00EE2754"/>
    <w:rsid w:val="00EE3948"/>
    <w:rsid w:val="00EE3B80"/>
    <w:rsid w:val="00EE471E"/>
    <w:rsid w:val="00EE5707"/>
    <w:rsid w:val="00EE693A"/>
    <w:rsid w:val="00EE7B1A"/>
    <w:rsid w:val="00EF1D22"/>
    <w:rsid w:val="00EF2C6B"/>
    <w:rsid w:val="00EF3AE5"/>
    <w:rsid w:val="00EF46E1"/>
    <w:rsid w:val="00EF4981"/>
    <w:rsid w:val="00EF74FA"/>
    <w:rsid w:val="00EF7969"/>
    <w:rsid w:val="00F02041"/>
    <w:rsid w:val="00F0313F"/>
    <w:rsid w:val="00F0349C"/>
    <w:rsid w:val="00F037BA"/>
    <w:rsid w:val="00F0455C"/>
    <w:rsid w:val="00F05645"/>
    <w:rsid w:val="00F05CCA"/>
    <w:rsid w:val="00F0736E"/>
    <w:rsid w:val="00F07371"/>
    <w:rsid w:val="00F07F34"/>
    <w:rsid w:val="00F11B77"/>
    <w:rsid w:val="00F1247E"/>
    <w:rsid w:val="00F128FD"/>
    <w:rsid w:val="00F12A2F"/>
    <w:rsid w:val="00F1351D"/>
    <w:rsid w:val="00F17E3C"/>
    <w:rsid w:val="00F20098"/>
    <w:rsid w:val="00F202D1"/>
    <w:rsid w:val="00F21085"/>
    <w:rsid w:val="00F21969"/>
    <w:rsid w:val="00F2322F"/>
    <w:rsid w:val="00F2380E"/>
    <w:rsid w:val="00F24E23"/>
    <w:rsid w:val="00F26A79"/>
    <w:rsid w:val="00F302AF"/>
    <w:rsid w:val="00F322FD"/>
    <w:rsid w:val="00F33079"/>
    <w:rsid w:val="00F3480B"/>
    <w:rsid w:val="00F353E7"/>
    <w:rsid w:val="00F40D61"/>
    <w:rsid w:val="00F4140D"/>
    <w:rsid w:val="00F41F14"/>
    <w:rsid w:val="00F429C6"/>
    <w:rsid w:val="00F42BCF"/>
    <w:rsid w:val="00F43E0C"/>
    <w:rsid w:val="00F4412C"/>
    <w:rsid w:val="00F459C0"/>
    <w:rsid w:val="00F46622"/>
    <w:rsid w:val="00F50D2B"/>
    <w:rsid w:val="00F51B25"/>
    <w:rsid w:val="00F557D3"/>
    <w:rsid w:val="00F57517"/>
    <w:rsid w:val="00F607FA"/>
    <w:rsid w:val="00F62979"/>
    <w:rsid w:val="00F665CD"/>
    <w:rsid w:val="00F702BC"/>
    <w:rsid w:val="00F71847"/>
    <w:rsid w:val="00F72E61"/>
    <w:rsid w:val="00F750A4"/>
    <w:rsid w:val="00F75320"/>
    <w:rsid w:val="00F759E0"/>
    <w:rsid w:val="00F76AD8"/>
    <w:rsid w:val="00F77CEC"/>
    <w:rsid w:val="00F77EE2"/>
    <w:rsid w:val="00F810CC"/>
    <w:rsid w:val="00F83745"/>
    <w:rsid w:val="00F851F3"/>
    <w:rsid w:val="00F85B04"/>
    <w:rsid w:val="00F8612B"/>
    <w:rsid w:val="00F86180"/>
    <w:rsid w:val="00F92C8F"/>
    <w:rsid w:val="00F93319"/>
    <w:rsid w:val="00F96447"/>
    <w:rsid w:val="00F9751F"/>
    <w:rsid w:val="00F97864"/>
    <w:rsid w:val="00F97B9E"/>
    <w:rsid w:val="00FA04B4"/>
    <w:rsid w:val="00FA0692"/>
    <w:rsid w:val="00FA1483"/>
    <w:rsid w:val="00FA3EA9"/>
    <w:rsid w:val="00FA55D1"/>
    <w:rsid w:val="00FA60F5"/>
    <w:rsid w:val="00FA7618"/>
    <w:rsid w:val="00FB0132"/>
    <w:rsid w:val="00FB1174"/>
    <w:rsid w:val="00FB3235"/>
    <w:rsid w:val="00FB3258"/>
    <w:rsid w:val="00FB65B5"/>
    <w:rsid w:val="00FB7206"/>
    <w:rsid w:val="00FC164E"/>
    <w:rsid w:val="00FC1732"/>
    <w:rsid w:val="00FC188E"/>
    <w:rsid w:val="00FC2646"/>
    <w:rsid w:val="00FC43A6"/>
    <w:rsid w:val="00FC49EF"/>
    <w:rsid w:val="00FC5809"/>
    <w:rsid w:val="00FD0FB5"/>
    <w:rsid w:val="00FD1395"/>
    <w:rsid w:val="00FD1DC7"/>
    <w:rsid w:val="00FD23AF"/>
    <w:rsid w:val="00FD2554"/>
    <w:rsid w:val="00FD2770"/>
    <w:rsid w:val="00FD297E"/>
    <w:rsid w:val="00FD2C2F"/>
    <w:rsid w:val="00FD2F3F"/>
    <w:rsid w:val="00FD355C"/>
    <w:rsid w:val="00FD3F54"/>
    <w:rsid w:val="00FE20AD"/>
    <w:rsid w:val="00FE24A3"/>
    <w:rsid w:val="00FE2A8E"/>
    <w:rsid w:val="00FE5ECC"/>
    <w:rsid w:val="00FE7328"/>
    <w:rsid w:val="00FE785E"/>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F41F1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5"/>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6"/>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8"/>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C79F9"/>
    <w:rPr>
      <w:color w:val="800080" w:themeColor="followedHyperlink"/>
      <w:u w:val="single"/>
    </w:rPr>
  </w:style>
  <w:style w:type="character" w:customStyle="1" w:styleId="Nerazreenaomemba1">
    <w:name w:val="Nerazrešena omemba1"/>
    <w:basedOn w:val="Privzetapisavaodstavka"/>
    <w:uiPriority w:val="99"/>
    <w:semiHidden/>
    <w:unhideWhenUsed/>
    <w:rsid w:val="00D46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640574768">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8B093-A7D4-479E-8CAD-372C71DBC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31</Pages>
  <Words>10661</Words>
  <Characters>60773</Characters>
  <Application>Microsoft Office Word</Application>
  <DocSecurity>0</DocSecurity>
  <Lines>506</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50</cp:revision>
  <cp:lastPrinted>2019-05-20T10:34:00Z</cp:lastPrinted>
  <dcterms:created xsi:type="dcterms:W3CDTF">2019-05-13T08:39:00Z</dcterms:created>
  <dcterms:modified xsi:type="dcterms:W3CDTF">2019-05-20T10:38:00Z</dcterms:modified>
</cp:coreProperties>
</file>